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59A1" w14:textId="1C177297" w:rsidR="00870751" w:rsidRPr="00052CDB" w:rsidRDefault="00870751" w:rsidP="00870751">
      <w:pPr>
        <w:spacing w:line="0" w:lineRule="atLeast"/>
        <w:ind w:right="60"/>
        <w:jc w:val="center"/>
        <w:rPr>
          <w:rFonts w:ascii="Arial" w:eastAsia="Arial" w:hAnsi="Arial"/>
          <w:b/>
        </w:rPr>
      </w:pPr>
      <w:r w:rsidRPr="00052CDB">
        <w:rPr>
          <w:rFonts w:ascii="Arial" w:eastAsia="Arial" w:hAnsi="Arial"/>
          <w:b/>
        </w:rPr>
        <w:t>TEHNIČNE SPECIFIKACIJE</w:t>
      </w:r>
      <w:r w:rsidR="007B24B9" w:rsidRPr="00052CDB">
        <w:rPr>
          <w:rFonts w:ascii="Arial" w:eastAsia="Arial" w:hAnsi="Arial"/>
          <w:b/>
        </w:rPr>
        <w:t xml:space="preserve"> </w:t>
      </w:r>
    </w:p>
    <w:p w14:paraId="3ED3DEA9" w14:textId="3BE45312" w:rsidR="007B24B9" w:rsidRDefault="007B24B9" w:rsidP="00870751">
      <w:pPr>
        <w:spacing w:line="0" w:lineRule="atLeast"/>
        <w:ind w:right="60"/>
        <w:jc w:val="center"/>
        <w:rPr>
          <w:rFonts w:ascii="Arial" w:eastAsia="Arial" w:hAnsi="Arial"/>
          <w:b/>
          <w:highlight w:val="yellow"/>
        </w:rPr>
      </w:pPr>
    </w:p>
    <w:p w14:paraId="4153AE6F" w14:textId="77777777" w:rsidR="00052CDB" w:rsidRPr="001071F6" w:rsidRDefault="00052CDB" w:rsidP="00870751">
      <w:pPr>
        <w:spacing w:line="0" w:lineRule="atLeast"/>
        <w:ind w:right="60"/>
        <w:jc w:val="center"/>
        <w:rPr>
          <w:rFonts w:ascii="Arial" w:eastAsia="Arial" w:hAnsi="Arial"/>
          <w:b/>
          <w:highlight w:val="yellow"/>
        </w:rPr>
      </w:pPr>
    </w:p>
    <w:p w14:paraId="0F069235" w14:textId="77777777" w:rsidR="003369E4" w:rsidRPr="00422A24" w:rsidRDefault="003369E4" w:rsidP="003369E4">
      <w:pPr>
        <w:spacing w:line="0" w:lineRule="atLeast"/>
        <w:ind w:left="320"/>
        <w:rPr>
          <w:rFonts w:ascii="Arial" w:eastAsia="Arial" w:hAnsi="Arial"/>
          <w:b/>
          <w:u w:val="single"/>
        </w:rPr>
      </w:pPr>
    </w:p>
    <w:p w14:paraId="0D952C18" w14:textId="156568EC" w:rsidR="00E6090C" w:rsidRPr="00C5772B" w:rsidRDefault="00E6090C" w:rsidP="00C5772B">
      <w:pPr>
        <w:pStyle w:val="Odstavekseznama"/>
        <w:numPr>
          <w:ilvl w:val="0"/>
          <w:numId w:val="16"/>
        </w:numPr>
        <w:tabs>
          <w:tab w:val="left" w:pos="600"/>
        </w:tabs>
        <w:spacing w:line="0" w:lineRule="atLeast"/>
        <w:jc w:val="both"/>
        <w:rPr>
          <w:rFonts w:ascii="Arial" w:eastAsia="Arial" w:hAnsi="Arial"/>
          <w:b/>
          <w:bCs/>
        </w:rPr>
      </w:pPr>
      <w:r w:rsidRPr="00C5772B">
        <w:rPr>
          <w:rFonts w:ascii="Arial" w:eastAsia="Arial" w:hAnsi="Arial"/>
          <w:b/>
          <w:bCs/>
        </w:rPr>
        <w:t>Sp</w:t>
      </w:r>
      <w:r w:rsidR="00962094" w:rsidRPr="00C5772B">
        <w:rPr>
          <w:rFonts w:ascii="Arial" w:eastAsia="Arial" w:hAnsi="Arial"/>
          <w:b/>
          <w:bCs/>
        </w:rPr>
        <w:t>l</w:t>
      </w:r>
      <w:r w:rsidRPr="00C5772B">
        <w:rPr>
          <w:rFonts w:ascii="Arial" w:eastAsia="Arial" w:hAnsi="Arial"/>
          <w:b/>
          <w:bCs/>
        </w:rPr>
        <w:t>ošna navodila:</w:t>
      </w:r>
    </w:p>
    <w:p w14:paraId="681D7CBC" w14:textId="77777777" w:rsidR="00E6090C" w:rsidRDefault="00E6090C" w:rsidP="00122FC9">
      <w:pPr>
        <w:pStyle w:val="Odstavekseznama"/>
        <w:tabs>
          <w:tab w:val="left" w:pos="600"/>
        </w:tabs>
        <w:spacing w:line="0" w:lineRule="atLeast"/>
        <w:ind w:left="360"/>
        <w:jc w:val="both"/>
        <w:rPr>
          <w:rFonts w:ascii="Arial" w:eastAsia="Arial" w:hAnsi="Arial"/>
          <w:bCs/>
        </w:rPr>
      </w:pPr>
    </w:p>
    <w:p w14:paraId="1BF667B2" w14:textId="2157B776" w:rsidR="00E6090C" w:rsidRDefault="00400EA8" w:rsidP="00122FC9">
      <w:pPr>
        <w:pStyle w:val="Odstavekseznama"/>
        <w:numPr>
          <w:ilvl w:val="0"/>
          <w:numId w:val="15"/>
        </w:numPr>
        <w:tabs>
          <w:tab w:val="left" w:pos="600"/>
        </w:tabs>
        <w:spacing w:line="0" w:lineRule="atLeast"/>
        <w:jc w:val="both"/>
        <w:rPr>
          <w:rFonts w:ascii="Arial" w:eastAsia="Arial" w:hAnsi="Arial"/>
          <w:bCs/>
        </w:rPr>
      </w:pPr>
      <w:r>
        <w:rPr>
          <w:rFonts w:ascii="Arial" w:eastAsia="Arial" w:hAnsi="Arial"/>
          <w:bCs/>
        </w:rPr>
        <w:t>T</w:t>
      </w:r>
      <w:r w:rsidR="00E6090C" w:rsidRPr="00722A20">
        <w:rPr>
          <w:rFonts w:ascii="Arial" w:eastAsia="Arial" w:hAnsi="Arial"/>
          <w:bCs/>
        </w:rPr>
        <w:t>ekom izvajanja del mora izvajalec upoštevati splošno veljavna določila RS in EU.</w:t>
      </w:r>
    </w:p>
    <w:p w14:paraId="68218283" w14:textId="77777777" w:rsidR="00722A20" w:rsidRPr="00722A20" w:rsidRDefault="00722A20" w:rsidP="00122FC9">
      <w:pPr>
        <w:pStyle w:val="Odstavekseznama"/>
        <w:tabs>
          <w:tab w:val="left" w:pos="600"/>
        </w:tabs>
        <w:spacing w:line="0" w:lineRule="atLeast"/>
        <w:ind w:left="360"/>
        <w:jc w:val="both"/>
        <w:rPr>
          <w:rFonts w:ascii="Arial" w:eastAsia="Arial" w:hAnsi="Arial"/>
          <w:bCs/>
        </w:rPr>
      </w:pPr>
    </w:p>
    <w:p w14:paraId="61805578" w14:textId="2C37120C" w:rsidR="00E6090C" w:rsidRDefault="00E6090C" w:rsidP="00122FC9">
      <w:pPr>
        <w:pStyle w:val="Odstavekseznama"/>
        <w:numPr>
          <w:ilvl w:val="0"/>
          <w:numId w:val="15"/>
        </w:numPr>
        <w:tabs>
          <w:tab w:val="left" w:pos="600"/>
        </w:tabs>
        <w:spacing w:line="0" w:lineRule="atLeast"/>
        <w:jc w:val="both"/>
        <w:rPr>
          <w:rFonts w:ascii="Arial" w:eastAsia="Arial" w:hAnsi="Arial"/>
          <w:bCs/>
        </w:rPr>
      </w:pPr>
      <w:r w:rsidRPr="00722A20">
        <w:rPr>
          <w:rFonts w:ascii="Arial" w:eastAsia="Arial" w:hAnsi="Arial"/>
          <w:bCs/>
        </w:rPr>
        <w:t xml:space="preserve">V vseh opisih del v posameznih pozicijah, kjer se navaja naziv artikla/materiala ali enakovreden, se ta tekstualna oznaka </w:t>
      </w:r>
      <w:r w:rsidR="00AB3FCB" w:rsidRPr="00722A20">
        <w:rPr>
          <w:rFonts w:ascii="Arial" w:eastAsia="Arial" w:hAnsi="Arial"/>
          <w:bCs/>
        </w:rPr>
        <w:t xml:space="preserve">bere </w:t>
      </w:r>
      <w:r w:rsidRPr="00722A20">
        <w:rPr>
          <w:rFonts w:ascii="Arial" w:eastAsia="Arial" w:hAnsi="Arial"/>
          <w:bCs/>
        </w:rPr>
        <w:t>v smislu navedbe fizikalnih in tehničnih ter ostalih karakteristik, kar pomeni, da je dovoljeno uporabiti podobne materiale z enakimi ali boljšimi tehničnimi, fizikalnimi in ostalimi karakteristikami</w:t>
      </w:r>
      <w:r w:rsidR="00122FC9">
        <w:rPr>
          <w:rFonts w:ascii="Arial" w:eastAsia="Arial" w:hAnsi="Arial"/>
          <w:bCs/>
        </w:rPr>
        <w:t>;</w:t>
      </w:r>
      <w:r w:rsidRPr="00722A20">
        <w:rPr>
          <w:rFonts w:ascii="Arial" w:eastAsia="Arial" w:hAnsi="Arial"/>
          <w:bCs/>
        </w:rPr>
        <w:t xml:space="preserve">   </w:t>
      </w:r>
    </w:p>
    <w:p w14:paraId="48BC68DF" w14:textId="77777777" w:rsidR="00722A20" w:rsidRPr="00722A20" w:rsidRDefault="00722A20" w:rsidP="00122FC9">
      <w:pPr>
        <w:tabs>
          <w:tab w:val="left" w:pos="600"/>
        </w:tabs>
        <w:spacing w:line="0" w:lineRule="atLeast"/>
        <w:jc w:val="both"/>
        <w:rPr>
          <w:rFonts w:ascii="Arial" w:eastAsia="Arial" w:hAnsi="Arial"/>
          <w:bCs/>
        </w:rPr>
      </w:pPr>
    </w:p>
    <w:p w14:paraId="2AFEF7B6" w14:textId="66F14476" w:rsidR="00E6090C" w:rsidRDefault="009E71F9" w:rsidP="00122FC9">
      <w:pPr>
        <w:pStyle w:val="Odstavekseznama"/>
        <w:numPr>
          <w:ilvl w:val="0"/>
          <w:numId w:val="15"/>
        </w:numPr>
        <w:tabs>
          <w:tab w:val="left" w:pos="600"/>
        </w:tabs>
        <w:spacing w:line="0" w:lineRule="atLeast"/>
        <w:jc w:val="both"/>
        <w:rPr>
          <w:rFonts w:ascii="Arial" w:eastAsia="Arial" w:hAnsi="Arial"/>
          <w:bCs/>
        </w:rPr>
      </w:pPr>
      <w:r w:rsidRPr="00722A20">
        <w:rPr>
          <w:rFonts w:ascii="Arial" w:eastAsia="Arial" w:hAnsi="Arial"/>
          <w:bCs/>
        </w:rPr>
        <w:t xml:space="preserve">V ceni postavk je potrebno upoštevati iznos odstranjenega </w:t>
      </w:r>
      <w:r w:rsidR="00AC0608">
        <w:rPr>
          <w:rFonts w:ascii="Arial" w:eastAsia="Arial" w:hAnsi="Arial"/>
          <w:bCs/>
        </w:rPr>
        <w:t>opreme</w:t>
      </w:r>
      <w:r w:rsidRPr="00722A20">
        <w:rPr>
          <w:rFonts w:ascii="Arial" w:eastAsia="Arial" w:hAnsi="Arial"/>
          <w:bCs/>
        </w:rPr>
        <w:t xml:space="preserve"> in odvozom na trajno deponijo ter plačilom vseh potrebnih taks, vključno z zaščito vseh transportnih poti</w:t>
      </w:r>
      <w:r w:rsidR="00F2769F">
        <w:rPr>
          <w:rFonts w:ascii="Arial" w:eastAsia="Arial" w:hAnsi="Arial"/>
          <w:bCs/>
        </w:rPr>
        <w:t>.</w:t>
      </w:r>
      <w:r w:rsidRPr="00722A20">
        <w:rPr>
          <w:rFonts w:ascii="Arial" w:eastAsia="Arial" w:hAnsi="Arial"/>
          <w:bCs/>
        </w:rPr>
        <w:t xml:space="preserve"> Izvajalec del mora </w:t>
      </w:r>
      <w:r w:rsidR="00F2769F">
        <w:rPr>
          <w:rFonts w:ascii="Arial" w:eastAsia="Arial" w:hAnsi="Arial"/>
          <w:bCs/>
        </w:rPr>
        <w:t xml:space="preserve">na zahtevo </w:t>
      </w:r>
      <w:r w:rsidRPr="00722A20">
        <w:rPr>
          <w:rFonts w:ascii="Arial" w:eastAsia="Arial" w:hAnsi="Arial"/>
          <w:bCs/>
        </w:rPr>
        <w:t>naročnik</w:t>
      </w:r>
      <w:r w:rsidR="00F2769F">
        <w:rPr>
          <w:rFonts w:ascii="Arial" w:eastAsia="Arial" w:hAnsi="Arial"/>
          <w:bCs/>
        </w:rPr>
        <w:t>a</w:t>
      </w:r>
      <w:r w:rsidRPr="00722A20">
        <w:rPr>
          <w:rFonts w:ascii="Arial" w:eastAsia="Arial" w:hAnsi="Arial"/>
          <w:bCs/>
        </w:rPr>
        <w:t xml:space="preserve"> predati evidenčne liste o odlaganju odpadkov</w:t>
      </w:r>
      <w:r w:rsidR="00122FC9">
        <w:rPr>
          <w:rFonts w:ascii="Arial" w:eastAsia="Arial" w:hAnsi="Arial"/>
          <w:bCs/>
        </w:rPr>
        <w:t>;</w:t>
      </w:r>
    </w:p>
    <w:p w14:paraId="61075454" w14:textId="77777777" w:rsidR="00722A20" w:rsidRPr="00722A20" w:rsidRDefault="00722A20" w:rsidP="00122FC9">
      <w:pPr>
        <w:pStyle w:val="Odstavekseznama"/>
        <w:tabs>
          <w:tab w:val="left" w:pos="600"/>
        </w:tabs>
        <w:spacing w:line="0" w:lineRule="atLeast"/>
        <w:ind w:left="360"/>
        <w:jc w:val="both"/>
        <w:rPr>
          <w:rFonts w:ascii="Arial" w:eastAsia="Arial" w:hAnsi="Arial"/>
          <w:bCs/>
        </w:rPr>
      </w:pPr>
    </w:p>
    <w:p w14:paraId="470202DA" w14:textId="2CC9B526" w:rsidR="009E71F9" w:rsidRDefault="009E71F9" w:rsidP="00122FC9">
      <w:pPr>
        <w:pStyle w:val="Odstavekseznama"/>
        <w:numPr>
          <w:ilvl w:val="0"/>
          <w:numId w:val="15"/>
        </w:numPr>
        <w:tabs>
          <w:tab w:val="left" w:pos="600"/>
        </w:tabs>
        <w:spacing w:line="0" w:lineRule="atLeast"/>
        <w:jc w:val="both"/>
        <w:rPr>
          <w:rFonts w:ascii="Arial" w:eastAsia="Arial" w:hAnsi="Arial"/>
          <w:bCs/>
        </w:rPr>
      </w:pPr>
      <w:r w:rsidRPr="00722A20">
        <w:rPr>
          <w:rFonts w:ascii="Arial" w:eastAsia="Arial" w:hAnsi="Arial"/>
          <w:bCs/>
        </w:rPr>
        <w:t>V ceni posameznih postavk je potrebno upoštevati tudi morebitno uporabo la</w:t>
      </w:r>
      <w:r w:rsidR="00197B07">
        <w:rPr>
          <w:rFonts w:ascii="Arial" w:eastAsia="Arial" w:hAnsi="Arial"/>
          <w:bCs/>
        </w:rPr>
        <w:t>h</w:t>
      </w:r>
      <w:r w:rsidRPr="00722A20">
        <w:rPr>
          <w:rFonts w:ascii="Arial" w:eastAsia="Arial" w:hAnsi="Arial"/>
          <w:bCs/>
        </w:rPr>
        <w:t>kih premičnih delovnih odrov do višine 2m za izvedbo del</w:t>
      </w:r>
      <w:r w:rsidR="00122FC9">
        <w:rPr>
          <w:rFonts w:ascii="Arial" w:eastAsia="Arial" w:hAnsi="Arial"/>
          <w:bCs/>
        </w:rPr>
        <w:t>;</w:t>
      </w:r>
    </w:p>
    <w:p w14:paraId="55A728FC" w14:textId="77777777" w:rsidR="00722A20" w:rsidRPr="00722A20" w:rsidRDefault="00722A20" w:rsidP="00122FC9">
      <w:pPr>
        <w:tabs>
          <w:tab w:val="left" w:pos="600"/>
        </w:tabs>
        <w:spacing w:line="0" w:lineRule="atLeast"/>
        <w:jc w:val="both"/>
        <w:rPr>
          <w:rFonts w:ascii="Arial" w:eastAsia="Arial" w:hAnsi="Arial"/>
          <w:bCs/>
        </w:rPr>
      </w:pPr>
    </w:p>
    <w:p w14:paraId="23CB3DA4" w14:textId="522AE01D" w:rsidR="009E71F9" w:rsidRPr="00F2769F" w:rsidRDefault="009E71F9" w:rsidP="00122FC9">
      <w:pPr>
        <w:pStyle w:val="Odstavekseznama"/>
        <w:numPr>
          <w:ilvl w:val="0"/>
          <w:numId w:val="15"/>
        </w:numPr>
        <w:jc w:val="both"/>
        <w:rPr>
          <w:rFonts w:ascii="Arial" w:eastAsia="Arial" w:hAnsi="Arial"/>
          <w:bCs/>
        </w:rPr>
      </w:pPr>
      <w:r w:rsidRPr="00F2769F">
        <w:rPr>
          <w:rFonts w:ascii="Arial" w:eastAsia="Arial" w:hAnsi="Arial"/>
          <w:bCs/>
        </w:rPr>
        <w:t>V vsaki posamezni postavki je potrebno zajeti celotno izvedbo, kar zajema nabavo in vgradnjo vseh osnovnih in pomožnih materialov, potrebnih za celovito izvedbo postavke, vključno s priklopom na posamezno strojno</w:t>
      </w:r>
      <w:r w:rsidR="002F114E">
        <w:rPr>
          <w:rFonts w:ascii="Arial" w:eastAsia="Arial" w:hAnsi="Arial"/>
          <w:bCs/>
        </w:rPr>
        <w:t xml:space="preserve"> in elektro</w:t>
      </w:r>
      <w:r w:rsidRPr="00F2769F">
        <w:rPr>
          <w:rFonts w:ascii="Arial" w:eastAsia="Arial" w:hAnsi="Arial"/>
          <w:bCs/>
        </w:rPr>
        <w:t xml:space="preserve"> inštalacijsko omrežje</w:t>
      </w:r>
      <w:r w:rsidR="00F2769F">
        <w:rPr>
          <w:rFonts w:ascii="Arial" w:eastAsia="Arial" w:hAnsi="Arial"/>
          <w:bCs/>
        </w:rPr>
        <w:t xml:space="preserve"> </w:t>
      </w:r>
      <w:r w:rsidR="002F114E">
        <w:rPr>
          <w:rFonts w:ascii="Arial" w:eastAsia="Arial" w:hAnsi="Arial"/>
          <w:bCs/>
        </w:rPr>
        <w:t xml:space="preserve"> ter</w:t>
      </w:r>
      <w:r w:rsidR="00F2769F">
        <w:rPr>
          <w:rFonts w:ascii="Arial" w:eastAsia="Arial" w:hAnsi="Arial"/>
          <w:bCs/>
        </w:rPr>
        <w:t xml:space="preserve"> </w:t>
      </w:r>
      <w:r w:rsidR="00F2769F" w:rsidRPr="00F2769F">
        <w:rPr>
          <w:rFonts w:ascii="Arial" w:eastAsia="Arial" w:hAnsi="Arial"/>
          <w:bCs/>
        </w:rPr>
        <w:t>vse transportne</w:t>
      </w:r>
      <w:r w:rsidR="00AB3FCB">
        <w:rPr>
          <w:rFonts w:ascii="Arial" w:eastAsia="Arial" w:hAnsi="Arial"/>
          <w:bCs/>
        </w:rPr>
        <w:t xml:space="preserve"> in druge</w:t>
      </w:r>
      <w:r w:rsidR="00F2769F" w:rsidRPr="00F2769F">
        <w:rPr>
          <w:rFonts w:ascii="Arial" w:eastAsia="Arial" w:hAnsi="Arial"/>
          <w:bCs/>
        </w:rPr>
        <w:t xml:space="preserve"> stroške, povezane s predmetom naročila</w:t>
      </w:r>
      <w:r w:rsidR="00122FC9">
        <w:rPr>
          <w:rFonts w:ascii="Arial" w:eastAsia="Arial" w:hAnsi="Arial"/>
          <w:bCs/>
        </w:rPr>
        <w:t>;</w:t>
      </w:r>
    </w:p>
    <w:p w14:paraId="78E28265" w14:textId="77777777" w:rsidR="00722A20" w:rsidRPr="00722A20" w:rsidRDefault="00722A20" w:rsidP="00122FC9">
      <w:pPr>
        <w:tabs>
          <w:tab w:val="left" w:pos="600"/>
        </w:tabs>
        <w:spacing w:line="0" w:lineRule="atLeast"/>
        <w:jc w:val="both"/>
        <w:rPr>
          <w:rFonts w:ascii="Arial" w:eastAsia="Arial" w:hAnsi="Arial"/>
          <w:bCs/>
        </w:rPr>
      </w:pPr>
    </w:p>
    <w:p w14:paraId="33C1A7FF" w14:textId="476BCE95" w:rsidR="00E6090C" w:rsidRPr="00122FC9" w:rsidRDefault="009E71F9" w:rsidP="00122FC9">
      <w:pPr>
        <w:pStyle w:val="Odstavekseznama"/>
        <w:numPr>
          <w:ilvl w:val="0"/>
          <w:numId w:val="15"/>
        </w:numPr>
        <w:tabs>
          <w:tab w:val="left" w:pos="600"/>
        </w:tabs>
        <w:spacing w:line="0" w:lineRule="atLeast"/>
        <w:jc w:val="both"/>
        <w:rPr>
          <w:rFonts w:ascii="Arial" w:eastAsia="Arial" w:hAnsi="Arial"/>
          <w:bCs/>
        </w:rPr>
      </w:pPr>
      <w:r w:rsidRPr="00122FC9">
        <w:rPr>
          <w:rFonts w:ascii="Arial" w:eastAsia="Arial" w:hAnsi="Arial"/>
          <w:bCs/>
        </w:rPr>
        <w:t>Pri demontažah opreme in naprav je potrebno paziti, da ne pride do poškodbe inštalacij (elektro in strojnih) in ometov/fasade. V primeru nepredvidenih poškodb, izvajalec le-te sanira na svoje stroške</w:t>
      </w:r>
      <w:r w:rsidR="00122FC9" w:rsidRPr="00122FC9">
        <w:rPr>
          <w:rFonts w:ascii="Arial" w:eastAsia="Arial" w:hAnsi="Arial"/>
          <w:bCs/>
        </w:rPr>
        <w:t>;</w:t>
      </w:r>
      <w:r w:rsidRPr="00122FC9">
        <w:rPr>
          <w:rFonts w:ascii="Arial" w:eastAsia="Arial" w:hAnsi="Arial"/>
          <w:bCs/>
        </w:rPr>
        <w:t xml:space="preserve"> </w:t>
      </w:r>
    </w:p>
    <w:p w14:paraId="6122DA37" w14:textId="77777777" w:rsidR="00722A20" w:rsidRPr="00122FC9" w:rsidRDefault="00722A20" w:rsidP="00122FC9">
      <w:pPr>
        <w:pStyle w:val="Odstavekseznama"/>
        <w:jc w:val="both"/>
        <w:rPr>
          <w:rFonts w:ascii="Arial" w:eastAsia="Arial" w:hAnsi="Arial"/>
          <w:bCs/>
        </w:rPr>
      </w:pPr>
    </w:p>
    <w:p w14:paraId="69D21C44" w14:textId="227DA984" w:rsidR="009E71F9" w:rsidRPr="00122FC9" w:rsidRDefault="00E073DB" w:rsidP="00122FC9">
      <w:pPr>
        <w:pStyle w:val="Odstavekseznama"/>
        <w:numPr>
          <w:ilvl w:val="0"/>
          <w:numId w:val="15"/>
        </w:numPr>
        <w:tabs>
          <w:tab w:val="left" w:pos="600"/>
        </w:tabs>
        <w:spacing w:line="0" w:lineRule="atLeast"/>
        <w:jc w:val="both"/>
        <w:rPr>
          <w:rFonts w:ascii="Arial" w:eastAsia="Arial" w:hAnsi="Arial"/>
          <w:b/>
        </w:rPr>
      </w:pPr>
      <w:r w:rsidRPr="00E073DB">
        <w:rPr>
          <w:rFonts w:ascii="Arial" w:eastAsia="Arial" w:hAnsi="Arial"/>
          <w:bCs/>
        </w:rPr>
        <w:t>Dela, ki niso zajeta v ponudbenem predračunu se naročajo preko skrbnika pogodbe. Za dela, ki niso zajeta v ponudbenem predračunu - popisu del, mora izvajalec naročniku pred izvedbo del v potrditev posredovati ponudbo, ki vsebuje ponudbo materiala, ki bo vgrajen oziroma uporabljen pri izvedbi naročila in predvideno število potrebnih delovnih ur za izvedbo naročila (tj. dodatne ure, postavka 34 predračuna).</w:t>
      </w:r>
    </w:p>
    <w:p w14:paraId="49AF3A0F" w14:textId="77777777" w:rsidR="003A150C" w:rsidRPr="00122FC9" w:rsidRDefault="003A150C" w:rsidP="00122FC9">
      <w:pPr>
        <w:pStyle w:val="Odstavekseznama"/>
        <w:jc w:val="both"/>
        <w:rPr>
          <w:rFonts w:ascii="Arial" w:eastAsia="Arial" w:hAnsi="Arial"/>
          <w:b/>
        </w:rPr>
      </w:pPr>
    </w:p>
    <w:p w14:paraId="29374DC5" w14:textId="4FE64078" w:rsidR="003A150C" w:rsidRPr="00122FC9" w:rsidRDefault="003A150C" w:rsidP="00122FC9">
      <w:pPr>
        <w:pStyle w:val="Odstavekseznama"/>
        <w:numPr>
          <w:ilvl w:val="0"/>
          <w:numId w:val="15"/>
        </w:numPr>
        <w:tabs>
          <w:tab w:val="left" w:pos="600"/>
        </w:tabs>
        <w:spacing w:line="0" w:lineRule="atLeast"/>
        <w:jc w:val="both"/>
        <w:rPr>
          <w:rFonts w:ascii="Arial" w:eastAsia="Arial" w:hAnsi="Arial"/>
          <w:bCs/>
        </w:rPr>
      </w:pPr>
      <w:r w:rsidRPr="00122FC9">
        <w:rPr>
          <w:rFonts w:ascii="Arial" w:eastAsia="Arial" w:hAnsi="Arial"/>
          <w:bCs/>
        </w:rPr>
        <w:t>Izvajalec zagotavlja, da bo dobavljena in vgrajena oprema nova</w:t>
      </w:r>
      <w:r w:rsidR="00122FC9" w:rsidRPr="00122FC9">
        <w:rPr>
          <w:rFonts w:ascii="Arial" w:eastAsia="Arial" w:hAnsi="Arial"/>
          <w:bCs/>
        </w:rPr>
        <w:t>;</w:t>
      </w:r>
    </w:p>
    <w:p w14:paraId="078A0EF7" w14:textId="77777777" w:rsidR="003A150C" w:rsidRPr="00122FC9" w:rsidRDefault="003A150C" w:rsidP="00122FC9">
      <w:pPr>
        <w:pStyle w:val="Odstavekseznama"/>
        <w:jc w:val="both"/>
        <w:rPr>
          <w:rFonts w:ascii="Arial" w:eastAsia="Arial" w:hAnsi="Arial"/>
          <w:bCs/>
        </w:rPr>
      </w:pPr>
    </w:p>
    <w:p w14:paraId="0CE6A664" w14:textId="00AC83DF" w:rsidR="003A150C" w:rsidRPr="00122FC9" w:rsidRDefault="003A150C" w:rsidP="00122FC9">
      <w:pPr>
        <w:pStyle w:val="Odstavekseznama"/>
        <w:numPr>
          <w:ilvl w:val="0"/>
          <w:numId w:val="15"/>
        </w:numPr>
        <w:tabs>
          <w:tab w:val="left" w:pos="600"/>
        </w:tabs>
        <w:spacing w:line="0" w:lineRule="atLeast"/>
        <w:jc w:val="both"/>
        <w:rPr>
          <w:rFonts w:ascii="Arial" w:eastAsia="Arial" w:hAnsi="Arial"/>
          <w:bCs/>
        </w:rPr>
      </w:pPr>
      <w:r w:rsidRPr="00122FC9">
        <w:rPr>
          <w:rFonts w:ascii="Arial" w:eastAsia="Arial" w:hAnsi="Arial"/>
          <w:bCs/>
        </w:rPr>
        <w:t>Izvajalec mora, v primeru okvare</w:t>
      </w:r>
      <w:r w:rsidR="00AB3FCB" w:rsidRPr="00122FC9">
        <w:rPr>
          <w:rFonts w:ascii="Arial" w:eastAsia="Arial" w:hAnsi="Arial"/>
          <w:bCs/>
        </w:rPr>
        <w:t>,</w:t>
      </w:r>
      <w:r w:rsidRPr="00122FC9">
        <w:rPr>
          <w:rFonts w:ascii="Arial" w:eastAsia="Arial" w:hAnsi="Arial"/>
          <w:bCs/>
        </w:rPr>
        <w:t xml:space="preserve"> ki onemogoča delovanje hladilnih naprav v siste</w:t>
      </w:r>
      <w:r w:rsidR="001B46E0" w:rsidRPr="00122FC9">
        <w:rPr>
          <w:rFonts w:ascii="Arial" w:eastAsia="Arial" w:hAnsi="Arial"/>
          <w:bCs/>
        </w:rPr>
        <w:t>ms</w:t>
      </w:r>
      <w:r w:rsidRPr="00122FC9">
        <w:rPr>
          <w:rFonts w:ascii="Arial" w:eastAsia="Arial" w:hAnsi="Arial"/>
          <w:bCs/>
        </w:rPr>
        <w:t>kih sobah (</w:t>
      </w:r>
      <w:r w:rsidR="00AB3FCB" w:rsidRPr="00122FC9">
        <w:rPr>
          <w:rFonts w:ascii="Arial" w:eastAsia="Arial" w:hAnsi="Arial"/>
          <w:bCs/>
        </w:rPr>
        <w:t xml:space="preserve">prenehanje </w:t>
      </w:r>
      <w:r w:rsidRPr="00122FC9">
        <w:rPr>
          <w:rFonts w:ascii="Arial" w:eastAsia="Arial" w:hAnsi="Arial"/>
          <w:bCs/>
        </w:rPr>
        <w:t>hla</w:t>
      </w:r>
      <w:r w:rsidR="00AB3FCB" w:rsidRPr="00122FC9">
        <w:rPr>
          <w:rFonts w:ascii="Arial" w:eastAsia="Arial" w:hAnsi="Arial"/>
          <w:bCs/>
        </w:rPr>
        <w:t>jenja</w:t>
      </w:r>
      <w:r w:rsidRPr="00122FC9">
        <w:rPr>
          <w:rFonts w:ascii="Arial" w:eastAsia="Arial" w:hAnsi="Arial"/>
          <w:bCs/>
        </w:rPr>
        <w:t>)</w:t>
      </w:r>
      <w:r w:rsidR="00AB3FCB" w:rsidRPr="00122FC9">
        <w:rPr>
          <w:rFonts w:ascii="Arial" w:eastAsia="Arial" w:hAnsi="Arial"/>
          <w:bCs/>
        </w:rPr>
        <w:t>, nemudoma pristopiti k izvedbi del</w:t>
      </w:r>
      <w:r w:rsidRPr="00122FC9">
        <w:rPr>
          <w:rFonts w:ascii="Arial" w:eastAsia="Arial" w:hAnsi="Arial"/>
          <w:bCs/>
        </w:rPr>
        <w:t>, sicer pa v 24 urah od prejema poziva naročnika po elektronski pošti na kontaktni e-naslov izvajalca del</w:t>
      </w:r>
      <w:r w:rsidR="00122FC9" w:rsidRPr="00122FC9">
        <w:rPr>
          <w:rFonts w:ascii="Arial" w:eastAsia="Arial" w:hAnsi="Arial"/>
          <w:bCs/>
        </w:rPr>
        <w:t>;</w:t>
      </w:r>
    </w:p>
    <w:p w14:paraId="77D3E2FD" w14:textId="77777777" w:rsidR="001B46E0" w:rsidRPr="001B46E0" w:rsidRDefault="001B46E0" w:rsidP="00122FC9">
      <w:pPr>
        <w:pStyle w:val="Odstavekseznama"/>
        <w:jc w:val="both"/>
        <w:rPr>
          <w:rFonts w:ascii="Arial" w:eastAsia="Arial" w:hAnsi="Arial"/>
          <w:bCs/>
        </w:rPr>
      </w:pPr>
    </w:p>
    <w:p w14:paraId="4C1FB79D" w14:textId="76755773" w:rsidR="001B46E0" w:rsidRDefault="001B46E0" w:rsidP="00122FC9">
      <w:pPr>
        <w:pStyle w:val="Odstavekseznama"/>
        <w:numPr>
          <w:ilvl w:val="0"/>
          <w:numId w:val="15"/>
        </w:numPr>
        <w:tabs>
          <w:tab w:val="left" w:pos="600"/>
        </w:tabs>
        <w:spacing w:line="0" w:lineRule="atLeast"/>
        <w:jc w:val="both"/>
        <w:rPr>
          <w:rFonts w:ascii="Arial" w:eastAsia="Arial" w:hAnsi="Arial"/>
          <w:bCs/>
        </w:rPr>
      </w:pPr>
      <w:r w:rsidRPr="001B46E0">
        <w:rPr>
          <w:rFonts w:ascii="Arial" w:eastAsia="Arial" w:hAnsi="Arial"/>
          <w:bCs/>
        </w:rPr>
        <w:t>Količine storit</w:t>
      </w:r>
      <w:r>
        <w:rPr>
          <w:rFonts w:ascii="Arial" w:eastAsia="Arial" w:hAnsi="Arial"/>
          <w:bCs/>
        </w:rPr>
        <w:t>ev in predvidena poraba materiala</w:t>
      </w:r>
      <w:r w:rsidRPr="001B46E0">
        <w:rPr>
          <w:rFonts w:ascii="Arial" w:eastAsia="Arial" w:hAnsi="Arial"/>
          <w:bCs/>
        </w:rPr>
        <w:t>, ki jih</w:t>
      </w:r>
      <w:r>
        <w:rPr>
          <w:rFonts w:ascii="Arial" w:eastAsia="Arial" w:hAnsi="Arial"/>
          <w:bCs/>
        </w:rPr>
        <w:t xml:space="preserve"> je</w:t>
      </w:r>
      <w:r w:rsidRPr="001B46E0">
        <w:rPr>
          <w:rFonts w:ascii="Arial" w:eastAsia="Arial" w:hAnsi="Arial"/>
          <w:bCs/>
        </w:rPr>
        <w:t xml:space="preserve"> naročnik določi</w:t>
      </w:r>
      <w:r w:rsidR="00AB3FCB">
        <w:rPr>
          <w:rFonts w:ascii="Arial" w:eastAsia="Arial" w:hAnsi="Arial"/>
          <w:bCs/>
        </w:rPr>
        <w:t>l</w:t>
      </w:r>
      <w:r w:rsidRPr="001B46E0">
        <w:rPr>
          <w:rFonts w:ascii="Arial" w:eastAsia="Arial" w:hAnsi="Arial"/>
          <w:bCs/>
        </w:rPr>
        <w:t xml:space="preserve"> </w:t>
      </w:r>
      <w:r w:rsidR="00DB67E4">
        <w:rPr>
          <w:rFonts w:ascii="Arial" w:eastAsia="Arial" w:hAnsi="Arial"/>
          <w:bCs/>
        </w:rPr>
        <w:t xml:space="preserve">v ponudbenem predračunu </w:t>
      </w:r>
      <w:r w:rsidRPr="001B46E0">
        <w:rPr>
          <w:rFonts w:ascii="Arial" w:eastAsia="Arial" w:hAnsi="Arial"/>
          <w:bCs/>
        </w:rPr>
        <w:t>za javno naročilo, so ocenjen</w:t>
      </w:r>
      <w:r w:rsidR="006F33CD">
        <w:rPr>
          <w:rFonts w:ascii="Arial" w:eastAsia="Arial" w:hAnsi="Arial"/>
          <w:bCs/>
        </w:rPr>
        <w:t>e</w:t>
      </w:r>
      <w:r w:rsidRPr="001B46E0">
        <w:rPr>
          <w:rFonts w:ascii="Arial" w:eastAsia="Arial" w:hAnsi="Arial"/>
          <w:bCs/>
        </w:rPr>
        <w:t xml:space="preserve"> </w:t>
      </w:r>
      <w:r w:rsidR="006F33CD">
        <w:rPr>
          <w:rFonts w:ascii="Arial" w:eastAsia="Arial" w:hAnsi="Arial"/>
          <w:bCs/>
        </w:rPr>
        <w:t xml:space="preserve">količine, ki se lahko spremenijo glede na </w:t>
      </w:r>
      <w:r w:rsidR="00AB3FCB">
        <w:rPr>
          <w:rFonts w:ascii="Arial" w:eastAsia="Arial" w:hAnsi="Arial"/>
          <w:bCs/>
        </w:rPr>
        <w:t xml:space="preserve">dejanske </w:t>
      </w:r>
      <w:r w:rsidR="006F33CD">
        <w:rPr>
          <w:rFonts w:ascii="Arial" w:eastAsia="Arial" w:hAnsi="Arial"/>
          <w:bCs/>
        </w:rPr>
        <w:t>potrebe</w:t>
      </w:r>
      <w:r w:rsidR="00122FC9">
        <w:rPr>
          <w:rFonts w:ascii="Arial" w:eastAsia="Arial" w:hAnsi="Arial"/>
          <w:bCs/>
        </w:rPr>
        <w:t>;</w:t>
      </w:r>
    </w:p>
    <w:p w14:paraId="4615C797" w14:textId="77777777" w:rsidR="006F33CD" w:rsidRPr="006F33CD" w:rsidRDefault="006F33CD" w:rsidP="00122FC9">
      <w:pPr>
        <w:pStyle w:val="Odstavekseznama"/>
        <w:jc w:val="both"/>
        <w:rPr>
          <w:rFonts w:ascii="Arial" w:eastAsia="Arial" w:hAnsi="Arial"/>
          <w:bCs/>
        </w:rPr>
      </w:pPr>
    </w:p>
    <w:p w14:paraId="098B750A" w14:textId="7B60CE8D" w:rsidR="006F33CD" w:rsidRDefault="006F33CD" w:rsidP="00122FC9">
      <w:pPr>
        <w:pStyle w:val="Odstavekseznama"/>
        <w:numPr>
          <w:ilvl w:val="0"/>
          <w:numId w:val="15"/>
        </w:numPr>
        <w:tabs>
          <w:tab w:val="left" w:pos="600"/>
        </w:tabs>
        <w:spacing w:line="0" w:lineRule="atLeast"/>
        <w:jc w:val="both"/>
        <w:rPr>
          <w:rFonts w:ascii="Arial" w:eastAsia="Arial" w:hAnsi="Arial"/>
          <w:bCs/>
        </w:rPr>
      </w:pPr>
      <w:r>
        <w:rPr>
          <w:rFonts w:ascii="Arial" w:eastAsia="Arial" w:hAnsi="Arial"/>
          <w:bCs/>
        </w:rPr>
        <w:t>Mikro lokacije (pisarne, server prostor, hodniki…) znotraj posameznih objektov, katera so navedena v tehnični dokumentacij</w:t>
      </w:r>
      <w:r w:rsidR="00AB3FCB">
        <w:rPr>
          <w:rFonts w:ascii="Arial" w:eastAsia="Arial" w:hAnsi="Arial"/>
          <w:bCs/>
        </w:rPr>
        <w:t>i,</w:t>
      </w:r>
      <w:r>
        <w:rPr>
          <w:rFonts w:ascii="Arial" w:eastAsia="Arial" w:hAnsi="Arial"/>
          <w:bCs/>
        </w:rPr>
        <w:t xml:space="preserve"> so predvidene lokacije, kjer se oprema in pripadajoča instalacija </w:t>
      </w:r>
      <w:r w:rsidR="00AC0608">
        <w:rPr>
          <w:rFonts w:ascii="Arial" w:eastAsia="Arial" w:hAnsi="Arial"/>
          <w:bCs/>
        </w:rPr>
        <w:t>nahajajo</w:t>
      </w:r>
      <w:r w:rsidR="00122FC9">
        <w:rPr>
          <w:rFonts w:ascii="Arial" w:eastAsia="Arial" w:hAnsi="Arial"/>
          <w:bCs/>
        </w:rPr>
        <w:t>;</w:t>
      </w:r>
    </w:p>
    <w:p w14:paraId="7F6A5034" w14:textId="77777777" w:rsidR="00AC0608" w:rsidRPr="00AC0608" w:rsidRDefault="00AC0608" w:rsidP="00122FC9">
      <w:pPr>
        <w:pStyle w:val="Odstavekseznama"/>
        <w:jc w:val="both"/>
        <w:rPr>
          <w:rFonts w:ascii="Arial" w:eastAsia="Arial" w:hAnsi="Arial"/>
          <w:bCs/>
        </w:rPr>
      </w:pPr>
    </w:p>
    <w:p w14:paraId="7F53FA27" w14:textId="034EA80F" w:rsidR="00AC0608" w:rsidRPr="00122FC9" w:rsidRDefault="00F2769F" w:rsidP="00122FC9">
      <w:pPr>
        <w:pStyle w:val="Odstavekseznama"/>
        <w:numPr>
          <w:ilvl w:val="0"/>
          <w:numId w:val="15"/>
        </w:numPr>
        <w:tabs>
          <w:tab w:val="left" w:pos="600"/>
        </w:tabs>
        <w:spacing w:line="0" w:lineRule="atLeast"/>
        <w:jc w:val="both"/>
        <w:rPr>
          <w:rFonts w:ascii="Arial" w:eastAsia="Arial" w:hAnsi="Arial"/>
          <w:bCs/>
        </w:rPr>
      </w:pPr>
      <w:r>
        <w:rPr>
          <w:rFonts w:ascii="Arial" w:eastAsia="Arial" w:hAnsi="Arial"/>
          <w:bCs/>
        </w:rPr>
        <w:t xml:space="preserve">Izvajalec mora voditi </w:t>
      </w:r>
      <w:r w:rsidR="00AC0608" w:rsidRPr="00AC0608">
        <w:rPr>
          <w:rFonts w:ascii="Arial" w:eastAsia="Arial" w:hAnsi="Arial"/>
          <w:bCs/>
        </w:rPr>
        <w:t>evidenc</w:t>
      </w:r>
      <w:r>
        <w:rPr>
          <w:rFonts w:ascii="Arial" w:eastAsia="Arial" w:hAnsi="Arial"/>
          <w:bCs/>
        </w:rPr>
        <w:t>e</w:t>
      </w:r>
      <w:r w:rsidR="00AC0608" w:rsidRPr="00AC0608">
        <w:rPr>
          <w:rFonts w:ascii="Arial" w:eastAsia="Arial" w:hAnsi="Arial"/>
          <w:bCs/>
        </w:rPr>
        <w:t xml:space="preserve"> </w:t>
      </w:r>
      <w:r>
        <w:rPr>
          <w:rFonts w:ascii="Arial" w:eastAsia="Arial" w:hAnsi="Arial"/>
          <w:bCs/>
        </w:rPr>
        <w:t>ter</w:t>
      </w:r>
      <w:r w:rsidR="00AC0608" w:rsidRPr="00AC0608">
        <w:rPr>
          <w:rFonts w:ascii="Arial" w:eastAsia="Arial" w:hAnsi="Arial"/>
          <w:bCs/>
        </w:rPr>
        <w:t xml:space="preserve"> oddaj</w:t>
      </w:r>
      <w:r>
        <w:rPr>
          <w:rFonts w:ascii="Arial" w:eastAsia="Arial" w:hAnsi="Arial"/>
          <w:bCs/>
        </w:rPr>
        <w:t>ati</w:t>
      </w:r>
      <w:r w:rsidR="00AC0608" w:rsidRPr="00AC0608">
        <w:rPr>
          <w:rFonts w:ascii="Arial" w:eastAsia="Arial" w:hAnsi="Arial"/>
          <w:bCs/>
        </w:rPr>
        <w:t xml:space="preserve"> poročil</w:t>
      </w:r>
      <w:r>
        <w:rPr>
          <w:rFonts w:ascii="Arial" w:eastAsia="Arial" w:hAnsi="Arial"/>
          <w:bCs/>
        </w:rPr>
        <w:t>a</w:t>
      </w:r>
      <w:r w:rsidR="007B073B">
        <w:rPr>
          <w:rFonts w:ascii="Arial" w:eastAsia="Arial" w:hAnsi="Arial"/>
          <w:bCs/>
        </w:rPr>
        <w:t>;</w:t>
      </w:r>
      <w:r w:rsidR="005039CE" w:rsidRPr="005039CE">
        <w:t xml:space="preserve"> </w:t>
      </w:r>
      <w:r w:rsidR="005039CE">
        <w:t xml:space="preserve">v skladu z </w:t>
      </w:r>
      <w:bookmarkStart w:id="0" w:name="_Hlk224218622"/>
      <w:r w:rsidR="005039CE" w:rsidRPr="005039CE">
        <w:rPr>
          <w:rFonts w:ascii="Arial" w:eastAsia="Arial" w:hAnsi="Arial"/>
          <w:bCs/>
        </w:rPr>
        <w:t>Uredb</w:t>
      </w:r>
      <w:r w:rsidR="005039CE">
        <w:rPr>
          <w:rFonts w:ascii="Arial" w:eastAsia="Arial" w:hAnsi="Arial"/>
          <w:bCs/>
        </w:rPr>
        <w:t>o</w:t>
      </w:r>
      <w:r w:rsidR="005039CE" w:rsidRPr="005039CE">
        <w:rPr>
          <w:rFonts w:ascii="Arial" w:eastAsia="Arial" w:hAnsi="Arial"/>
          <w:bCs/>
        </w:rPr>
        <w:t xml:space="preserve"> o uporabi fluoriranih toplogrednih plinov in ozonu škodljivih snoveh</w:t>
      </w:r>
      <w:r w:rsidR="00122FC9">
        <w:rPr>
          <w:rFonts w:ascii="Arial" w:eastAsia="Arial" w:hAnsi="Arial"/>
          <w:bCs/>
        </w:rPr>
        <w:t xml:space="preserve"> (</w:t>
      </w:r>
      <w:r w:rsidR="005039CE" w:rsidRPr="00122FC9">
        <w:rPr>
          <w:rFonts w:ascii="Arial" w:eastAsia="Arial" w:hAnsi="Arial"/>
          <w:bCs/>
        </w:rPr>
        <w:t>Uradni list RS, št. 60/16, 44/22 – ZVO-2 in 56/25 – PoZ</w:t>
      </w:r>
      <w:r w:rsidR="00122FC9">
        <w:rPr>
          <w:rFonts w:ascii="Arial" w:eastAsia="Arial" w:hAnsi="Arial"/>
          <w:bCs/>
        </w:rPr>
        <w:t>).</w:t>
      </w:r>
    </w:p>
    <w:bookmarkEnd w:id="0"/>
    <w:p w14:paraId="79E883DC" w14:textId="77777777" w:rsidR="009E71F9" w:rsidRDefault="009E71F9" w:rsidP="00122FC9">
      <w:pPr>
        <w:tabs>
          <w:tab w:val="left" w:pos="600"/>
        </w:tabs>
        <w:spacing w:line="0" w:lineRule="atLeast"/>
        <w:jc w:val="both"/>
        <w:rPr>
          <w:rFonts w:ascii="Arial" w:eastAsia="Arial" w:hAnsi="Arial"/>
          <w:b/>
        </w:rPr>
      </w:pPr>
    </w:p>
    <w:p w14:paraId="62DE8E90" w14:textId="77777777" w:rsidR="000D389C" w:rsidRPr="009E71F9" w:rsidRDefault="000D389C" w:rsidP="00122FC9">
      <w:pPr>
        <w:tabs>
          <w:tab w:val="left" w:pos="600"/>
        </w:tabs>
        <w:spacing w:line="0" w:lineRule="atLeast"/>
        <w:jc w:val="both"/>
        <w:rPr>
          <w:rFonts w:ascii="Arial" w:eastAsia="Arial" w:hAnsi="Arial"/>
          <w:b/>
        </w:rPr>
      </w:pPr>
    </w:p>
    <w:p w14:paraId="1D48F9ED" w14:textId="290FE562" w:rsidR="00722A20" w:rsidRPr="00C5772B" w:rsidRDefault="00870751" w:rsidP="00122FC9">
      <w:pPr>
        <w:pStyle w:val="Odstavekseznama"/>
        <w:numPr>
          <w:ilvl w:val="0"/>
          <w:numId w:val="16"/>
        </w:numPr>
        <w:tabs>
          <w:tab w:val="left" w:pos="600"/>
        </w:tabs>
        <w:spacing w:line="0" w:lineRule="atLeast"/>
        <w:jc w:val="both"/>
        <w:rPr>
          <w:rFonts w:ascii="Arial" w:eastAsia="Arial" w:hAnsi="Arial"/>
          <w:b/>
          <w:bCs/>
        </w:rPr>
      </w:pPr>
      <w:r w:rsidRPr="00C5772B">
        <w:rPr>
          <w:rFonts w:ascii="Arial" w:eastAsia="Arial" w:hAnsi="Arial"/>
          <w:b/>
          <w:bCs/>
        </w:rPr>
        <w:t>Predmet</w:t>
      </w:r>
      <w:r w:rsidR="00122FC9" w:rsidRPr="00C5772B">
        <w:rPr>
          <w:rFonts w:ascii="Arial" w:eastAsia="Arial" w:hAnsi="Arial"/>
          <w:b/>
          <w:bCs/>
        </w:rPr>
        <w:t xml:space="preserve"> javnega naročila</w:t>
      </w:r>
      <w:r w:rsidR="007B24B9" w:rsidRPr="00C5772B">
        <w:rPr>
          <w:rFonts w:ascii="Arial" w:eastAsia="Arial" w:hAnsi="Arial"/>
          <w:b/>
          <w:bCs/>
        </w:rPr>
        <w:t>:</w:t>
      </w:r>
    </w:p>
    <w:p w14:paraId="4C4CCE68" w14:textId="77777777" w:rsidR="00722A20" w:rsidRPr="00722A20" w:rsidRDefault="00722A20" w:rsidP="00122FC9">
      <w:pPr>
        <w:tabs>
          <w:tab w:val="left" w:pos="600"/>
        </w:tabs>
        <w:spacing w:line="0" w:lineRule="atLeast"/>
        <w:jc w:val="both"/>
        <w:rPr>
          <w:rFonts w:ascii="Arial" w:eastAsia="Arial" w:hAnsi="Arial"/>
          <w:bCs/>
        </w:rPr>
      </w:pPr>
    </w:p>
    <w:p w14:paraId="281D56C4" w14:textId="1798614D" w:rsidR="00870751" w:rsidRPr="00122FC9" w:rsidRDefault="00466C3A" w:rsidP="000D389C">
      <w:pPr>
        <w:tabs>
          <w:tab w:val="left" w:pos="600"/>
        </w:tabs>
        <w:spacing w:line="0" w:lineRule="atLeast"/>
        <w:jc w:val="both"/>
        <w:rPr>
          <w:rFonts w:ascii="Arial" w:eastAsia="Arial" w:hAnsi="Arial"/>
          <w:bCs/>
        </w:rPr>
      </w:pPr>
      <w:r w:rsidRPr="00122FC9">
        <w:rPr>
          <w:rFonts w:ascii="Arial" w:eastAsia="Arial" w:hAnsi="Arial"/>
          <w:bCs/>
        </w:rPr>
        <w:t xml:space="preserve">Redno vzdrževanje </w:t>
      </w:r>
      <w:r w:rsidR="007B24B9" w:rsidRPr="00122FC9">
        <w:rPr>
          <w:rFonts w:ascii="Arial" w:eastAsia="Arial" w:hAnsi="Arial"/>
          <w:bCs/>
        </w:rPr>
        <w:t>klimatskih naprav</w:t>
      </w:r>
      <w:r w:rsidR="0076333A" w:rsidRPr="00122FC9">
        <w:rPr>
          <w:rFonts w:ascii="Arial" w:eastAsia="Arial" w:hAnsi="Arial"/>
          <w:bCs/>
        </w:rPr>
        <w:t xml:space="preserve"> </w:t>
      </w:r>
      <w:bookmarkStart w:id="1" w:name="_Hlk131064316"/>
      <w:r w:rsidR="0076333A" w:rsidRPr="00122FC9">
        <w:rPr>
          <w:rFonts w:ascii="Arial" w:eastAsia="Arial" w:hAnsi="Arial"/>
          <w:bCs/>
        </w:rPr>
        <w:t>v sistemskih in drugih prostorih</w:t>
      </w:r>
      <w:bookmarkEnd w:id="1"/>
      <w:r w:rsidR="0076333A" w:rsidRPr="00122FC9">
        <w:rPr>
          <w:rFonts w:ascii="Arial" w:eastAsia="Arial" w:hAnsi="Arial"/>
          <w:bCs/>
        </w:rPr>
        <w:t xml:space="preserve"> na posameznih lokacijah ministrstev na območju Ljubljane</w:t>
      </w:r>
      <w:r w:rsidR="00122FC9">
        <w:rPr>
          <w:rFonts w:ascii="Arial" w:eastAsia="Arial" w:hAnsi="Arial"/>
          <w:bCs/>
        </w:rPr>
        <w:t>.</w:t>
      </w:r>
    </w:p>
    <w:p w14:paraId="0896624A" w14:textId="77777777" w:rsidR="00870751" w:rsidRPr="00122FC9" w:rsidRDefault="00870751" w:rsidP="000D389C">
      <w:pPr>
        <w:spacing w:line="299" w:lineRule="exact"/>
        <w:jc w:val="both"/>
        <w:rPr>
          <w:rFonts w:ascii="Arial" w:eastAsia="Times New Roman" w:hAnsi="Arial"/>
        </w:rPr>
      </w:pPr>
    </w:p>
    <w:p w14:paraId="48C4932F" w14:textId="77777777" w:rsidR="00466C3A" w:rsidRPr="00122FC9" w:rsidRDefault="007B24B9" w:rsidP="000D389C">
      <w:pPr>
        <w:spacing w:line="262" w:lineRule="auto"/>
        <w:ind w:right="320"/>
        <w:jc w:val="both"/>
        <w:rPr>
          <w:rFonts w:ascii="Arial" w:eastAsia="Arial" w:hAnsi="Arial"/>
        </w:rPr>
      </w:pPr>
      <w:r w:rsidRPr="00122FC9">
        <w:rPr>
          <w:rFonts w:ascii="Arial" w:eastAsia="Arial" w:hAnsi="Arial"/>
        </w:rPr>
        <w:t>Opis p</w:t>
      </w:r>
      <w:r w:rsidR="00870751" w:rsidRPr="00122FC9">
        <w:rPr>
          <w:rFonts w:ascii="Arial" w:eastAsia="Arial" w:hAnsi="Arial"/>
        </w:rPr>
        <w:t>redmet</w:t>
      </w:r>
      <w:r w:rsidRPr="00122FC9">
        <w:rPr>
          <w:rFonts w:ascii="Arial" w:eastAsia="Arial" w:hAnsi="Arial"/>
        </w:rPr>
        <w:t>a</w:t>
      </w:r>
      <w:r w:rsidR="00870751" w:rsidRPr="00122FC9">
        <w:rPr>
          <w:rFonts w:ascii="Arial" w:eastAsia="Arial" w:hAnsi="Arial"/>
        </w:rPr>
        <w:t xml:space="preserve"> naročila</w:t>
      </w:r>
      <w:r w:rsidR="0076333A" w:rsidRPr="00122FC9">
        <w:rPr>
          <w:rFonts w:ascii="Arial" w:eastAsia="Arial" w:hAnsi="Arial"/>
        </w:rPr>
        <w:t xml:space="preserve"> in obdobje izvajanja</w:t>
      </w:r>
      <w:r w:rsidRPr="00122FC9">
        <w:rPr>
          <w:rFonts w:ascii="Arial" w:eastAsia="Arial" w:hAnsi="Arial"/>
        </w:rPr>
        <w:t xml:space="preserve">: </w:t>
      </w:r>
    </w:p>
    <w:p w14:paraId="01A4292A" w14:textId="4A9291C5" w:rsidR="007B24B9" w:rsidRPr="000D389C" w:rsidRDefault="00466C3A" w:rsidP="000D389C">
      <w:pPr>
        <w:jc w:val="both"/>
        <w:rPr>
          <w:rFonts w:ascii="Arial" w:hAnsi="Arial"/>
        </w:rPr>
      </w:pPr>
      <w:r w:rsidRPr="00122FC9">
        <w:rPr>
          <w:rFonts w:ascii="Arial" w:hAnsi="Arial"/>
        </w:rPr>
        <w:t>Redno v</w:t>
      </w:r>
      <w:r w:rsidR="00AB3FCB" w:rsidRPr="00122FC9">
        <w:rPr>
          <w:rFonts w:ascii="Arial" w:hAnsi="Arial"/>
        </w:rPr>
        <w:t>zdrževanje</w:t>
      </w:r>
      <w:r w:rsidR="005039CE" w:rsidRPr="00122FC9">
        <w:rPr>
          <w:rFonts w:ascii="Arial" w:hAnsi="Arial"/>
        </w:rPr>
        <w:t xml:space="preserve"> </w:t>
      </w:r>
      <w:r w:rsidR="006A02EE" w:rsidRPr="00122FC9">
        <w:rPr>
          <w:rFonts w:ascii="Arial" w:hAnsi="Arial"/>
        </w:rPr>
        <w:t xml:space="preserve">klimatskih naprav </w:t>
      </w:r>
      <w:bookmarkStart w:id="2" w:name="_Hlk130898581"/>
      <w:r w:rsidR="006A02EE" w:rsidRPr="00122FC9">
        <w:rPr>
          <w:rFonts w:ascii="Arial" w:hAnsi="Arial"/>
        </w:rPr>
        <w:t>v sistemskih in drugih prostorih</w:t>
      </w:r>
      <w:r w:rsidR="0076333A" w:rsidRPr="00122FC9">
        <w:rPr>
          <w:rFonts w:ascii="Arial" w:hAnsi="Arial"/>
        </w:rPr>
        <w:t xml:space="preserve"> </w:t>
      </w:r>
      <w:bookmarkStart w:id="3" w:name="_Hlk137718090"/>
      <w:r w:rsidR="002B580D">
        <w:rPr>
          <w:rFonts w:ascii="Arial" w:hAnsi="Arial"/>
        </w:rPr>
        <w:t>državnih organov</w:t>
      </w:r>
      <w:r w:rsidR="00E43DD7" w:rsidRPr="00ED2E88">
        <w:rPr>
          <w:rFonts w:ascii="Arial" w:hAnsi="Arial"/>
        </w:rPr>
        <w:t xml:space="preserve">, </w:t>
      </w:r>
      <w:r w:rsidR="0076333A" w:rsidRPr="00ED2E88">
        <w:rPr>
          <w:rFonts w:ascii="Arial" w:hAnsi="Arial"/>
        </w:rPr>
        <w:t>vse v Ljubljani, na lokacijah, naveden</w:t>
      </w:r>
      <w:r w:rsidR="00E43DD7" w:rsidRPr="00ED2E88">
        <w:rPr>
          <w:rFonts w:ascii="Arial" w:hAnsi="Arial"/>
        </w:rPr>
        <w:t>ih</w:t>
      </w:r>
      <w:r w:rsidR="0076333A" w:rsidRPr="00ED2E88">
        <w:rPr>
          <w:rFonts w:ascii="Arial" w:hAnsi="Arial"/>
        </w:rPr>
        <w:t xml:space="preserve"> v</w:t>
      </w:r>
      <w:r w:rsidR="000D389C">
        <w:rPr>
          <w:rFonts w:ascii="Arial" w:hAnsi="Arial"/>
        </w:rPr>
        <w:t xml:space="preserve"> </w:t>
      </w:r>
      <w:r w:rsidR="0076333A" w:rsidRPr="00ED2E88">
        <w:rPr>
          <w:rFonts w:ascii="Arial" w:hAnsi="Arial"/>
        </w:rPr>
        <w:t>nadaljevanju teh specifikacij</w:t>
      </w:r>
      <w:r w:rsidR="002B580D">
        <w:rPr>
          <w:rFonts w:ascii="Arial" w:hAnsi="Arial"/>
        </w:rPr>
        <w:t xml:space="preserve"> in predračuna – popis del.</w:t>
      </w:r>
    </w:p>
    <w:bookmarkEnd w:id="2"/>
    <w:bookmarkEnd w:id="3"/>
    <w:p w14:paraId="55F0C4C6" w14:textId="77777777" w:rsidR="007B24B9" w:rsidRPr="00ED2E88" w:rsidRDefault="007B24B9" w:rsidP="000D389C">
      <w:pPr>
        <w:spacing w:line="262" w:lineRule="auto"/>
        <w:ind w:right="320"/>
        <w:jc w:val="both"/>
        <w:rPr>
          <w:rFonts w:ascii="Arial" w:eastAsia="Arial" w:hAnsi="Arial"/>
        </w:rPr>
      </w:pPr>
    </w:p>
    <w:p w14:paraId="3DE73618" w14:textId="5E53CC65" w:rsidR="00293426" w:rsidRPr="00122FC9" w:rsidRDefault="00466C3A" w:rsidP="000D389C">
      <w:pPr>
        <w:jc w:val="both"/>
        <w:rPr>
          <w:rFonts w:ascii="Arial" w:hAnsi="Arial"/>
        </w:rPr>
      </w:pPr>
      <w:r>
        <w:rPr>
          <w:rFonts w:ascii="Arial" w:hAnsi="Arial"/>
        </w:rPr>
        <w:lastRenderedPageBreak/>
        <w:t xml:space="preserve">Redno vzdrževanje klimatskih naprav poleg rednih vzdrževalnih pregledov vključuje tudi </w:t>
      </w:r>
      <w:r w:rsidR="002F114E">
        <w:rPr>
          <w:rFonts w:ascii="Arial" w:hAnsi="Arial"/>
        </w:rPr>
        <w:t>p</w:t>
      </w:r>
      <w:r>
        <w:rPr>
          <w:rFonts w:ascii="Arial" w:hAnsi="Arial"/>
        </w:rPr>
        <w:t xml:space="preserve">opravila </w:t>
      </w:r>
      <w:r w:rsidR="002D34EC" w:rsidRPr="00ED2E88">
        <w:rPr>
          <w:rFonts w:ascii="Arial" w:hAnsi="Arial"/>
        </w:rPr>
        <w:t xml:space="preserve">klimatskih naprav </w:t>
      </w:r>
      <w:r w:rsidR="00ED0CA6" w:rsidRPr="00ED2E88">
        <w:rPr>
          <w:rFonts w:ascii="Arial" w:eastAsia="Arial" w:hAnsi="Arial"/>
          <w:bCs/>
        </w:rPr>
        <w:t>v sistemskih in drugih prostorih</w:t>
      </w:r>
      <w:r>
        <w:rPr>
          <w:rFonts w:ascii="Arial" w:eastAsia="Arial" w:hAnsi="Arial"/>
          <w:bCs/>
        </w:rPr>
        <w:t>, ki</w:t>
      </w:r>
      <w:r w:rsidR="00ED0CA6" w:rsidRPr="00ED2E88">
        <w:rPr>
          <w:rFonts w:ascii="Arial" w:hAnsi="Arial"/>
        </w:rPr>
        <w:t xml:space="preserve"> </w:t>
      </w:r>
      <w:r w:rsidR="002D34EC" w:rsidRPr="00ED2E88">
        <w:rPr>
          <w:rFonts w:ascii="Arial" w:hAnsi="Arial"/>
        </w:rPr>
        <w:t>se izvaja ob okvarah ter predelavah klimatskih sistemov in/ali po predhodnem naročilu naročnika.</w:t>
      </w:r>
      <w:r w:rsidR="007B073B">
        <w:rPr>
          <w:rFonts w:ascii="Arial" w:hAnsi="Arial"/>
        </w:rPr>
        <w:t xml:space="preserve"> </w:t>
      </w:r>
    </w:p>
    <w:p w14:paraId="3B797889" w14:textId="77777777" w:rsidR="00293426" w:rsidRDefault="00293426" w:rsidP="000D389C">
      <w:pPr>
        <w:tabs>
          <w:tab w:val="left" w:pos="620"/>
        </w:tabs>
        <w:spacing w:line="0" w:lineRule="atLeast"/>
        <w:jc w:val="both"/>
        <w:rPr>
          <w:rFonts w:ascii="Arial" w:eastAsia="Arial" w:hAnsi="Arial"/>
        </w:rPr>
      </w:pPr>
    </w:p>
    <w:p w14:paraId="136F8B62" w14:textId="28B6D2DB" w:rsidR="00293426" w:rsidRPr="00122FC9" w:rsidRDefault="00965DE1" w:rsidP="00293426">
      <w:pPr>
        <w:tabs>
          <w:tab w:val="left" w:pos="620"/>
        </w:tabs>
        <w:spacing w:line="0" w:lineRule="atLeast"/>
        <w:rPr>
          <w:rFonts w:ascii="Arial" w:eastAsia="Arial" w:hAnsi="Arial"/>
          <w:b/>
          <w:bCs/>
        </w:rPr>
      </w:pPr>
      <w:r w:rsidRPr="00122FC9">
        <w:rPr>
          <w:rFonts w:ascii="Arial" w:eastAsia="Arial" w:hAnsi="Arial"/>
          <w:b/>
          <w:bCs/>
        </w:rPr>
        <w:t>3</w:t>
      </w:r>
      <w:r w:rsidR="00293426" w:rsidRPr="00122FC9">
        <w:rPr>
          <w:rFonts w:ascii="Arial" w:eastAsia="Arial" w:hAnsi="Arial"/>
          <w:b/>
          <w:bCs/>
        </w:rPr>
        <w:t>.</w:t>
      </w:r>
      <w:r w:rsidR="00293426" w:rsidRPr="00122FC9">
        <w:rPr>
          <w:rFonts w:ascii="Arial" w:eastAsia="Arial" w:hAnsi="Arial"/>
          <w:b/>
          <w:bCs/>
        </w:rPr>
        <w:tab/>
        <w:t>Storitve za naprave v sistemskih sobah na lokacijah, ki so predmet javnega naročila:</w:t>
      </w:r>
    </w:p>
    <w:p w14:paraId="3942E06E" w14:textId="77777777" w:rsidR="00293426" w:rsidRPr="00293426" w:rsidRDefault="00293426" w:rsidP="00293426">
      <w:pPr>
        <w:tabs>
          <w:tab w:val="left" w:pos="620"/>
        </w:tabs>
        <w:spacing w:line="0" w:lineRule="atLeast"/>
        <w:rPr>
          <w:rFonts w:ascii="Arial" w:eastAsia="Arial" w:hAnsi="Arial"/>
        </w:rPr>
      </w:pPr>
    </w:p>
    <w:p w14:paraId="55A8ADC8" w14:textId="7D7FA9F1" w:rsidR="00293426" w:rsidRPr="00293426" w:rsidRDefault="00293426" w:rsidP="00122FC9">
      <w:pPr>
        <w:tabs>
          <w:tab w:val="left" w:pos="620"/>
        </w:tabs>
        <w:spacing w:line="0" w:lineRule="atLeast"/>
        <w:jc w:val="both"/>
        <w:rPr>
          <w:rFonts w:ascii="Arial" w:eastAsia="Arial" w:hAnsi="Arial"/>
        </w:rPr>
      </w:pPr>
      <w:r w:rsidRPr="00293426">
        <w:rPr>
          <w:rFonts w:ascii="Arial" w:eastAsia="Arial" w:hAnsi="Arial"/>
        </w:rPr>
        <w:t xml:space="preserve">Vzdrževanje klimatskih naprav mora ustrezati v nadaljevanju navedenim minimalnim zahtevam. </w:t>
      </w:r>
    </w:p>
    <w:p w14:paraId="431FB8FC" w14:textId="77777777" w:rsidR="00293426" w:rsidRPr="00293426" w:rsidRDefault="00293426" w:rsidP="00122FC9">
      <w:pPr>
        <w:tabs>
          <w:tab w:val="left" w:pos="620"/>
        </w:tabs>
        <w:spacing w:line="0" w:lineRule="atLeast"/>
        <w:jc w:val="both"/>
        <w:rPr>
          <w:rFonts w:ascii="Arial" w:eastAsia="Arial" w:hAnsi="Arial"/>
        </w:rPr>
      </w:pPr>
    </w:p>
    <w:p w14:paraId="33086188" w14:textId="77777777" w:rsidR="00293426" w:rsidRPr="00293426" w:rsidRDefault="00293426" w:rsidP="00122FC9">
      <w:pPr>
        <w:tabs>
          <w:tab w:val="left" w:pos="620"/>
        </w:tabs>
        <w:spacing w:line="0" w:lineRule="atLeast"/>
        <w:jc w:val="both"/>
        <w:rPr>
          <w:rFonts w:ascii="Arial" w:eastAsia="Arial" w:hAnsi="Arial"/>
        </w:rPr>
      </w:pPr>
      <w:r w:rsidRPr="00293426">
        <w:rPr>
          <w:rFonts w:ascii="Arial" w:eastAsia="Arial" w:hAnsi="Arial"/>
        </w:rPr>
        <w:t>Storitve iz te pogodbe zajemajo:</w:t>
      </w:r>
    </w:p>
    <w:p w14:paraId="63926AE8" w14:textId="77777777" w:rsidR="00293426" w:rsidRPr="00293426" w:rsidRDefault="00293426" w:rsidP="00122FC9">
      <w:pPr>
        <w:tabs>
          <w:tab w:val="left" w:pos="620"/>
        </w:tabs>
        <w:spacing w:line="0" w:lineRule="atLeast"/>
        <w:jc w:val="both"/>
        <w:rPr>
          <w:rFonts w:ascii="Arial" w:eastAsia="Arial" w:hAnsi="Arial"/>
        </w:rPr>
      </w:pPr>
    </w:p>
    <w:p w14:paraId="031C3195" w14:textId="77777777" w:rsidR="00293426" w:rsidRDefault="00293426" w:rsidP="00122FC9">
      <w:pPr>
        <w:tabs>
          <w:tab w:val="left" w:pos="620"/>
        </w:tabs>
        <w:spacing w:line="0" w:lineRule="atLeast"/>
        <w:jc w:val="both"/>
        <w:rPr>
          <w:rFonts w:ascii="Arial" w:eastAsia="Arial" w:hAnsi="Arial"/>
        </w:rPr>
      </w:pPr>
      <w:r w:rsidRPr="00293426">
        <w:rPr>
          <w:rFonts w:ascii="Arial" w:eastAsia="Arial" w:hAnsi="Arial"/>
        </w:rPr>
        <w:t>-</w:t>
      </w:r>
      <w:r w:rsidRPr="00293426">
        <w:rPr>
          <w:rFonts w:ascii="Arial" w:eastAsia="Arial" w:hAnsi="Arial"/>
        </w:rPr>
        <w:tab/>
        <w:t>Redni vzdrževalni pregled naprav:</w:t>
      </w:r>
    </w:p>
    <w:p w14:paraId="5108087F" w14:textId="77777777" w:rsidR="00293426" w:rsidRPr="00293426" w:rsidRDefault="00293426" w:rsidP="00122FC9">
      <w:pPr>
        <w:tabs>
          <w:tab w:val="left" w:pos="620"/>
        </w:tabs>
        <w:spacing w:line="0" w:lineRule="atLeast"/>
        <w:jc w:val="both"/>
        <w:rPr>
          <w:rFonts w:ascii="Arial" w:eastAsia="Arial" w:hAnsi="Arial"/>
        </w:rPr>
      </w:pPr>
    </w:p>
    <w:p w14:paraId="6BA6D8CC" w14:textId="77777777" w:rsidR="00293426" w:rsidRPr="00293426" w:rsidRDefault="00293426" w:rsidP="00122FC9">
      <w:pPr>
        <w:tabs>
          <w:tab w:val="left" w:pos="620"/>
        </w:tabs>
        <w:spacing w:line="0" w:lineRule="atLeast"/>
        <w:jc w:val="both"/>
        <w:rPr>
          <w:rFonts w:ascii="Arial" w:eastAsia="Arial" w:hAnsi="Arial"/>
        </w:rPr>
      </w:pPr>
      <w:r w:rsidRPr="00293426">
        <w:rPr>
          <w:rFonts w:ascii="Arial" w:eastAsia="Arial" w:hAnsi="Arial"/>
        </w:rPr>
        <w:t xml:space="preserve">Pregled vseh notranjih in zunanjih enot, preverjanje uhajanja ozonu škodljivih snovi ali fluoriranih toplogrednih plinov z izdanim potrdilom o opravljenem preverjanju in po potrebi dopolnitev sistema s hladivom ali zajem ozonu škodljivih snovi ali fluoriranih toplogrednih plinov, delo, potne stroške in kilometrino ter ves porabljen drobni potrošni material. </w:t>
      </w:r>
    </w:p>
    <w:p w14:paraId="7AD808BD" w14:textId="77777777" w:rsidR="00293426" w:rsidRPr="00293426" w:rsidRDefault="00293426" w:rsidP="00122FC9">
      <w:pPr>
        <w:tabs>
          <w:tab w:val="left" w:pos="620"/>
        </w:tabs>
        <w:spacing w:line="0" w:lineRule="atLeast"/>
        <w:jc w:val="both"/>
        <w:rPr>
          <w:rFonts w:ascii="Arial" w:eastAsia="Arial" w:hAnsi="Arial"/>
        </w:rPr>
      </w:pPr>
    </w:p>
    <w:p w14:paraId="4CD42A87" w14:textId="3ECD69AD" w:rsidR="00293426" w:rsidRPr="00122FC9" w:rsidRDefault="00293426" w:rsidP="00122FC9">
      <w:pPr>
        <w:pStyle w:val="Odstavekseznama"/>
        <w:numPr>
          <w:ilvl w:val="0"/>
          <w:numId w:val="29"/>
        </w:numPr>
        <w:tabs>
          <w:tab w:val="left" w:pos="620"/>
        </w:tabs>
        <w:spacing w:line="0" w:lineRule="atLeast"/>
        <w:jc w:val="both"/>
        <w:rPr>
          <w:rFonts w:ascii="Arial" w:eastAsia="Arial" w:hAnsi="Arial"/>
        </w:rPr>
      </w:pPr>
      <w:r w:rsidRPr="00122FC9">
        <w:rPr>
          <w:rFonts w:ascii="Arial" w:eastAsia="Arial" w:hAnsi="Arial"/>
        </w:rPr>
        <w:t>redni vzdrževalni pregled notranje enote obsega: čiščenje ohišja, dezinfekcijo izmenjevalnika, čiščenje oz. po potrebi zamenjava filtrov, pregled in kontrola delovanja funkcij, električnih komponent in elektromotorjev, pregled in po potrebi izpiranje odvoda kondenza, kontrola temperature izpihanega zraka ter nastavitve pravilnega delovanja.</w:t>
      </w:r>
    </w:p>
    <w:p w14:paraId="02705E3B" w14:textId="77777777" w:rsidR="00293426" w:rsidRPr="00293426" w:rsidRDefault="00293426" w:rsidP="00122FC9">
      <w:pPr>
        <w:tabs>
          <w:tab w:val="left" w:pos="620"/>
        </w:tabs>
        <w:spacing w:line="0" w:lineRule="atLeast"/>
        <w:jc w:val="both"/>
        <w:rPr>
          <w:rFonts w:ascii="Arial" w:eastAsia="Arial" w:hAnsi="Arial"/>
        </w:rPr>
      </w:pPr>
    </w:p>
    <w:p w14:paraId="2BDBA11A" w14:textId="245CE5A2" w:rsidR="00293426" w:rsidRPr="00293426" w:rsidRDefault="00293426" w:rsidP="00122FC9">
      <w:pPr>
        <w:pStyle w:val="Odstavekseznama"/>
        <w:numPr>
          <w:ilvl w:val="0"/>
          <w:numId w:val="29"/>
        </w:numPr>
        <w:tabs>
          <w:tab w:val="left" w:pos="620"/>
        </w:tabs>
        <w:spacing w:line="0" w:lineRule="atLeast"/>
        <w:jc w:val="both"/>
        <w:rPr>
          <w:rFonts w:ascii="Arial" w:eastAsia="Arial" w:hAnsi="Arial"/>
        </w:rPr>
      </w:pPr>
      <w:r w:rsidRPr="00293426">
        <w:rPr>
          <w:rFonts w:ascii="Arial" w:eastAsia="Arial" w:hAnsi="Arial"/>
        </w:rPr>
        <w:t>Redni vzdrževalni pregled zunanje enote obsega:  čiščenje, pregled in kontrola delovanja vseh funkcij in tesnosti sistema, nastavitev režima delovanja glede na letni čas, pregled in kontrola delovanja ventilatorjev, kompresorjev, črpalk, ventilov, vijačnih spojev, merilnih instrumentov, tipal ipd., ter preverjanje uhajanja in zajem ozonu škodljivih snovi ali fluoriranih toplogrednih plinov in po potrebi dopolnitev sistema s hladivom v skladu z Uredbo o uporabi fluoriranih toplogrednih plinov in ozonu škodljivih snoveh (Uradni list RS, št. 60/16</w:t>
      </w:r>
      <w:r w:rsidR="00FB2DBA">
        <w:rPr>
          <w:rFonts w:ascii="Arial" w:eastAsia="Arial" w:hAnsi="Arial"/>
        </w:rPr>
        <w:t xml:space="preserve">, </w:t>
      </w:r>
      <w:r w:rsidRPr="00293426">
        <w:rPr>
          <w:rFonts w:ascii="Arial" w:eastAsia="Arial" w:hAnsi="Arial"/>
        </w:rPr>
        <w:t>44/22 – ZVO-2</w:t>
      </w:r>
      <w:r w:rsidR="00FB2DBA">
        <w:rPr>
          <w:rFonts w:ascii="Arial" w:eastAsia="Arial" w:hAnsi="Arial"/>
        </w:rPr>
        <w:t xml:space="preserve"> </w:t>
      </w:r>
      <w:r w:rsidR="00FB2DBA" w:rsidRPr="00FB2DBA">
        <w:rPr>
          <w:rFonts w:ascii="Arial" w:eastAsia="Arial" w:hAnsi="Arial"/>
        </w:rPr>
        <w:t>in 56/25 – PoZ</w:t>
      </w:r>
      <w:r w:rsidR="002C1FF2">
        <w:rPr>
          <w:rFonts w:ascii="Arial" w:eastAsia="Arial" w:hAnsi="Arial"/>
        </w:rPr>
        <w:t>; v nadaljevanju: uredba</w:t>
      </w:r>
      <w:r w:rsidR="00FB2DBA">
        <w:rPr>
          <w:rFonts w:ascii="Arial" w:eastAsia="Arial" w:hAnsi="Arial"/>
        </w:rPr>
        <w:t>)</w:t>
      </w:r>
      <w:r w:rsidRPr="00293426">
        <w:rPr>
          <w:rFonts w:ascii="Arial" w:eastAsia="Arial" w:hAnsi="Arial"/>
        </w:rPr>
        <w:t xml:space="preserve">; </w:t>
      </w:r>
    </w:p>
    <w:p w14:paraId="23C0279C" w14:textId="77777777" w:rsidR="00293426" w:rsidRPr="00293426" w:rsidRDefault="00293426" w:rsidP="00122FC9">
      <w:pPr>
        <w:pStyle w:val="Odstavekseznama"/>
        <w:tabs>
          <w:tab w:val="left" w:pos="620"/>
        </w:tabs>
        <w:spacing w:line="0" w:lineRule="atLeast"/>
        <w:ind w:left="980"/>
        <w:jc w:val="both"/>
        <w:rPr>
          <w:rFonts w:ascii="Arial" w:eastAsia="Arial" w:hAnsi="Arial"/>
        </w:rPr>
      </w:pPr>
    </w:p>
    <w:p w14:paraId="1DBC48E4" w14:textId="7E8F466D" w:rsidR="00293426" w:rsidRDefault="00293426" w:rsidP="00122FC9">
      <w:pPr>
        <w:pStyle w:val="Odstavekseznama"/>
        <w:numPr>
          <w:ilvl w:val="0"/>
          <w:numId w:val="29"/>
        </w:numPr>
        <w:tabs>
          <w:tab w:val="left" w:pos="620"/>
        </w:tabs>
        <w:spacing w:line="0" w:lineRule="atLeast"/>
        <w:jc w:val="both"/>
        <w:rPr>
          <w:rFonts w:ascii="Arial" w:eastAsia="Arial" w:hAnsi="Arial"/>
        </w:rPr>
      </w:pPr>
      <w:r w:rsidRPr="00293426">
        <w:rPr>
          <w:rFonts w:ascii="Arial" w:eastAsia="Arial" w:hAnsi="Arial"/>
        </w:rPr>
        <w:t>Redno vzdrževanje sistema klimatskih naprav: TDAR 1822A, XMF 0401TWS vključuje redne preventivne servisne preglede po standardih proizvajalca</w:t>
      </w:r>
      <w:r w:rsidR="00122FC9">
        <w:rPr>
          <w:rFonts w:ascii="Arial" w:eastAsia="Arial" w:hAnsi="Arial"/>
        </w:rPr>
        <w:t xml:space="preserve"> </w:t>
      </w:r>
      <w:r w:rsidRPr="00293426">
        <w:rPr>
          <w:rFonts w:ascii="Arial" w:eastAsia="Arial" w:hAnsi="Arial"/>
        </w:rPr>
        <w:t>Uniflair, ki so potrebni za doseganje 99,5% razpoložljivosti celotnega sistema, vključno s prevozom, vsem potrošnim materialom in zamenjavo obrabljivih delov;</w:t>
      </w:r>
    </w:p>
    <w:p w14:paraId="088FF10A" w14:textId="77777777" w:rsidR="00876E50" w:rsidRPr="00876E50" w:rsidRDefault="00876E50" w:rsidP="00876E50">
      <w:pPr>
        <w:tabs>
          <w:tab w:val="left" w:pos="620"/>
        </w:tabs>
        <w:spacing w:line="0" w:lineRule="atLeast"/>
        <w:jc w:val="both"/>
        <w:rPr>
          <w:rFonts w:ascii="Arial" w:eastAsia="Arial" w:hAnsi="Arial"/>
        </w:rPr>
      </w:pPr>
    </w:p>
    <w:p w14:paraId="5B4515AA" w14:textId="07C200F6" w:rsidR="00293426" w:rsidRDefault="00293426" w:rsidP="00122FC9">
      <w:pPr>
        <w:pStyle w:val="Odstavekseznama"/>
        <w:numPr>
          <w:ilvl w:val="0"/>
          <w:numId w:val="29"/>
        </w:numPr>
        <w:tabs>
          <w:tab w:val="left" w:pos="620"/>
        </w:tabs>
        <w:spacing w:line="0" w:lineRule="atLeast"/>
        <w:jc w:val="both"/>
        <w:rPr>
          <w:rFonts w:ascii="Arial" w:eastAsia="Arial" w:hAnsi="Arial"/>
        </w:rPr>
      </w:pPr>
      <w:r w:rsidRPr="00293426">
        <w:rPr>
          <w:rFonts w:ascii="Arial" w:eastAsia="Arial" w:hAnsi="Arial"/>
        </w:rPr>
        <w:t>Redno vzdrževanje klimatske naprave DAIKIN: FAQ100-BVV1B, RR100B8W1B vključuje redne preventivne servisne preglede po standardih proizvajalca DAIKIN, ki so potrebni za doseganje 99,5% razpoložljivosti celotnega sistema, vključno s prevozom, vsem potrošnim materialom in zamenjavo obrabljivih delov;</w:t>
      </w:r>
    </w:p>
    <w:p w14:paraId="196759FA" w14:textId="77777777" w:rsidR="007A17DD" w:rsidRPr="00293426" w:rsidRDefault="007A17DD" w:rsidP="00122FC9">
      <w:pPr>
        <w:pStyle w:val="Odstavekseznama"/>
        <w:tabs>
          <w:tab w:val="left" w:pos="620"/>
        </w:tabs>
        <w:spacing w:line="0" w:lineRule="atLeast"/>
        <w:ind w:left="980"/>
        <w:jc w:val="both"/>
        <w:rPr>
          <w:rFonts w:ascii="Arial" w:eastAsia="Arial" w:hAnsi="Arial"/>
        </w:rPr>
      </w:pPr>
    </w:p>
    <w:p w14:paraId="592F857B" w14:textId="384A80DA" w:rsidR="00293426" w:rsidRDefault="00293426" w:rsidP="00122FC9">
      <w:pPr>
        <w:pStyle w:val="Odstavekseznama"/>
        <w:numPr>
          <w:ilvl w:val="0"/>
          <w:numId w:val="29"/>
        </w:numPr>
        <w:tabs>
          <w:tab w:val="left" w:pos="620"/>
        </w:tabs>
        <w:spacing w:line="0" w:lineRule="atLeast"/>
        <w:jc w:val="both"/>
        <w:rPr>
          <w:rFonts w:ascii="Arial" w:eastAsia="Arial" w:hAnsi="Arial"/>
        </w:rPr>
      </w:pPr>
      <w:r w:rsidRPr="00293426">
        <w:rPr>
          <w:rFonts w:ascii="Arial" w:eastAsia="Arial" w:hAnsi="Arial"/>
        </w:rPr>
        <w:t>Redno vzdrževanje klimatske naprave Mitsubishi (2 notranji enoti 2x25 kW + zunanji enoti PEA-M250LA/PUZ-M250YKA) vključuje redne preventivne servisne preglede po standardih proizvajalca Mitsubishi, ki so potrebni za doseganje 99,5% razpoložljivosti celotnega sistema, vključno s prevozom, vsem potrošnim materialom in zamenjavo obrabljivih delov;</w:t>
      </w:r>
    </w:p>
    <w:p w14:paraId="4BF115F0" w14:textId="77777777" w:rsidR="007A17DD" w:rsidRDefault="007A17DD" w:rsidP="00122FC9">
      <w:pPr>
        <w:pStyle w:val="Odstavekseznama"/>
        <w:tabs>
          <w:tab w:val="left" w:pos="620"/>
        </w:tabs>
        <w:spacing w:line="0" w:lineRule="atLeast"/>
        <w:ind w:left="980"/>
        <w:jc w:val="both"/>
        <w:rPr>
          <w:rFonts w:ascii="Arial" w:eastAsia="Arial" w:hAnsi="Arial"/>
        </w:rPr>
      </w:pPr>
    </w:p>
    <w:p w14:paraId="28E20FFF" w14:textId="308DC7A6" w:rsidR="00293426" w:rsidRPr="00122FC9" w:rsidRDefault="00293426" w:rsidP="00122FC9">
      <w:pPr>
        <w:pStyle w:val="Odstavekseznama"/>
        <w:numPr>
          <w:ilvl w:val="0"/>
          <w:numId w:val="29"/>
        </w:numPr>
        <w:tabs>
          <w:tab w:val="left" w:pos="620"/>
        </w:tabs>
        <w:spacing w:line="0" w:lineRule="atLeast"/>
        <w:jc w:val="both"/>
        <w:rPr>
          <w:rFonts w:ascii="Arial" w:eastAsia="Arial" w:hAnsi="Arial"/>
        </w:rPr>
      </w:pPr>
      <w:r w:rsidRPr="00122FC9">
        <w:rPr>
          <w:rFonts w:ascii="Arial" w:eastAsia="Arial" w:hAnsi="Arial"/>
        </w:rPr>
        <w:t>Kontrola uhajanja plina na klimatskih napravah v skladu z uredbo, ki v 4. členu določa upravljalcu zagotavljanje preverjanja uhajanja in v 6. členu narekuje upravljavcu, da stalno vodi servisno (kontrolno knjigo) o posamezni opremi/sistemu, ki vsebuje 5 ton ekv. CO2 ali več polnitve (to je več kot 2,82 kg plina R407c oz. 2,39 kg R 410a).</w:t>
      </w:r>
    </w:p>
    <w:p w14:paraId="7D42E1B3" w14:textId="77777777" w:rsidR="00293426" w:rsidRPr="00293426" w:rsidRDefault="00293426" w:rsidP="00122FC9">
      <w:pPr>
        <w:tabs>
          <w:tab w:val="left" w:pos="620"/>
        </w:tabs>
        <w:spacing w:line="0" w:lineRule="atLeast"/>
        <w:jc w:val="both"/>
        <w:rPr>
          <w:rFonts w:ascii="Arial" w:eastAsia="Arial" w:hAnsi="Arial"/>
        </w:rPr>
      </w:pPr>
    </w:p>
    <w:p w14:paraId="23CAD451" w14:textId="77777777" w:rsidR="007A17DD" w:rsidRDefault="007A17DD" w:rsidP="00122FC9">
      <w:pPr>
        <w:tabs>
          <w:tab w:val="left" w:pos="620"/>
        </w:tabs>
        <w:spacing w:line="0" w:lineRule="atLeast"/>
        <w:jc w:val="both"/>
        <w:rPr>
          <w:rFonts w:ascii="Arial" w:eastAsia="Arial" w:hAnsi="Arial"/>
        </w:rPr>
      </w:pPr>
    </w:p>
    <w:p w14:paraId="3187B271" w14:textId="68EF9A32" w:rsidR="00293426" w:rsidRDefault="00293426" w:rsidP="00122FC9">
      <w:pPr>
        <w:tabs>
          <w:tab w:val="left" w:pos="620"/>
        </w:tabs>
        <w:spacing w:line="0" w:lineRule="atLeast"/>
        <w:jc w:val="both"/>
        <w:rPr>
          <w:rFonts w:ascii="Arial" w:eastAsia="Arial" w:hAnsi="Arial"/>
        </w:rPr>
      </w:pPr>
      <w:r w:rsidRPr="00293426">
        <w:rPr>
          <w:rFonts w:ascii="Arial" w:eastAsia="Arial" w:hAnsi="Arial"/>
        </w:rPr>
        <w:t>-</w:t>
      </w:r>
      <w:r w:rsidRPr="00293426">
        <w:rPr>
          <w:rFonts w:ascii="Arial" w:eastAsia="Arial" w:hAnsi="Arial"/>
        </w:rPr>
        <w:tab/>
      </w:r>
      <w:r w:rsidR="007A17DD">
        <w:rPr>
          <w:rFonts w:ascii="Arial" w:eastAsia="Arial" w:hAnsi="Arial"/>
        </w:rPr>
        <w:t>P</w:t>
      </w:r>
      <w:r>
        <w:rPr>
          <w:rFonts w:ascii="Arial" w:eastAsia="Arial" w:hAnsi="Arial"/>
        </w:rPr>
        <w:t>opravila</w:t>
      </w:r>
      <w:r w:rsidRPr="00293426">
        <w:rPr>
          <w:rFonts w:ascii="Arial" w:eastAsia="Arial" w:hAnsi="Arial"/>
        </w:rPr>
        <w:t xml:space="preserve"> klimatskih naprav</w:t>
      </w:r>
      <w:r>
        <w:rPr>
          <w:rFonts w:ascii="Arial" w:eastAsia="Arial" w:hAnsi="Arial"/>
        </w:rPr>
        <w:t xml:space="preserve"> zajemajo:</w:t>
      </w:r>
    </w:p>
    <w:p w14:paraId="61AE747D" w14:textId="77777777" w:rsidR="00293426" w:rsidRDefault="00293426" w:rsidP="00122FC9">
      <w:pPr>
        <w:tabs>
          <w:tab w:val="left" w:pos="620"/>
        </w:tabs>
        <w:spacing w:line="0" w:lineRule="atLeast"/>
        <w:jc w:val="both"/>
        <w:rPr>
          <w:rFonts w:ascii="Arial" w:eastAsia="Arial" w:hAnsi="Arial"/>
        </w:rPr>
      </w:pPr>
    </w:p>
    <w:p w14:paraId="0983A500" w14:textId="6E4A56C8" w:rsidR="00293426" w:rsidRPr="00122FC9" w:rsidRDefault="007A17DD" w:rsidP="00122FC9">
      <w:pPr>
        <w:pStyle w:val="Odstavekseznama"/>
        <w:numPr>
          <w:ilvl w:val="0"/>
          <w:numId w:val="30"/>
        </w:numPr>
        <w:tabs>
          <w:tab w:val="left" w:pos="620"/>
        </w:tabs>
        <w:spacing w:line="0" w:lineRule="atLeast"/>
        <w:jc w:val="both"/>
        <w:rPr>
          <w:rFonts w:ascii="Arial" w:eastAsia="Arial" w:hAnsi="Arial"/>
        </w:rPr>
      </w:pPr>
      <w:r>
        <w:rPr>
          <w:rFonts w:ascii="Arial" w:eastAsia="Arial" w:hAnsi="Arial"/>
        </w:rPr>
        <w:t>P</w:t>
      </w:r>
      <w:r w:rsidR="00293426" w:rsidRPr="00122FC9">
        <w:rPr>
          <w:rFonts w:ascii="Arial" w:eastAsia="Arial" w:hAnsi="Arial"/>
        </w:rPr>
        <w:t>opravila ob okvarah, vključno z dobavo rezervnih delov ter odstranitvami in sestavo delov opreme (klimatskih sistemov) v skladu z Uredbo o uporabi fluoriranih toplogrednih plinov in ozonu škodljivih snoveh: Uradni list RS, št. 60/16, 44/22 – ZVO-2 in 56/25 – PoZ</w:t>
      </w:r>
      <w:r w:rsidR="00122FC9">
        <w:rPr>
          <w:rFonts w:ascii="Arial" w:eastAsia="Arial" w:hAnsi="Arial"/>
        </w:rPr>
        <w:t>;</w:t>
      </w:r>
    </w:p>
    <w:p w14:paraId="2C4CA653" w14:textId="77777777" w:rsidR="00293426" w:rsidRPr="00122FC9" w:rsidRDefault="00293426" w:rsidP="00122FC9">
      <w:pPr>
        <w:pStyle w:val="Odstavekseznama"/>
        <w:tabs>
          <w:tab w:val="left" w:pos="620"/>
        </w:tabs>
        <w:spacing w:line="0" w:lineRule="atLeast"/>
        <w:ind w:left="980"/>
        <w:jc w:val="both"/>
        <w:rPr>
          <w:rFonts w:ascii="Arial" w:eastAsia="Arial" w:hAnsi="Arial"/>
        </w:rPr>
      </w:pPr>
    </w:p>
    <w:p w14:paraId="2F42B92D" w14:textId="2C4AC3FA" w:rsidR="00293426" w:rsidRPr="00122FC9" w:rsidRDefault="00293426" w:rsidP="00122FC9">
      <w:pPr>
        <w:pStyle w:val="Odstavekseznama"/>
        <w:numPr>
          <w:ilvl w:val="0"/>
          <w:numId w:val="30"/>
        </w:numPr>
        <w:tabs>
          <w:tab w:val="left" w:pos="620"/>
        </w:tabs>
        <w:spacing w:line="0" w:lineRule="atLeast"/>
        <w:jc w:val="both"/>
        <w:rPr>
          <w:rFonts w:ascii="Arial" w:eastAsia="Arial" w:hAnsi="Arial"/>
        </w:rPr>
      </w:pPr>
      <w:r w:rsidRPr="00122FC9">
        <w:rPr>
          <w:rFonts w:ascii="Arial" w:eastAsia="Arial" w:hAnsi="Arial"/>
        </w:rPr>
        <w:t>Predelave klimatskih sistemov, ki vsebujejo ozonu škodljive snovi, za katere velja prepoved uporabe (dopolnjevanja) - R22</w:t>
      </w:r>
      <w:r w:rsidR="00122FC9">
        <w:rPr>
          <w:rFonts w:ascii="Arial" w:eastAsia="Arial" w:hAnsi="Arial"/>
        </w:rPr>
        <w:t>;</w:t>
      </w:r>
    </w:p>
    <w:p w14:paraId="4BE665B2" w14:textId="77777777" w:rsidR="00293426" w:rsidRPr="00122FC9" w:rsidRDefault="00293426" w:rsidP="00122FC9">
      <w:pPr>
        <w:pStyle w:val="Odstavekseznama"/>
        <w:tabs>
          <w:tab w:val="left" w:pos="620"/>
        </w:tabs>
        <w:spacing w:line="0" w:lineRule="atLeast"/>
        <w:ind w:left="980"/>
        <w:jc w:val="both"/>
        <w:rPr>
          <w:rFonts w:ascii="Arial" w:eastAsia="Arial" w:hAnsi="Arial"/>
        </w:rPr>
      </w:pPr>
    </w:p>
    <w:p w14:paraId="4EC08CCD" w14:textId="663FDADF" w:rsidR="00293426" w:rsidRPr="00122FC9" w:rsidRDefault="00293426" w:rsidP="00122FC9">
      <w:pPr>
        <w:pStyle w:val="Odstavekseznama"/>
        <w:numPr>
          <w:ilvl w:val="0"/>
          <w:numId w:val="30"/>
        </w:numPr>
        <w:tabs>
          <w:tab w:val="left" w:pos="620"/>
        </w:tabs>
        <w:spacing w:line="0" w:lineRule="atLeast"/>
        <w:jc w:val="both"/>
        <w:rPr>
          <w:rFonts w:ascii="Arial" w:eastAsia="Arial" w:hAnsi="Arial"/>
        </w:rPr>
      </w:pPr>
      <w:r w:rsidRPr="00122FC9">
        <w:rPr>
          <w:rFonts w:ascii="Arial" w:eastAsia="Arial" w:hAnsi="Arial"/>
        </w:rPr>
        <w:lastRenderedPageBreak/>
        <w:t>Predelave klimatskih sistemov, ki vsebujejo ozonu škodljive snovi, za katere velja prepoved uporabe (dopolnjevanja) - R22</w:t>
      </w:r>
      <w:r w:rsidR="00122FC9">
        <w:rPr>
          <w:rFonts w:ascii="Arial" w:eastAsia="Arial" w:hAnsi="Arial"/>
        </w:rPr>
        <w:t>.</w:t>
      </w:r>
    </w:p>
    <w:p w14:paraId="1DCE86E9" w14:textId="0CD6B51D" w:rsidR="00293426" w:rsidRPr="00293426" w:rsidRDefault="00293426" w:rsidP="00122FC9">
      <w:pPr>
        <w:tabs>
          <w:tab w:val="left" w:pos="620"/>
        </w:tabs>
        <w:spacing w:line="0" w:lineRule="atLeast"/>
        <w:jc w:val="both"/>
        <w:rPr>
          <w:rFonts w:ascii="Arial" w:eastAsia="Arial" w:hAnsi="Arial"/>
        </w:rPr>
      </w:pPr>
    </w:p>
    <w:p w14:paraId="171A4F6C" w14:textId="77777777" w:rsidR="00293426" w:rsidRPr="00293426" w:rsidRDefault="00293426" w:rsidP="00122FC9">
      <w:pPr>
        <w:tabs>
          <w:tab w:val="left" w:pos="620"/>
        </w:tabs>
        <w:spacing w:line="0" w:lineRule="atLeast"/>
        <w:jc w:val="both"/>
        <w:rPr>
          <w:rFonts w:ascii="Arial" w:eastAsia="Arial" w:hAnsi="Arial"/>
        </w:rPr>
      </w:pPr>
    </w:p>
    <w:p w14:paraId="75FCB770" w14:textId="24BB7541" w:rsidR="00965DE1" w:rsidRPr="00122FC9" w:rsidRDefault="00965DE1" w:rsidP="00122FC9">
      <w:pPr>
        <w:tabs>
          <w:tab w:val="left" w:pos="620"/>
        </w:tabs>
        <w:spacing w:line="0" w:lineRule="atLeast"/>
        <w:jc w:val="both"/>
        <w:rPr>
          <w:rFonts w:ascii="Arial" w:eastAsia="Arial" w:hAnsi="Arial"/>
          <w:b/>
          <w:bCs/>
        </w:rPr>
      </w:pPr>
      <w:r w:rsidRPr="00122FC9">
        <w:rPr>
          <w:rFonts w:ascii="Arial" w:eastAsia="Arial" w:hAnsi="Arial"/>
          <w:b/>
          <w:bCs/>
        </w:rPr>
        <w:t>4.</w:t>
      </w:r>
      <w:r w:rsidRPr="00122FC9">
        <w:rPr>
          <w:rFonts w:ascii="Arial" w:eastAsia="Arial" w:hAnsi="Arial"/>
          <w:b/>
          <w:bCs/>
        </w:rPr>
        <w:tab/>
        <w:t>Seznam predvidenih naprav na lokacijah in  predvideno št</w:t>
      </w:r>
      <w:r w:rsidR="00122FC9" w:rsidRPr="00122FC9">
        <w:rPr>
          <w:rFonts w:ascii="Arial" w:eastAsia="Arial" w:hAnsi="Arial"/>
          <w:b/>
          <w:bCs/>
        </w:rPr>
        <w:t>evilo</w:t>
      </w:r>
      <w:r w:rsidRPr="00122FC9">
        <w:rPr>
          <w:rFonts w:ascii="Arial" w:eastAsia="Arial" w:hAnsi="Arial"/>
          <w:b/>
          <w:bCs/>
        </w:rPr>
        <w:t xml:space="preserve"> vzdrž</w:t>
      </w:r>
      <w:r w:rsidR="00122FC9" w:rsidRPr="00122FC9">
        <w:rPr>
          <w:rFonts w:ascii="Arial" w:eastAsia="Arial" w:hAnsi="Arial"/>
          <w:b/>
          <w:bCs/>
        </w:rPr>
        <w:t>evalnih</w:t>
      </w:r>
      <w:r w:rsidRPr="00122FC9">
        <w:rPr>
          <w:rFonts w:ascii="Arial" w:eastAsia="Arial" w:hAnsi="Arial"/>
          <w:b/>
          <w:bCs/>
        </w:rPr>
        <w:t xml:space="preserve"> pregledov </w:t>
      </w:r>
      <w:r w:rsidR="00122FC9" w:rsidRPr="00122FC9">
        <w:rPr>
          <w:rFonts w:ascii="Arial" w:eastAsia="Arial" w:hAnsi="Arial"/>
          <w:b/>
          <w:bCs/>
        </w:rPr>
        <w:t>na</w:t>
      </w:r>
      <w:r w:rsidRPr="00122FC9">
        <w:rPr>
          <w:rFonts w:ascii="Arial" w:eastAsia="Arial" w:hAnsi="Arial"/>
          <w:b/>
          <w:bCs/>
        </w:rPr>
        <w:t xml:space="preserve"> leto</w:t>
      </w:r>
    </w:p>
    <w:p w14:paraId="0E1B2375" w14:textId="77777777" w:rsidR="008C2707" w:rsidRDefault="008C2707" w:rsidP="00965DE1">
      <w:pPr>
        <w:tabs>
          <w:tab w:val="left" w:pos="620"/>
        </w:tabs>
        <w:spacing w:line="0" w:lineRule="atLeast"/>
        <w:rPr>
          <w:rFonts w:ascii="Arial" w:eastAsia="Arial" w:hAnsi="Arial"/>
        </w:rPr>
      </w:pPr>
    </w:p>
    <w:p w14:paraId="23DB69C2" w14:textId="77777777" w:rsidR="004F4428" w:rsidRPr="00965DE1" w:rsidRDefault="004F4428" w:rsidP="004F4428">
      <w:pPr>
        <w:tabs>
          <w:tab w:val="left" w:pos="620"/>
        </w:tabs>
        <w:spacing w:line="0" w:lineRule="atLeast"/>
        <w:rPr>
          <w:rFonts w:ascii="Arial" w:eastAsia="Arial" w:hAnsi="Arial"/>
        </w:rPr>
      </w:pPr>
      <w:r>
        <w:rPr>
          <w:rFonts w:ascii="Arial" w:eastAsia="Arial" w:hAnsi="Arial"/>
        </w:rPr>
        <w:t>Izvajalec mora izvesti letno število vzdrževalnih pregledov, kot so določeni v spodnjih tabelah.</w:t>
      </w:r>
    </w:p>
    <w:p w14:paraId="1729A90B" w14:textId="77777777" w:rsidR="00ED0CA6" w:rsidRPr="00122FC9" w:rsidRDefault="00ED0CA6" w:rsidP="00122FC9">
      <w:pPr>
        <w:spacing w:line="0" w:lineRule="atLeast"/>
        <w:rPr>
          <w:rFonts w:ascii="Arial" w:eastAsia="Arial" w:hAnsi="Arial"/>
          <w:b/>
          <w:bCs/>
          <w:u w:val="single"/>
        </w:rPr>
      </w:pPr>
    </w:p>
    <w:p w14:paraId="2E9EB3E6" w14:textId="2CB9DAE9" w:rsidR="00870751" w:rsidRPr="00122FC9" w:rsidRDefault="00965DE1" w:rsidP="00122FC9">
      <w:pPr>
        <w:tabs>
          <w:tab w:val="left" w:pos="620"/>
        </w:tabs>
        <w:spacing w:line="0" w:lineRule="atLeast"/>
        <w:rPr>
          <w:rFonts w:ascii="Arial" w:eastAsia="Arial" w:hAnsi="Arial"/>
          <w:b/>
          <w:bCs/>
          <w:u w:val="single"/>
        </w:rPr>
      </w:pPr>
      <w:r w:rsidRPr="00122FC9">
        <w:rPr>
          <w:rFonts w:ascii="Arial" w:eastAsia="Arial" w:hAnsi="Arial"/>
          <w:b/>
          <w:bCs/>
          <w:u w:val="single"/>
        </w:rPr>
        <w:t xml:space="preserve">4.1. </w:t>
      </w:r>
      <w:r w:rsidR="00870751" w:rsidRPr="00122FC9">
        <w:rPr>
          <w:rFonts w:ascii="Arial" w:eastAsia="Arial" w:hAnsi="Arial"/>
          <w:b/>
          <w:bCs/>
          <w:u w:val="single"/>
        </w:rPr>
        <w:t>Beethovnova ulica 11</w:t>
      </w:r>
    </w:p>
    <w:p w14:paraId="19685627" w14:textId="77777777" w:rsidR="00870751" w:rsidRPr="00ED2E88" w:rsidRDefault="00870751" w:rsidP="00870751">
      <w:pPr>
        <w:spacing w:line="70" w:lineRule="exact"/>
        <w:rPr>
          <w:rFonts w:ascii="Arial" w:eastAsia="Times New Roman" w:hAnsi="Arial"/>
        </w:rPr>
      </w:pPr>
    </w:p>
    <w:p w14:paraId="169BA235" w14:textId="77777777" w:rsidR="009B2FF4" w:rsidRDefault="009B2FF4" w:rsidP="009B2FF4">
      <w:pPr>
        <w:spacing w:line="0" w:lineRule="atLeast"/>
        <w:rPr>
          <w:rFonts w:ascii="Arial" w:eastAsia="Arial" w:hAnsi="Arial"/>
          <w:b/>
        </w:rPr>
      </w:pPr>
    </w:p>
    <w:p w14:paraId="2826D6DC" w14:textId="5853817E" w:rsidR="007B073B" w:rsidRDefault="007B073B" w:rsidP="009B2FF4">
      <w:pPr>
        <w:spacing w:line="0" w:lineRule="atLeast"/>
        <w:rPr>
          <w:rFonts w:ascii="Arial" w:eastAsia="Arial" w:hAnsi="Arial"/>
          <w:b/>
          <w:color w:val="000000" w:themeColor="text1"/>
        </w:rPr>
      </w:pPr>
      <w:r>
        <w:rPr>
          <w:rFonts w:ascii="Arial" w:eastAsia="Arial" w:hAnsi="Arial"/>
          <w:b/>
        </w:rPr>
        <w:t>Skupno š</w:t>
      </w:r>
      <w:r w:rsidR="00870751" w:rsidRPr="00ED2E88">
        <w:rPr>
          <w:rFonts w:ascii="Arial" w:eastAsia="Arial" w:hAnsi="Arial"/>
          <w:b/>
        </w:rPr>
        <w:t>tevilo pregledov :</w:t>
      </w:r>
      <w:r w:rsidR="00422A24">
        <w:rPr>
          <w:rFonts w:ascii="Arial" w:eastAsia="Arial" w:hAnsi="Arial"/>
          <w:b/>
        </w:rPr>
        <w:t xml:space="preserve"> </w:t>
      </w:r>
      <w:r w:rsidR="001A0F7C" w:rsidRPr="00B53D0A">
        <w:rPr>
          <w:rFonts w:ascii="Arial" w:eastAsia="Arial" w:hAnsi="Arial"/>
          <w:b/>
          <w:color w:val="000000" w:themeColor="text1"/>
        </w:rPr>
        <w:t>84</w:t>
      </w:r>
    </w:p>
    <w:p w14:paraId="559194C0" w14:textId="77777777" w:rsidR="00877A3D" w:rsidRPr="00ED2E88" w:rsidRDefault="00877A3D" w:rsidP="00870751">
      <w:pPr>
        <w:spacing w:line="0" w:lineRule="atLeast"/>
        <w:ind w:left="320"/>
        <w:rPr>
          <w:rFonts w:ascii="Arial" w:eastAsia="Arial" w:hAnsi="Arial"/>
        </w:rPr>
      </w:pPr>
    </w:p>
    <w:tbl>
      <w:tblPr>
        <w:tblW w:w="9096" w:type="dxa"/>
        <w:tblInd w:w="-10" w:type="dxa"/>
        <w:tblLayout w:type="fixed"/>
        <w:tblCellMar>
          <w:left w:w="0" w:type="dxa"/>
          <w:right w:w="0" w:type="dxa"/>
        </w:tblCellMar>
        <w:tblLook w:val="0000" w:firstRow="0" w:lastRow="0" w:firstColumn="0" w:lastColumn="0" w:noHBand="0" w:noVBand="0"/>
      </w:tblPr>
      <w:tblGrid>
        <w:gridCol w:w="1280"/>
        <w:gridCol w:w="1400"/>
        <w:gridCol w:w="1200"/>
        <w:gridCol w:w="822"/>
        <w:gridCol w:w="1178"/>
        <w:gridCol w:w="1020"/>
        <w:gridCol w:w="920"/>
        <w:gridCol w:w="1276"/>
      </w:tblGrid>
      <w:tr w:rsidR="00A258A5" w:rsidRPr="00C96FDA" w14:paraId="396F7E51" w14:textId="6F4F6CC4" w:rsidTr="00122FC9">
        <w:trPr>
          <w:trHeight w:val="220"/>
        </w:trPr>
        <w:tc>
          <w:tcPr>
            <w:tcW w:w="1280" w:type="dxa"/>
            <w:tcBorders>
              <w:top w:val="single" w:sz="8" w:space="0" w:color="auto"/>
              <w:left w:val="single" w:sz="8" w:space="0" w:color="auto"/>
              <w:right w:val="single" w:sz="8" w:space="0" w:color="auto"/>
            </w:tcBorders>
            <w:vAlign w:val="center"/>
          </w:tcPr>
          <w:p w14:paraId="4D0473EC" w14:textId="77777777" w:rsidR="00A258A5" w:rsidRPr="00C96FDA" w:rsidRDefault="00A258A5" w:rsidP="00422A24">
            <w:pPr>
              <w:spacing w:line="0" w:lineRule="atLeast"/>
              <w:jc w:val="center"/>
              <w:rPr>
                <w:rFonts w:ascii="Arial" w:eastAsia="Times New Roman" w:hAnsi="Arial"/>
                <w:sz w:val="16"/>
                <w:szCs w:val="16"/>
              </w:rPr>
            </w:pPr>
          </w:p>
        </w:tc>
        <w:tc>
          <w:tcPr>
            <w:tcW w:w="1400" w:type="dxa"/>
            <w:tcBorders>
              <w:top w:val="single" w:sz="8" w:space="0" w:color="auto"/>
              <w:right w:val="single" w:sz="8" w:space="0" w:color="auto"/>
            </w:tcBorders>
            <w:vAlign w:val="center"/>
          </w:tcPr>
          <w:p w14:paraId="3EE00D56" w14:textId="77777777" w:rsidR="00A258A5" w:rsidRPr="00C96FDA" w:rsidRDefault="00A258A5" w:rsidP="00422A24">
            <w:pPr>
              <w:spacing w:line="0" w:lineRule="atLeast"/>
              <w:jc w:val="center"/>
              <w:rPr>
                <w:rFonts w:ascii="Arial" w:eastAsia="Times New Roman" w:hAnsi="Arial"/>
                <w:sz w:val="16"/>
                <w:szCs w:val="16"/>
              </w:rPr>
            </w:pPr>
          </w:p>
        </w:tc>
        <w:tc>
          <w:tcPr>
            <w:tcW w:w="1200" w:type="dxa"/>
            <w:tcBorders>
              <w:top w:val="single" w:sz="8" w:space="0" w:color="auto"/>
              <w:right w:val="single" w:sz="8" w:space="0" w:color="auto"/>
            </w:tcBorders>
            <w:vAlign w:val="center"/>
          </w:tcPr>
          <w:p w14:paraId="346C6599" w14:textId="77777777" w:rsidR="00A258A5" w:rsidRPr="00C96FDA" w:rsidRDefault="00A258A5" w:rsidP="00422A24">
            <w:pPr>
              <w:spacing w:line="220" w:lineRule="exact"/>
              <w:jc w:val="center"/>
              <w:rPr>
                <w:rFonts w:ascii="Arial" w:eastAsia="Arial" w:hAnsi="Arial"/>
                <w:b/>
                <w:w w:val="99"/>
                <w:sz w:val="16"/>
                <w:szCs w:val="16"/>
              </w:rPr>
            </w:pPr>
            <w:r w:rsidRPr="00C96FDA">
              <w:rPr>
                <w:rFonts w:ascii="Arial" w:eastAsia="Arial" w:hAnsi="Arial"/>
                <w:b/>
                <w:w w:val="99"/>
                <w:sz w:val="16"/>
                <w:szCs w:val="16"/>
              </w:rPr>
              <w:t>tip zunanje</w:t>
            </w:r>
          </w:p>
        </w:tc>
        <w:tc>
          <w:tcPr>
            <w:tcW w:w="822" w:type="dxa"/>
            <w:tcBorders>
              <w:top w:val="single" w:sz="8" w:space="0" w:color="auto"/>
              <w:right w:val="single" w:sz="8" w:space="0" w:color="auto"/>
            </w:tcBorders>
            <w:vAlign w:val="center"/>
          </w:tcPr>
          <w:p w14:paraId="3D8271C1" w14:textId="77777777" w:rsidR="00A258A5" w:rsidRPr="00C96FDA" w:rsidRDefault="00A258A5" w:rsidP="00422A24">
            <w:pPr>
              <w:spacing w:line="220" w:lineRule="exact"/>
              <w:ind w:left="40"/>
              <w:jc w:val="center"/>
              <w:rPr>
                <w:rFonts w:ascii="Arial" w:eastAsia="Arial" w:hAnsi="Arial"/>
                <w:b/>
                <w:sz w:val="16"/>
                <w:szCs w:val="16"/>
              </w:rPr>
            </w:pPr>
            <w:r w:rsidRPr="00C96FDA">
              <w:rPr>
                <w:rFonts w:ascii="Arial" w:eastAsia="Arial" w:hAnsi="Arial"/>
                <w:b/>
                <w:sz w:val="16"/>
                <w:szCs w:val="16"/>
              </w:rPr>
              <w:t>zunanja</w:t>
            </w:r>
          </w:p>
        </w:tc>
        <w:tc>
          <w:tcPr>
            <w:tcW w:w="1178" w:type="dxa"/>
            <w:tcBorders>
              <w:top w:val="single" w:sz="8" w:space="0" w:color="auto"/>
              <w:right w:val="single" w:sz="8" w:space="0" w:color="auto"/>
            </w:tcBorders>
            <w:vAlign w:val="center"/>
          </w:tcPr>
          <w:p w14:paraId="5052C46A" w14:textId="77777777" w:rsidR="00A258A5" w:rsidRPr="00C96FDA" w:rsidRDefault="00A258A5" w:rsidP="00422A24">
            <w:pPr>
              <w:spacing w:line="0" w:lineRule="atLeast"/>
              <w:jc w:val="center"/>
              <w:rPr>
                <w:rFonts w:ascii="Arial" w:eastAsia="Times New Roman" w:hAnsi="Arial"/>
                <w:sz w:val="16"/>
                <w:szCs w:val="16"/>
              </w:rPr>
            </w:pPr>
          </w:p>
        </w:tc>
        <w:tc>
          <w:tcPr>
            <w:tcW w:w="1020" w:type="dxa"/>
            <w:tcBorders>
              <w:top w:val="single" w:sz="8" w:space="0" w:color="auto"/>
              <w:right w:val="single" w:sz="8" w:space="0" w:color="auto"/>
            </w:tcBorders>
            <w:vAlign w:val="center"/>
          </w:tcPr>
          <w:p w14:paraId="12460568" w14:textId="77777777" w:rsidR="00A258A5" w:rsidRPr="00C96FDA" w:rsidRDefault="00A258A5" w:rsidP="00422A24">
            <w:pPr>
              <w:spacing w:line="220" w:lineRule="exact"/>
              <w:ind w:left="40"/>
              <w:jc w:val="center"/>
              <w:rPr>
                <w:rFonts w:ascii="Arial" w:eastAsia="Arial" w:hAnsi="Arial"/>
                <w:b/>
                <w:sz w:val="16"/>
                <w:szCs w:val="16"/>
              </w:rPr>
            </w:pPr>
            <w:r w:rsidRPr="00C96FDA">
              <w:rPr>
                <w:rFonts w:ascii="Arial" w:eastAsia="Arial" w:hAnsi="Arial"/>
                <w:b/>
                <w:sz w:val="16"/>
                <w:szCs w:val="16"/>
              </w:rPr>
              <w:t>leto</w:t>
            </w:r>
          </w:p>
        </w:tc>
        <w:tc>
          <w:tcPr>
            <w:tcW w:w="920" w:type="dxa"/>
            <w:tcBorders>
              <w:top w:val="single" w:sz="8" w:space="0" w:color="auto"/>
              <w:right w:val="single" w:sz="8" w:space="0" w:color="auto"/>
            </w:tcBorders>
            <w:vAlign w:val="center"/>
          </w:tcPr>
          <w:p w14:paraId="234A13AA" w14:textId="77777777" w:rsidR="00A258A5" w:rsidRPr="00C96FDA" w:rsidRDefault="00A258A5" w:rsidP="00422A24">
            <w:pPr>
              <w:spacing w:line="0" w:lineRule="atLeast"/>
              <w:jc w:val="center"/>
              <w:rPr>
                <w:rFonts w:ascii="Arial" w:eastAsia="Times New Roman" w:hAnsi="Arial"/>
                <w:sz w:val="16"/>
                <w:szCs w:val="16"/>
              </w:rPr>
            </w:pPr>
          </w:p>
        </w:tc>
        <w:tc>
          <w:tcPr>
            <w:tcW w:w="1276" w:type="dxa"/>
            <w:tcBorders>
              <w:top w:val="single" w:sz="8" w:space="0" w:color="auto"/>
              <w:right w:val="single" w:sz="8" w:space="0" w:color="auto"/>
            </w:tcBorders>
          </w:tcPr>
          <w:p w14:paraId="550C9FFA" w14:textId="138B0867" w:rsidR="00A258A5" w:rsidRPr="00C96FDA" w:rsidRDefault="00A258A5" w:rsidP="00422A24">
            <w:pPr>
              <w:spacing w:line="0" w:lineRule="atLeast"/>
              <w:jc w:val="center"/>
              <w:rPr>
                <w:rFonts w:ascii="Arial" w:eastAsia="Times New Roman" w:hAnsi="Arial"/>
                <w:sz w:val="16"/>
                <w:szCs w:val="16"/>
              </w:rPr>
            </w:pPr>
            <w:r w:rsidRPr="00C96FDA">
              <w:rPr>
                <w:rFonts w:ascii="Arial" w:eastAsia="Times New Roman" w:hAnsi="Arial"/>
                <w:sz w:val="16"/>
                <w:szCs w:val="16"/>
              </w:rPr>
              <w:t xml:space="preserve">Predvideno št. vzdrž. </w:t>
            </w:r>
            <w:r w:rsidR="00EE639A" w:rsidRPr="00C96FDA">
              <w:rPr>
                <w:rFonts w:ascii="Arial" w:eastAsia="Times New Roman" w:hAnsi="Arial"/>
                <w:sz w:val="16"/>
                <w:szCs w:val="16"/>
              </w:rPr>
              <w:t>p</w:t>
            </w:r>
            <w:r w:rsidRPr="00C96FDA">
              <w:rPr>
                <w:rFonts w:ascii="Arial" w:eastAsia="Times New Roman" w:hAnsi="Arial"/>
                <w:sz w:val="16"/>
                <w:szCs w:val="16"/>
              </w:rPr>
              <w:t>reg</w:t>
            </w:r>
            <w:r w:rsidR="00EE639A" w:rsidRPr="00C96FDA">
              <w:rPr>
                <w:rFonts w:ascii="Arial" w:eastAsia="Times New Roman" w:hAnsi="Arial"/>
                <w:sz w:val="16"/>
                <w:szCs w:val="16"/>
              </w:rPr>
              <w:t>.</w:t>
            </w:r>
            <w:r w:rsidRPr="00C96FDA">
              <w:rPr>
                <w:rFonts w:ascii="Arial" w:eastAsia="Times New Roman" w:hAnsi="Arial"/>
                <w:sz w:val="16"/>
                <w:szCs w:val="16"/>
              </w:rPr>
              <w:t xml:space="preserve"> / leto</w:t>
            </w:r>
          </w:p>
        </w:tc>
      </w:tr>
      <w:tr w:rsidR="00A258A5" w:rsidRPr="00C96FDA" w14:paraId="319656C5" w14:textId="60620E90" w:rsidTr="00122FC9">
        <w:trPr>
          <w:trHeight w:val="234"/>
        </w:trPr>
        <w:tc>
          <w:tcPr>
            <w:tcW w:w="1280" w:type="dxa"/>
            <w:tcBorders>
              <w:left w:val="single" w:sz="8" w:space="0" w:color="auto"/>
              <w:bottom w:val="single" w:sz="8" w:space="0" w:color="auto"/>
              <w:right w:val="single" w:sz="8" w:space="0" w:color="auto"/>
            </w:tcBorders>
            <w:vAlign w:val="center"/>
          </w:tcPr>
          <w:p w14:paraId="054DBD20" w14:textId="77777777" w:rsidR="00A258A5" w:rsidRPr="00C96FDA" w:rsidRDefault="00A258A5" w:rsidP="00422A24">
            <w:pPr>
              <w:spacing w:line="0" w:lineRule="atLeast"/>
              <w:ind w:left="80"/>
              <w:jc w:val="center"/>
              <w:rPr>
                <w:rFonts w:ascii="Arial" w:eastAsia="Arial" w:hAnsi="Arial"/>
                <w:b/>
                <w:sz w:val="16"/>
                <w:szCs w:val="16"/>
              </w:rPr>
            </w:pPr>
            <w:r w:rsidRPr="00C96FDA">
              <w:rPr>
                <w:rFonts w:ascii="Arial" w:eastAsia="Arial" w:hAnsi="Arial"/>
                <w:b/>
                <w:sz w:val="16"/>
                <w:szCs w:val="16"/>
              </w:rPr>
              <w:t>nadstropje</w:t>
            </w:r>
          </w:p>
        </w:tc>
        <w:tc>
          <w:tcPr>
            <w:tcW w:w="1400" w:type="dxa"/>
            <w:tcBorders>
              <w:bottom w:val="single" w:sz="8" w:space="0" w:color="auto"/>
              <w:right w:val="single" w:sz="8" w:space="0" w:color="auto"/>
            </w:tcBorders>
            <w:vAlign w:val="center"/>
          </w:tcPr>
          <w:p w14:paraId="125D23FC" w14:textId="77777777" w:rsidR="00A258A5" w:rsidRPr="00C96FDA" w:rsidRDefault="00A258A5" w:rsidP="00422A24">
            <w:pPr>
              <w:spacing w:line="0" w:lineRule="atLeast"/>
              <w:ind w:left="60"/>
              <w:jc w:val="center"/>
              <w:rPr>
                <w:rFonts w:ascii="Arial" w:eastAsia="Arial" w:hAnsi="Arial"/>
                <w:b/>
                <w:sz w:val="16"/>
                <w:szCs w:val="16"/>
              </w:rPr>
            </w:pPr>
            <w:r w:rsidRPr="00C96FDA">
              <w:rPr>
                <w:rFonts w:ascii="Arial" w:eastAsia="Arial" w:hAnsi="Arial"/>
                <w:b/>
                <w:sz w:val="16"/>
                <w:szCs w:val="16"/>
              </w:rPr>
              <w:t>znamka</w:t>
            </w:r>
          </w:p>
        </w:tc>
        <w:tc>
          <w:tcPr>
            <w:tcW w:w="1200" w:type="dxa"/>
            <w:tcBorders>
              <w:bottom w:val="single" w:sz="8" w:space="0" w:color="auto"/>
              <w:right w:val="single" w:sz="8" w:space="0" w:color="auto"/>
            </w:tcBorders>
            <w:vAlign w:val="center"/>
          </w:tcPr>
          <w:p w14:paraId="1A3A263C" w14:textId="77777777" w:rsidR="00A258A5" w:rsidRPr="00C96FDA" w:rsidRDefault="00A258A5" w:rsidP="00422A24">
            <w:pPr>
              <w:spacing w:line="0" w:lineRule="atLeast"/>
              <w:ind w:left="60"/>
              <w:jc w:val="center"/>
              <w:rPr>
                <w:rFonts w:ascii="Arial" w:eastAsia="Arial" w:hAnsi="Arial"/>
                <w:b/>
                <w:sz w:val="16"/>
                <w:szCs w:val="16"/>
              </w:rPr>
            </w:pPr>
            <w:r w:rsidRPr="00C96FDA">
              <w:rPr>
                <w:rFonts w:ascii="Arial" w:eastAsia="Arial" w:hAnsi="Arial"/>
                <w:b/>
                <w:sz w:val="16"/>
                <w:szCs w:val="16"/>
              </w:rPr>
              <w:t>enote</w:t>
            </w:r>
          </w:p>
        </w:tc>
        <w:tc>
          <w:tcPr>
            <w:tcW w:w="822" w:type="dxa"/>
            <w:tcBorders>
              <w:bottom w:val="single" w:sz="8" w:space="0" w:color="auto"/>
              <w:right w:val="single" w:sz="8" w:space="0" w:color="auto"/>
            </w:tcBorders>
            <w:vAlign w:val="center"/>
          </w:tcPr>
          <w:p w14:paraId="43D97B4D" w14:textId="77777777" w:rsidR="00A258A5" w:rsidRPr="00C96FDA" w:rsidRDefault="00A258A5" w:rsidP="00422A24">
            <w:pPr>
              <w:spacing w:line="0" w:lineRule="atLeast"/>
              <w:ind w:left="40"/>
              <w:jc w:val="center"/>
              <w:rPr>
                <w:rFonts w:ascii="Arial" w:eastAsia="Arial" w:hAnsi="Arial"/>
                <w:b/>
                <w:sz w:val="16"/>
                <w:szCs w:val="16"/>
              </w:rPr>
            </w:pPr>
            <w:r w:rsidRPr="00C96FDA">
              <w:rPr>
                <w:rFonts w:ascii="Arial" w:eastAsia="Arial" w:hAnsi="Arial"/>
                <w:b/>
                <w:sz w:val="16"/>
                <w:szCs w:val="16"/>
              </w:rPr>
              <w:t>enota</w:t>
            </w:r>
          </w:p>
        </w:tc>
        <w:tc>
          <w:tcPr>
            <w:tcW w:w="1178" w:type="dxa"/>
            <w:tcBorders>
              <w:bottom w:val="single" w:sz="8" w:space="0" w:color="auto"/>
              <w:right w:val="single" w:sz="8" w:space="0" w:color="auto"/>
            </w:tcBorders>
            <w:vAlign w:val="center"/>
          </w:tcPr>
          <w:p w14:paraId="095C18F6" w14:textId="77777777" w:rsidR="00A258A5" w:rsidRPr="00C96FDA" w:rsidRDefault="00A258A5" w:rsidP="00422A24">
            <w:pPr>
              <w:spacing w:line="0" w:lineRule="atLeast"/>
              <w:jc w:val="center"/>
              <w:rPr>
                <w:rFonts w:ascii="Arial" w:eastAsia="Arial" w:hAnsi="Arial"/>
                <w:b/>
                <w:w w:val="99"/>
                <w:sz w:val="16"/>
                <w:szCs w:val="16"/>
              </w:rPr>
            </w:pPr>
            <w:r w:rsidRPr="00C96FDA">
              <w:rPr>
                <w:rFonts w:ascii="Arial" w:eastAsia="Arial" w:hAnsi="Arial"/>
                <w:b/>
                <w:w w:val="99"/>
                <w:sz w:val="16"/>
                <w:szCs w:val="16"/>
              </w:rPr>
              <w:t>hladivo</w:t>
            </w:r>
          </w:p>
        </w:tc>
        <w:tc>
          <w:tcPr>
            <w:tcW w:w="1020" w:type="dxa"/>
            <w:tcBorders>
              <w:bottom w:val="single" w:sz="8" w:space="0" w:color="auto"/>
              <w:right w:val="single" w:sz="8" w:space="0" w:color="auto"/>
            </w:tcBorders>
            <w:vAlign w:val="center"/>
          </w:tcPr>
          <w:p w14:paraId="2D363CA2" w14:textId="77777777" w:rsidR="00A258A5" w:rsidRPr="00C96FDA" w:rsidRDefault="00A258A5" w:rsidP="00422A24">
            <w:pPr>
              <w:spacing w:line="0" w:lineRule="atLeast"/>
              <w:ind w:left="40"/>
              <w:jc w:val="center"/>
              <w:rPr>
                <w:rFonts w:ascii="Arial" w:eastAsia="Arial" w:hAnsi="Arial"/>
                <w:b/>
                <w:sz w:val="16"/>
                <w:szCs w:val="16"/>
              </w:rPr>
            </w:pPr>
            <w:r w:rsidRPr="00C96FDA">
              <w:rPr>
                <w:rFonts w:ascii="Arial" w:eastAsia="Arial" w:hAnsi="Arial"/>
                <w:b/>
                <w:sz w:val="16"/>
                <w:szCs w:val="16"/>
              </w:rPr>
              <w:t>montaže</w:t>
            </w:r>
          </w:p>
        </w:tc>
        <w:tc>
          <w:tcPr>
            <w:tcW w:w="920" w:type="dxa"/>
            <w:tcBorders>
              <w:bottom w:val="single" w:sz="8" w:space="0" w:color="auto"/>
              <w:right w:val="single" w:sz="8" w:space="0" w:color="auto"/>
            </w:tcBorders>
            <w:vAlign w:val="center"/>
          </w:tcPr>
          <w:p w14:paraId="14C0CD39" w14:textId="77777777" w:rsidR="00A258A5" w:rsidRPr="00C96FDA" w:rsidRDefault="00A258A5" w:rsidP="00422A24">
            <w:pPr>
              <w:spacing w:line="0" w:lineRule="atLeast"/>
              <w:ind w:left="60"/>
              <w:jc w:val="center"/>
              <w:rPr>
                <w:rFonts w:ascii="Arial" w:eastAsia="Arial" w:hAnsi="Arial"/>
                <w:b/>
                <w:sz w:val="16"/>
                <w:szCs w:val="16"/>
              </w:rPr>
            </w:pPr>
            <w:r w:rsidRPr="00C96FDA">
              <w:rPr>
                <w:rFonts w:ascii="Arial" w:eastAsia="Arial" w:hAnsi="Arial"/>
                <w:b/>
                <w:sz w:val="16"/>
                <w:szCs w:val="16"/>
              </w:rPr>
              <w:t>št. sobe</w:t>
            </w:r>
          </w:p>
        </w:tc>
        <w:tc>
          <w:tcPr>
            <w:tcW w:w="1276" w:type="dxa"/>
            <w:tcBorders>
              <w:bottom w:val="single" w:sz="8" w:space="0" w:color="auto"/>
              <w:right w:val="single" w:sz="8" w:space="0" w:color="auto"/>
            </w:tcBorders>
          </w:tcPr>
          <w:p w14:paraId="2CD594DD" w14:textId="77777777" w:rsidR="00A258A5" w:rsidRPr="00C96FDA" w:rsidRDefault="00A258A5" w:rsidP="00422A24">
            <w:pPr>
              <w:spacing w:line="0" w:lineRule="atLeast"/>
              <w:ind w:left="60"/>
              <w:jc w:val="center"/>
              <w:rPr>
                <w:rFonts w:ascii="Arial" w:eastAsia="Arial" w:hAnsi="Arial"/>
                <w:b/>
                <w:sz w:val="16"/>
                <w:szCs w:val="16"/>
              </w:rPr>
            </w:pPr>
          </w:p>
        </w:tc>
      </w:tr>
      <w:tr w:rsidR="00A258A5" w:rsidRPr="00C96FDA" w14:paraId="7AC772D5" w14:textId="18BCA101" w:rsidTr="00122FC9">
        <w:trPr>
          <w:trHeight w:val="218"/>
        </w:trPr>
        <w:tc>
          <w:tcPr>
            <w:tcW w:w="1280" w:type="dxa"/>
            <w:tcBorders>
              <w:top w:val="single" w:sz="8" w:space="0" w:color="auto"/>
              <w:left w:val="single" w:sz="8" w:space="0" w:color="auto"/>
              <w:bottom w:val="single" w:sz="4" w:space="0" w:color="auto"/>
              <w:right w:val="single" w:sz="8" w:space="0" w:color="auto"/>
            </w:tcBorders>
            <w:vAlign w:val="center"/>
          </w:tcPr>
          <w:p w14:paraId="6F8B8DE5" w14:textId="77777777" w:rsidR="00A258A5" w:rsidRPr="00C96FDA" w:rsidRDefault="00A258A5" w:rsidP="00422A24">
            <w:pPr>
              <w:spacing w:line="218" w:lineRule="exact"/>
              <w:ind w:left="80"/>
              <w:jc w:val="center"/>
              <w:rPr>
                <w:rFonts w:ascii="Arial" w:eastAsia="Arial" w:hAnsi="Arial"/>
                <w:sz w:val="16"/>
                <w:szCs w:val="16"/>
              </w:rPr>
            </w:pPr>
            <w:r w:rsidRPr="00C96FDA">
              <w:rPr>
                <w:rFonts w:ascii="Arial" w:eastAsia="Arial" w:hAnsi="Arial"/>
                <w:sz w:val="16"/>
                <w:szCs w:val="16"/>
              </w:rPr>
              <w:t>I</w:t>
            </w:r>
          </w:p>
        </w:tc>
        <w:tc>
          <w:tcPr>
            <w:tcW w:w="1400" w:type="dxa"/>
            <w:tcBorders>
              <w:top w:val="single" w:sz="8" w:space="0" w:color="auto"/>
              <w:bottom w:val="single" w:sz="4" w:space="0" w:color="auto"/>
              <w:right w:val="single" w:sz="8" w:space="0" w:color="auto"/>
            </w:tcBorders>
            <w:vAlign w:val="center"/>
          </w:tcPr>
          <w:p w14:paraId="57CF6B39" w14:textId="5B4E6E99" w:rsidR="00A258A5" w:rsidRPr="00C96FDA" w:rsidRDefault="00A258A5" w:rsidP="00422A24">
            <w:pPr>
              <w:spacing w:line="218" w:lineRule="exact"/>
              <w:ind w:left="60"/>
              <w:jc w:val="center"/>
              <w:rPr>
                <w:rFonts w:ascii="Arial" w:eastAsia="Arial" w:hAnsi="Arial"/>
                <w:sz w:val="16"/>
                <w:szCs w:val="16"/>
              </w:rPr>
            </w:pPr>
            <w:r w:rsidRPr="00C96FDA">
              <w:rPr>
                <w:rFonts w:ascii="Arial" w:eastAsia="Arial" w:hAnsi="Arial"/>
                <w:sz w:val="16"/>
                <w:szCs w:val="16"/>
              </w:rPr>
              <w:t>KASAI</w:t>
            </w:r>
          </w:p>
        </w:tc>
        <w:tc>
          <w:tcPr>
            <w:tcW w:w="1200" w:type="dxa"/>
            <w:tcBorders>
              <w:top w:val="single" w:sz="8" w:space="0" w:color="auto"/>
              <w:bottom w:val="single" w:sz="4" w:space="0" w:color="auto"/>
              <w:right w:val="single" w:sz="8" w:space="0" w:color="auto"/>
            </w:tcBorders>
            <w:vAlign w:val="center"/>
          </w:tcPr>
          <w:p w14:paraId="4B514C3D" w14:textId="783FC092" w:rsidR="00A258A5" w:rsidRPr="00C96FDA" w:rsidRDefault="00A258A5" w:rsidP="00422A24">
            <w:pPr>
              <w:spacing w:line="218" w:lineRule="exact"/>
              <w:jc w:val="center"/>
              <w:rPr>
                <w:rFonts w:ascii="Arial" w:eastAsia="Arial" w:hAnsi="Arial"/>
                <w:w w:val="99"/>
                <w:sz w:val="16"/>
                <w:szCs w:val="16"/>
              </w:rPr>
            </w:pPr>
            <w:r w:rsidRPr="00C96FDA">
              <w:rPr>
                <w:rFonts w:ascii="Arial" w:eastAsia="Arial" w:hAnsi="Arial"/>
                <w:w w:val="99"/>
                <w:sz w:val="16"/>
                <w:szCs w:val="16"/>
              </w:rPr>
              <w:t>KEX-12KTGO</w:t>
            </w:r>
          </w:p>
        </w:tc>
        <w:tc>
          <w:tcPr>
            <w:tcW w:w="822" w:type="dxa"/>
            <w:tcBorders>
              <w:top w:val="single" w:sz="8" w:space="0" w:color="auto"/>
              <w:bottom w:val="single" w:sz="4" w:space="0" w:color="auto"/>
              <w:right w:val="single" w:sz="8" w:space="0" w:color="auto"/>
            </w:tcBorders>
            <w:vAlign w:val="center"/>
          </w:tcPr>
          <w:p w14:paraId="08E69488" w14:textId="77777777" w:rsidR="00A258A5" w:rsidRPr="00C96FDA" w:rsidRDefault="00A258A5" w:rsidP="00422A24">
            <w:pPr>
              <w:spacing w:line="218" w:lineRule="exact"/>
              <w:ind w:right="340"/>
              <w:jc w:val="center"/>
              <w:rPr>
                <w:rFonts w:ascii="Arial" w:eastAsia="Arial" w:hAnsi="Arial"/>
                <w:sz w:val="16"/>
                <w:szCs w:val="16"/>
              </w:rPr>
            </w:pPr>
            <w:r w:rsidRPr="00C96FDA">
              <w:rPr>
                <w:rFonts w:ascii="Arial" w:eastAsia="Arial" w:hAnsi="Arial"/>
                <w:sz w:val="16"/>
                <w:szCs w:val="16"/>
              </w:rPr>
              <w:t>1</w:t>
            </w:r>
          </w:p>
        </w:tc>
        <w:tc>
          <w:tcPr>
            <w:tcW w:w="1178" w:type="dxa"/>
            <w:tcBorders>
              <w:top w:val="single" w:sz="8" w:space="0" w:color="auto"/>
              <w:bottom w:val="single" w:sz="4" w:space="0" w:color="auto"/>
              <w:right w:val="single" w:sz="8" w:space="0" w:color="auto"/>
            </w:tcBorders>
            <w:vAlign w:val="center"/>
          </w:tcPr>
          <w:p w14:paraId="10DCED1E" w14:textId="5D072F83" w:rsidR="00A258A5" w:rsidRPr="00C96FDA" w:rsidRDefault="00A258A5" w:rsidP="00422A24">
            <w:pPr>
              <w:spacing w:line="218" w:lineRule="exact"/>
              <w:jc w:val="center"/>
              <w:rPr>
                <w:rFonts w:ascii="Arial" w:eastAsia="Arial" w:hAnsi="Arial"/>
                <w:w w:val="99"/>
                <w:sz w:val="16"/>
                <w:szCs w:val="16"/>
              </w:rPr>
            </w:pPr>
            <w:r w:rsidRPr="00C96FDA">
              <w:rPr>
                <w:rFonts w:ascii="Arial" w:eastAsia="Arial" w:hAnsi="Arial"/>
                <w:w w:val="99"/>
                <w:sz w:val="16"/>
                <w:szCs w:val="16"/>
              </w:rPr>
              <w:t>R407A</w:t>
            </w:r>
          </w:p>
        </w:tc>
        <w:tc>
          <w:tcPr>
            <w:tcW w:w="1020" w:type="dxa"/>
            <w:tcBorders>
              <w:top w:val="single" w:sz="8" w:space="0" w:color="auto"/>
              <w:bottom w:val="single" w:sz="4" w:space="0" w:color="auto"/>
              <w:right w:val="single" w:sz="8" w:space="0" w:color="auto"/>
            </w:tcBorders>
            <w:vAlign w:val="center"/>
          </w:tcPr>
          <w:p w14:paraId="068144DC" w14:textId="683A2F59" w:rsidR="00A258A5" w:rsidRPr="00C96FDA" w:rsidRDefault="00A258A5" w:rsidP="00422A24">
            <w:pPr>
              <w:spacing w:line="218" w:lineRule="exact"/>
              <w:ind w:right="220"/>
              <w:jc w:val="center"/>
              <w:rPr>
                <w:rFonts w:ascii="Arial" w:eastAsia="Arial" w:hAnsi="Arial"/>
                <w:sz w:val="16"/>
                <w:szCs w:val="16"/>
              </w:rPr>
            </w:pPr>
            <w:r w:rsidRPr="00C96FDA">
              <w:rPr>
                <w:rFonts w:ascii="Arial" w:eastAsia="Arial" w:hAnsi="Arial"/>
                <w:sz w:val="16"/>
                <w:szCs w:val="16"/>
              </w:rPr>
              <w:t>2023</w:t>
            </w:r>
          </w:p>
        </w:tc>
        <w:tc>
          <w:tcPr>
            <w:tcW w:w="920" w:type="dxa"/>
            <w:tcBorders>
              <w:top w:val="single" w:sz="8" w:space="0" w:color="auto"/>
              <w:bottom w:val="single" w:sz="4" w:space="0" w:color="auto"/>
              <w:right w:val="single" w:sz="8" w:space="0" w:color="auto"/>
            </w:tcBorders>
            <w:vAlign w:val="center"/>
          </w:tcPr>
          <w:p w14:paraId="283B5ECD" w14:textId="77777777" w:rsidR="00A258A5" w:rsidRPr="00C96FDA" w:rsidRDefault="00A258A5" w:rsidP="00422A24">
            <w:pPr>
              <w:spacing w:line="218" w:lineRule="exact"/>
              <w:ind w:left="60"/>
              <w:jc w:val="center"/>
              <w:rPr>
                <w:rFonts w:ascii="Arial" w:eastAsia="Arial" w:hAnsi="Arial"/>
                <w:sz w:val="16"/>
                <w:szCs w:val="16"/>
              </w:rPr>
            </w:pPr>
            <w:r w:rsidRPr="00C96FDA">
              <w:rPr>
                <w:rFonts w:ascii="Arial" w:eastAsia="Arial" w:hAnsi="Arial"/>
                <w:sz w:val="16"/>
                <w:szCs w:val="16"/>
              </w:rPr>
              <w:t>100/1</w:t>
            </w:r>
          </w:p>
        </w:tc>
        <w:tc>
          <w:tcPr>
            <w:tcW w:w="1276" w:type="dxa"/>
            <w:tcBorders>
              <w:top w:val="single" w:sz="8" w:space="0" w:color="auto"/>
              <w:bottom w:val="single" w:sz="4" w:space="0" w:color="auto"/>
              <w:right w:val="single" w:sz="8" w:space="0" w:color="auto"/>
            </w:tcBorders>
          </w:tcPr>
          <w:p w14:paraId="1779581E" w14:textId="19D42A49" w:rsidR="00A258A5" w:rsidRPr="00C96FDA" w:rsidRDefault="00A006D8" w:rsidP="00422A24">
            <w:pPr>
              <w:spacing w:line="218" w:lineRule="exact"/>
              <w:ind w:left="60"/>
              <w:jc w:val="center"/>
              <w:rPr>
                <w:rFonts w:ascii="Arial" w:eastAsia="Arial" w:hAnsi="Arial"/>
                <w:sz w:val="16"/>
                <w:szCs w:val="16"/>
              </w:rPr>
            </w:pPr>
            <w:r w:rsidRPr="00C96FDA">
              <w:rPr>
                <w:rFonts w:ascii="Arial" w:eastAsia="Arial" w:hAnsi="Arial"/>
                <w:sz w:val="16"/>
                <w:szCs w:val="16"/>
              </w:rPr>
              <w:t>4</w:t>
            </w:r>
          </w:p>
        </w:tc>
      </w:tr>
      <w:tr w:rsidR="00A258A5" w:rsidRPr="00C96FDA" w14:paraId="27D4DD5F" w14:textId="25362595" w:rsidTr="00122FC9">
        <w:trPr>
          <w:trHeight w:val="214"/>
        </w:trPr>
        <w:tc>
          <w:tcPr>
            <w:tcW w:w="1280" w:type="dxa"/>
            <w:tcBorders>
              <w:top w:val="single" w:sz="4" w:space="0" w:color="auto"/>
              <w:left w:val="single" w:sz="8" w:space="0" w:color="auto"/>
              <w:right w:val="single" w:sz="8" w:space="0" w:color="auto"/>
            </w:tcBorders>
            <w:vAlign w:val="center"/>
          </w:tcPr>
          <w:p w14:paraId="27ABD5BA" w14:textId="77777777" w:rsidR="00A258A5" w:rsidRPr="00C96FDA" w:rsidRDefault="00A258A5" w:rsidP="00422A24">
            <w:pPr>
              <w:spacing w:line="214" w:lineRule="exact"/>
              <w:ind w:left="80"/>
              <w:jc w:val="center"/>
              <w:rPr>
                <w:rFonts w:ascii="Arial" w:eastAsia="Arial" w:hAnsi="Arial"/>
                <w:sz w:val="16"/>
                <w:szCs w:val="16"/>
              </w:rPr>
            </w:pPr>
            <w:r w:rsidRPr="00C96FDA">
              <w:rPr>
                <w:rFonts w:ascii="Arial" w:eastAsia="Arial" w:hAnsi="Arial"/>
                <w:sz w:val="16"/>
                <w:szCs w:val="16"/>
              </w:rPr>
              <w:t>II</w:t>
            </w:r>
          </w:p>
        </w:tc>
        <w:tc>
          <w:tcPr>
            <w:tcW w:w="1400" w:type="dxa"/>
            <w:tcBorders>
              <w:top w:val="single" w:sz="4" w:space="0" w:color="auto"/>
              <w:right w:val="single" w:sz="8" w:space="0" w:color="auto"/>
            </w:tcBorders>
            <w:vAlign w:val="center"/>
          </w:tcPr>
          <w:p w14:paraId="063307C2" w14:textId="77777777" w:rsidR="00A258A5" w:rsidRPr="00C96FDA" w:rsidRDefault="00A258A5" w:rsidP="00422A24">
            <w:pPr>
              <w:spacing w:line="214" w:lineRule="exact"/>
              <w:ind w:left="60"/>
              <w:jc w:val="center"/>
              <w:rPr>
                <w:rFonts w:ascii="Arial" w:eastAsia="Arial" w:hAnsi="Arial"/>
                <w:sz w:val="16"/>
                <w:szCs w:val="16"/>
              </w:rPr>
            </w:pPr>
            <w:r w:rsidRPr="00C96FDA">
              <w:rPr>
                <w:rFonts w:ascii="Arial" w:eastAsia="Arial" w:hAnsi="Arial"/>
                <w:sz w:val="16"/>
                <w:szCs w:val="16"/>
              </w:rPr>
              <w:t>TOSHIBA</w:t>
            </w:r>
          </w:p>
        </w:tc>
        <w:tc>
          <w:tcPr>
            <w:tcW w:w="1200" w:type="dxa"/>
            <w:tcBorders>
              <w:top w:val="single" w:sz="4" w:space="0" w:color="auto"/>
              <w:right w:val="single" w:sz="8" w:space="0" w:color="auto"/>
            </w:tcBorders>
            <w:vAlign w:val="center"/>
          </w:tcPr>
          <w:p w14:paraId="6EBD4004" w14:textId="77777777" w:rsidR="00A258A5" w:rsidRPr="00C96FDA" w:rsidRDefault="00A258A5" w:rsidP="00422A24">
            <w:pPr>
              <w:spacing w:line="214" w:lineRule="exact"/>
              <w:jc w:val="center"/>
              <w:rPr>
                <w:rFonts w:ascii="Arial" w:eastAsia="Arial" w:hAnsi="Arial"/>
                <w:w w:val="98"/>
                <w:sz w:val="16"/>
                <w:szCs w:val="16"/>
              </w:rPr>
            </w:pPr>
            <w:r w:rsidRPr="00C96FDA">
              <w:rPr>
                <w:rFonts w:ascii="Arial" w:eastAsia="Arial" w:hAnsi="Arial"/>
                <w:w w:val="98"/>
                <w:sz w:val="16"/>
                <w:szCs w:val="16"/>
              </w:rPr>
              <w:t>RAS 10</w:t>
            </w:r>
          </w:p>
        </w:tc>
        <w:tc>
          <w:tcPr>
            <w:tcW w:w="822" w:type="dxa"/>
            <w:tcBorders>
              <w:top w:val="single" w:sz="4" w:space="0" w:color="auto"/>
              <w:right w:val="single" w:sz="8" w:space="0" w:color="auto"/>
            </w:tcBorders>
            <w:vAlign w:val="center"/>
          </w:tcPr>
          <w:p w14:paraId="6D4DCF8A" w14:textId="77777777" w:rsidR="00A258A5" w:rsidRPr="00C96FDA" w:rsidRDefault="00A258A5" w:rsidP="00422A24">
            <w:pPr>
              <w:spacing w:line="214" w:lineRule="exact"/>
              <w:ind w:right="340"/>
              <w:jc w:val="center"/>
              <w:rPr>
                <w:rFonts w:ascii="Arial" w:eastAsia="Arial" w:hAnsi="Arial"/>
                <w:sz w:val="16"/>
                <w:szCs w:val="16"/>
              </w:rPr>
            </w:pPr>
            <w:r w:rsidRPr="00C96FDA">
              <w:rPr>
                <w:rFonts w:ascii="Arial" w:eastAsia="Arial" w:hAnsi="Arial"/>
                <w:sz w:val="16"/>
                <w:szCs w:val="16"/>
              </w:rPr>
              <w:t>1</w:t>
            </w:r>
          </w:p>
        </w:tc>
        <w:tc>
          <w:tcPr>
            <w:tcW w:w="1178" w:type="dxa"/>
            <w:tcBorders>
              <w:top w:val="single" w:sz="4" w:space="0" w:color="auto"/>
              <w:right w:val="single" w:sz="8" w:space="0" w:color="auto"/>
            </w:tcBorders>
            <w:vAlign w:val="center"/>
          </w:tcPr>
          <w:p w14:paraId="5D1FC529" w14:textId="77777777" w:rsidR="00A258A5" w:rsidRPr="00C96FDA" w:rsidRDefault="00A258A5" w:rsidP="00422A24">
            <w:pPr>
              <w:spacing w:line="214" w:lineRule="exact"/>
              <w:jc w:val="center"/>
              <w:rPr>
                <w:rFonts w:ascii="Arial" w:eastAsia="Arial" w:hAnsi="Arial"/>
                <w:sz w:val="16"/>
                <w:szCs w:val="16"/>
              </w:rPr>
            </w:pPr>
            <w:r w:rsidRPr="00C96FDA">
              <w:rPr>
                <w:rFonts w:ascii="Arial" w:eastAsia="Arial" w:hAnsi="Arial"/>
                <w:sz w:val="16"/>
                <w:szCs w:val="16"/>
              </w:rPr>
              <w:t>R410A</w:t>
            </w:r>
          </w:p>
        </w:tc>
        <w:tc>
          <w:tcPr>
            <w:tcW w:w="1020" w:type="dxa"/>
            <w:tcBorders>
              <w:top w:val="single" w:sz="4" w:space="0" w:color="auto"/>
              <w:right w:val="single" w:sz="8" w:space="0" w:color="auto"/>
            </w:tcBorders>
            <w:vAlign w:val="center"/>
          </w:tcPr>
          <w:p w14:paraId="26DBA29E" w14:textId="77777777" w:rsidR="00A258A5" w:rsidRPr="00C96FDA" w:rsidRDefault="00A258A5" w:rsidP="00422A24">
            <w:pPr>
              <w:spacing w:line="214" w:lineRule="exact"/>
              <w:ind w:right="220"/>
              <w:jc w:val="center"/>
              <w:rPr>
                <w:rFonts w:ascii="Arial" w:eastAsia="Arial" w:hAnsi="Arial"/>
                <w:sz w:val="16"/>
                <w:szCs w:val="16"/>
              </w:rPr>
            </w:pPr>
            <w:r w:rsidRPr="00C96FDA">
              <w:rPr>
                <w:rFonts w:ascii="Arial" w:eastAsia="Arial" w:hAnsi="Arial"/>
                <w:sz w:val="16"/>
                <w:szCs w:val="16"/>
              </w:rPr>
              <w:t>2006</w:t>
            </w:r>
          </w:p>
        </w:tc>
        <w:tc>
          <w:tcPr>
            <w:tcW w:w="920" w:type="dxa"/>
            <w:tcBorders>
              <w:top w:val="single" w:sz="4" w:space="0" w:color="auto"/>
              <w:right w:val="single" w:sz="8" w:space="0" w:color="auto"/>
            </w:tcBorders>
            <w:vAlign w:val="center"/>
          </w:tcPr>
          <w:p w14:paraId="52FA5061" w14:textId="77777777" w:rsidR="00A258A5" w:rsidRPr="00C96FDA" w:rsidRDefault="00A258A5" w:rsidP="00422A24">
            <w:pPr>
              <w:spacing w:line="214" w:lineRule="exact"/>
              <w:ind w:left="60"/>
              <w:jc w:val="center"/>
              <w:rPr>
                <w:rFonts w:ascii="Arial" w:eastAsia="Arial" w:hAnsi="Arial"/>
                <w:sz w:val="16"/>
                <w:szCs w:val="16"/>
              </w:rPr>
            </w:pPr>
            <w:r w:rsidRPr="00C96FDA">
              <w:rPr>
                <w:rFonts w:ascii="Arial" w:eastAsia="Arial" w:hAnsi="Arial"/>
                <w:sz w:val="16"/>
                <w:szCs w:val="16"/>
              </w:rPr>
              <w:t>200/1</w:t>
            </w:r>
          </w:p>
        </w:tc>
        <w:tc>
          <w:tcPr>
            <w:tcW w:w="1276" w:type="dxa"/>
            <w:tcBorders>
              <w:top w:val="single" w:sz="4" w:space="0" w:color="auto"/>
              <w:right w:val="single" w:sz="8" w:space="0" w:color="auto"/>
            </w:tcBorders>
          </w:tcPr>
          <w:p w14:paraId="294C7ED3" w14:textId="1F72A8C5" w:rsidR="00A258A5" w:rsidRPr="00C96FDA" w:rsidRDefault="00A006D8" w:rsidP="00422A24">
            <w:pPr>
              <w:spacing w:line="214" w:lineRule="exact"/>
              <w:ind w:left="60"/>
              <w:jc w:val="center"/>
              <w:rPr>
                <w:rFonts w:ascii="Arial" w:eastAsia="Arial" w:hAnsi="Arial"/>
                <w:sz w:val="16"/>
                <w:szCs w:val="16"/>
              </w:rPr>
            </w:pPr>
            <w:r w:rsidRPr="00C96FDA">
              <w:rPr>
                <w:rFonts w:ascii="Arial" w:eastAsia="Arial" w:hAnsi="Arial"/>
                <w:sz w:val="16"/>
                <w:szCs w:val="16"/>
              </w:rPr>
              <w:t>4</w:t>
            </w:r>
          </w:p>
        </w:tc>
      </w:tr>
      <w:tr w:rsidR="00A258A5" w:rsidRPr="00C96FDA" w14:paraId="3B9AC1F6" w14:textId="76AA393E" w:rsidTr="00122FC9">
        <w:trPr>
          <w:trHeight w:val="233"/>
        </w:trPr>
        <w:tc>
          <w:tcPr>
            <w:tcW w:w="1280" w:type="dxa"/>
            <w:tcBorders>
              <w:left w:val="single" w:sz="8" w:space="0" w:color="auto"/>
              <w:bottom w:val="single" w:sz="8" w:space="0" w:color="auto"/>
              <w:right w:val="single" w:sz="8" w:space="0" w:color="auto"/>
            </w:tcBorders>
            <w:vAlign w:val="center"/>
          </w:tcPr>
          <w:p w14:paraId="2C3D4C2C" w14:textId="77777777" w:rsidR="00A258A5" w:rsidRPr="00C96FDA" w:rsidRDefault="00A258A5" w:rsidP="00422A24">
            <w:pPr>
              <w:spacing w:line="0" w:lineRule="atLeast"/>
              <w:jc w:val="center"/>
              <w:rPr>
                <w:rFonts w:ascii="Arial" w:eastAsia="Times New Roman" w:hAnsi="Arial"/>
                <w:sz w:val="16"/>
                <w:szCs w:val="16"/>
              </w:rPr>
            </w:pPr>
          </w:p>
        </w:tc>
        <w:tc>
          <w:tcPr>
            <w:tcW w:w="1400" w:type="dxa"/>
            <w:tcBorders>
              <w:bottom w:val="single" w:sz="8" w:space="0" w:color="auto"/>
              <w:right w:val="single" w:sz="8" w:space="0" w:color="auto"/>
            </w:tcBorders>
            <w:vAlign w:val="center"/>
          </w:tcPr>
          <w:p w14:paraId="469FF279" w14:textId="77777777" w:rsidR="00A258A5" w:rsidRPr="00C96FDA" w:rsidRDefault="00A258A5" w:rsidP="00422A24">
            <w:pPr>
              <w:spacing w:line="0" w:lineRule="atLeast"/>
              <w:jc w:val="center"/>
              <w:rPr>
                <w:rFonts w:ascii="Arial" w:eastAsia="Times New Roman" w:hAnsi="Arial"/>
                <w:sz w:val="16"/>
                <w:szCs w:val="16"/>
              </w:rPr>
            </w:pPr>
          </w:p>
        </w:tc>
        <w:tc>
          <w:tcPr>
            <w:tcW w:w="1200" w:type="dxa"/>
            <w:tcBorders>
              <w:bottom w:val="single" w:sz="8" w:space="0" w:color="auto"/>
              <w:right w:val="single" w:sz="8" w:space="0" w:color="auto"/>
            </w:tcBorders>
            <w:vAlign w:val="center"/>
          </w:tcPr>
          <w:p w14:paraId="0125F888" w14:textId="77777777" w:rsidR="00A258A5" w:rsidRPr="00C96FDA" w:rsidRDefault="00A258A5" w:rsidP="00422A24">
            <w:pPr>
              <w:spacing w:line="0" w:lineRule="atLeast"/>
              <w:jc w:val="center"/>
              <w:rPr>
                <w:rFonts w:ascii="Arial" w:eastAsia="Arial" w:hAnsi="Arial"/>
                <w:w w:val="99"/>
                <w:sz w:val="16"/>
                <w:szCs w:val="16"/>
              </w:rPr>
            </w:pPr>
            <w:r w:rsidRPr="00C96FDA">
              <w:rPr>
                <w:rFonts w:ascii="Arial" w:eastAsia="Arial" w:hAnsi="Arial"/>
                <w:w w:val="99"/>
                <w:sz w:val="16"/>
                <w:szCs w:val="16"/>
              </w:rPr>
              <w:t>GAV-E</w:t>
            </w:r>
          </w:p>
        </w:tc>
        <w:tc>
          <w:tcPr>
            <w:tcW w:w="822" w:type="dxa"/>
            <w:tcBorders>
              <w:bottom w:val="single" w:sz="8" w:space="0" w:color="auto"/>
              <w:right w:val="single" w:sz="8" w:space="0" w:color="auto"/>
            </w:tcBorders>
            <w:vAlign w:val="center"/>
          </w:tcPr>
          <w:p w14:paraId="28BC3474" w14:textId="77777777" w:rsidR="00A258A5" w:rsidRPr="00C96FDA" w:rsidRDefault="00A258A5" w:rsidP="00422A24">
            <w:pPr>
              <w:spacing w:line="0" w:lineRule="atLeast"/>
              <w:jc w:val="center"/>
              <w:rPr>
                <w:rFonts w:ascii="Arial" w:eastAsia="Times New Roman" w:hAnsi="Arial"/>
                <w:sz w:val="16"/>
                <w:szCs w:val="16"/>
              </w:rPr>
            </w:pPr>
          </w:p>
        </w:tc>
        <w:tc>
          <w:tcPr>
            <w:tcW w:w="1178" w:type="dxa"/>
            <w:tcBorders>
              <w:bottom w:val="single" w:sz="8" w:space="0" w:color="auto"/>
              <w:right w:val="single" w:sz="8" w:space="0" w:color="auto"/>
            </w:tcBorders>
            <w:vAlign w:val="center"/>
          </w:tcPr>
          <w:p w14:paraId="5734FEB6" w14:textId="77777777" w:rsidR="00A258A5" w:rsidRPr="00C96FDA" w:rsidRDefault="00A258A5" w:rsidP="00422A24">
            <w:pPr>
              <w:spacing w:line="0" w:lineRule="atLeast"/>
              <w:jc w:val="center"/>
              <w:rPr>
                <w:rFonts w:ascii="Arial" w:eastAsia="Times New Roman" w:hAnsi="Arial"/>
                <w:sz w:val="16"/>
                <w:szCs w:val="16"/>
              </w:rPr>
            </w:pPr>
          </w:p>
        </w:tc>
        <w:tc>
          <w:tcPr>
            <w:tcW w:w="1020" w:type="dxa"/>
            <w:tcBorders>
              <w:bottom w:val="single" w:sz="8" w:space="0" w:color="auto"/>
              <w:right w:val="single" w:sz="8" w:space="0" w:color="auto"/>
            </w:tcBorders>
            <w:vAlign w:val="center"/>
          </w:tcPr>
          <w:p w14:paraId="271C76C8" w14:textId="77777777" w:rsidR="00A258A5" w:rsidRPr="00C96FDA" w:rsidRDefault="00A258A5" w:rsidP="00422A24">
            <w:pPr>
              <w:spacing w:line="0" w:lineRule="atLeast"/>
              <w:jc w:val="center"/>
              <w:rPr>
                <w:rFonts w:ascii="Arial" w:eastAsia="Times New Roman" w:hAnsi="Arial"/>
                <w:sz w:val="16"/>
                <w:szCs w:val="16"/>
              </w:rPr>
            </w:pPr>
          </w:p>
        </w:tc>
        <w:tc>
          <w:tcPr>
            <w:tcW w:w="920" w:type="dxa"/>
            <w:tcBorders>
              <w:bottom w:val="single" w:sz="8" w:space="0" w:color="auto"/>
              <w:right w:val="single" w:sz="8" w:space="0" w:color="auto"/>
            </w:tcBorders>
            <w:vAlign w:val="center"/>
          </w:tcPr>
          <w:p w14:paraId="0A058C9C" w14:textId="77777777" w:rsidR="00A258A5" w:rsidRPr="00C96FDA" w:rsidRDefault="00A258A5" w:rsidP="00422A24">
            <w:pPr>
              <w:spacing w:line="0" w:lineRule="atLeast"/>
              <w:jc w:val="center"/>
              <w:rPr>
                <w:rFonts w:ascii="Arial" w:eastAsia="Times New Roman" w:hAnsi="Arial"/>
                <w:sz w:val="16"/>
                <w:szCs w:val="16"/>
              </w:rPr>
            </w:pPr>
          </w:p>
        </w:tc>
        <w:tc>
          <w:tcPr>
            <w:tcW w:w="1276" w:type="dxa"/>
            <w:tcBorders>
              <w:bottom w:val="single" w:sz="8" w:space="0" w:color="auto"/>
              <w:right w:val="single" w:sz="8" w:space="0" w:color="auto"/>
            </w:tcBorders>
          </w:tcPr>
          <w:p w14:paraId="7B63027F" w14:textId="77777777" w:rsidR="00A258A5" w:rsidRPr="00C96FDA" w:rsidRDefault="00A258A5" w:rsidP="00422A24">
            <w:pPr>
              <w:spacing w:line="0" w:lineRule="atLeast"/>
              <w:jc w:val="center"/>
              <w:rPr>
                <w:rFonts w:ascii="Arial" w:eastAsia="Times New Roman" w:hAnsi="Arial"/>
                <w:sz w:val="16"/>
                <w:szCs w:val="16"/>
              </w:rPr>
            </w:pPr>
          </w:p>
        </w:tc>
      </w:tr>
      <w:tr w:rsidR="00A258A5" w:rsidRPr="00C96FDA" w14:paraId="1319EBBD" w14:textId="2063AF76" w:rsidTr="00122FC9">
        <w:trPr>
          <w:trHeight w:val="217"/>
        </w:trPr>
        <w:tc>
          <w:tcPr>
            <w:tcW w:w="1280" w:type="dxa"/>
            <w:tcBorders>
              <w:left w:val="single" w:sz="8" w:space="0" w:color="auto"/>
              <w:right w:val="single" w:sz="8" w:space="0" w:color="auto"/>
            </w:tcBorders>
            <w:vAlign w:val="center"/>
          </w:tcPr>
          <w:p w14:paraId="3B0FD4F5" w14:textId="77777777" w:rsidR="00A258A5" w:rsidRPr="00C96FDA" w:rsidRDefault="00A258A5" w:rsidP="00422A24">
            <w:pPr>
              <w:spacing w:line="217" w:lineRule="exact"/>
              <w:ind w:left="80"/>
              <w:jc w:val="center"/>
              <w:rPr>
                <w:rFonts w:ascii="Arial" w:eastAsia="Arial" w:hAnsi="Arial"/>
                <w:sz w:val="16"/>
                <w:szCs w:val="16"/>
              </w:rPr>
            </w:pPr>
            <w:r w:rsidRPr="00C96FDA">
              <w:rPr>
                <w:rFonts w:ascii="Arial" w:eastAsia="Arial" w:hAnsi="Arial"/>
                <w:sz w:val="16"/>
                <w:szCs w:val="16"/>
              </w:rPr>
              <w:t>III</w:t>
            </w:r>
          </w:p>
        </w:tc>
        <w:tc>
          <w:tcPr>
            <w:tcW w:w="1400" w:type="dxa"/>
            <w:tcBorders>
              <w:right w:val="single" w:sz="8" w:space="0" w:color="auto"/>
            </w:tcBorders>
            <w:vAlign w:val="center"/>
          </w:tcPr>
          <w:p w14:paraId="696985A1" w14:textId="77777777" w:rsidR="00A258A5" w:rsidRPr="00C96FDA" w:rsidRDefault="00A258A5" w:rsidP="00422A24">
            <w:pPr>
              <w:spacing w:line="217" w:lineRule="exact"/>
              <w:ind w:left="60"/>
              <w:jc w:val="center"/>
              <w:rPr>
                <w:rFonts w:ascii="Arial" w:eastAsia="Arial" w:hAnsi="Arial"/>
                <w:sz w:val="16"/>
                <w:szCs w:val="16"/>
              </w:rPr>
            </w:pPr>
            <w:r w:rsidRPr="00C96FDA">
              <w:rPr>
                <w:rFonts w:ascii="Arial" w:eastAsia="Arial" w:hAnsi="Arial"/>
                <w:sz w:val="16"/>
                <w:szCs w:val="16"/>
              </w:rPr>
              <w:t>TOSHIBA</w:t>
            </w:r>
          </w:p>
        </w:tc>
        <w:tc>
          <w:tcPr>
            <w:tcW w:w="1200" w:type="dxa"/>
            <w:tcBorders>
              <w:right w:val="single" w:sz="8" w:space="0" w:color="auto"/>
            </w:tcBorders>
            <w:vAlign w:val="center"/>
          </w:tcPr>
          <w:p w14:paraId="10386E66" w14:textId="77777777" w:rsidR="00A258A5" w:rsidRPr="00C96FDA" w:rsidRDefault="00A258A5" w:rsidP="00422A24">
            <w:pPr>
              <w:spacing w:line="217" w:lineRule="exact"/>
              <w:jc w:val="center"/>
              <w:rPr>
                <w:rFonts w:ascii="Arial" w:eastAsia="Arial" w:hAnsi="Arial"/>
                <w:w w:val="98"/>
                <w:sz w:val="16"/>
                <w:szCs w:val="16"/>
              </w:rPr>
            </w:pPr>
            <w:r w:rsidRPr="00C96FDA">
              <w:rPr>
                <w:rFonts w:ascii="Arial" w:eastAsia="Arial" w:hAnsi="Arial"/>
                <w:w w:val="98"/>
                <w:sz w:val="16"/>
                <w:szCs w:val="16"/>
              </w:rPr>
              <w:t>RAS 10</w:t>
            </w:r>
          </w:p>
        </w:tc>
        <w:tc>
          <w:tcPr>
            <w:tcW w:w="822" w:type="dxa"/>
            <w:tcBorders>
              <w:right w:val="single" w:sz="8" w:space="0" w:color="auto"/>
            </w:tcBorders>
            <w:vAlign w:val="center"/>
          </w:tcPr>
          <w:p w14:paraId="5FEFEAA9" w14:textId="77777777" w:rsidR="00A258A5" w:rsidRPr="00C96FDA" w:rsidRDefault="00A258A5" w:rsidP="00422A24">
            <w:pPr>
              <w:spacing w:line="217" w:lineRule="exact"/>
              <w:ind w:right="340"/>
              <w:jc w:val="center"/>
              <w:rPr>
                <w:rFonts w:ascii="Arial" w:eastAsia="Arial" w:hAnsi="Arial"/>
                <w:sz w:val="16"/>
                <w:szCs w:val="16"/>
              </w:rPr>
            </w:pPr>
            <w:r w:rsidRPr="00C96FDA">
              <w:rPr>
                <w:rFonts w:ascii="Arial" w:eastAsia="Arial" w:hAnsi="Arial"/>
                <w:sz w:val="16"/>
                <w:szCs w:val="16"/>
              </w:rPr>
              <w:t>1</w:t>
            </w:r>
          </w:p>
        </w:tc>
        <w:tc>
          <w:tcPr>
            <w:tcW w:w="1178" w:type="dxa"/>
            <w:tcBorders>
              <w:right w:val="single" w:sz="8" w:space="0" w:color="auto"/>
            </w:tcBorders>
            <w:vAlign w:val="center"/>
          </w:tcPr>
          <w:p w14:paraId="120A4AA9" w14:textId="77777777" w:rsidR="00A258A5" w:rsidRPr="00C96FDA" w:rsidRDefault="00A258A5" w:rsidP="00422A24">
            <w:pPr>
              <w:spacing w:line="217" w:lineRule="exact"/>
              <w:jc w:val="center"/>
              <w:rPr>
                <w:rFonts w:ascii="Arial" w:eastAsia="Arial" w:hAnsi="Arial"/>
                <w:sz w:val="16"/>
                <w:szCs w:val="16"/>
              </w:rPr>
            </w:pPr>
            <w:r w:rsidRPr="00C96FDA">
              <w:rPr>
                <w:rFonts w:ascii="Arial" w:eastAsia="Arial" w:hAnsi="Arial"/>
                <w:sz w:val="16"/>
                <w:szCs w:val="16"/>
              </w:rPr>
              <w:t>R410A</w:t>
            </w:r>
          </w:p>
        </w:tc>
        <w:tc>
          <w:tcPr>
            <w:tcW w:w="1020" w:type="dxa"/>
            <w:tcBorders>
              <w:right w:val="single" w:sz="8" w:space="0" w:color="auto"/>
            </w:tcBorders>
            <w:vAlign w:val="center"/>
          </w:tcPr>
          <w:p w14:paraId="2FDEF323" w14:textId="77777777" w:rsidR="00A258A5" w:rsidRPr="00C96FDA" w:rsidRDefault="00A258A5" w:rsidP="00422A24">
            <w:pPr>
              <w:spacing w:line="217" w:lineRule="exact"/>
              <w:ind w:right="220"/>
              <w:jc w:val="center"/>
              <w:rPr>
                <w:rFonts w:ascii="Arial" w:eastAsia="Arial" w:hAnsi="Arial"/>
                <w:sz w:val="16"/>
                <w:szCs w:val="16"/>
              </w:rPr>
            </w:pPr>
            <w:r w:rsidRPr="00C96FDA">
              <w:rPr>
                <w:rFonts w:ascii="Arial" w:eastAsia="Arial" w:hAnsi="Arial"/>
                <w:sz w:val="16"/>
                <w:szCs w:val="16"/>
              </w:rPr>
              <w:t>2006</w:t>
            </w:r>
          </w:p>
        </w:tc>
        <w:tc>
          <w:tcPr>
            <w:tcW w:w="920" w:type="dxa"/>
            <w:tcBorders>
              <w:right w:val="single" w:sz="8" w:space="0" w:color="auto"/>
            </w:tcBorders>
            <w:vAlign w:val="center"/>
          </w:tcPr>
          <w:p w14:paraId="172252F8" w14:textId="77777777" w:rsidR="00A258A5" w:rsidRPr="00C96FDA" w:rsidRDefault="00A258A5" w:rsidP="00422A24">
            <w:pPr>
              <w:spacing w:line="217" w:lineRule="exact"/>
              <w:ind w:left="60"/>
              <w:jc w:val="center"/>
              <w:rPr>
                <w:rFonts w:ascii="Arial" w:eastAsia="Arial" w:hAnsi="Arial"/>
                <w:sz w:val="16"/>
                <w:szCs w:val="16"/>
              </w:rPr>
            </w:pPr>
            <w:r w:rsidRPr="00C96FDA">
              <w:rPr>
                <w:rFonts w:ascii="Arial" w:eastAsia="Arial" w:hAnsi="Arial"/>
                <w:sz w:val="16"/>
                <w:szCs w:val="16"/>
              </w:rPr>
              <w:t>300/1</w:t>
            </w:r>
          </w:p>
        </w:tc>
        <w:tc>
          <w:tcPr>
            <w:tcW w:w="1276" w:type="dxa"/>
            <w:tcBorders>
              <w:right w:val="single" w:sz="8" w:space="0" w:color="auto"/>
            </w:tcBorders>
          </w:tcPr>
          <w:p w14:paraId="2B4EF5F2" w14:textId="77777777" w:rsidR="00A258A5" w:rsidRPr="00C96FDA" w:rsidRDefault="00A258A5" w:rsidP="00422A24">
            <w:pPr>
              <w:spacing w:line="217" w:lineRule="exact"/>
              <w:ind w:left="60"/>
              <w:jc w:val="center"/>
              <w:rPr>
                <w:rFonts w:ascii="Arial" w:eastAsia="Arial" w:hAnsi="Arial"/>
                <w:sz w:val="16"/>
                <w:szCs w:val="16"/>
              </w:rPr>
            </w:pPr>
          </w:p>
        </w:tc>
      </w:tr>
      <w:tr w:rsidR="00A258A5" w:rsidRPr="00C96FDA" w14:paraId="51E5EF93" w14:textId="0F3E019C" w:rsidTr="00122FC9">
        <w:trPr>
          <w:trHeight w:val="233"/>
        </w:trPr>
        <w:tc>
          <w:tcPr>
            <w:tcW w:w="1280" w:type="dxa"/>
            <w:tcBorders>
              <w:left w:val="single" w:sz="8" w:space="0" w:color="auto"/>
              <w:bottom w:val="single" w:sz="8" w:space="0" w:color="auto"/>
              <w:right w:val="single" w:sz="8" w:space="0" w:color="auto"/>
            </w:tcBorders>
            <w:vAlign w:val="center"/>
          </w:tcPr>
          <w:p w14:paraId="6475674F" w14:textId="77777777" w:rsidR="00A258A5" w:rsidRPr="00C96FDA" w:rsidRDefault="00A258A5" w:rsidP="00422A24">
            <w:pPr>
              <w:spacing w:line="0" w:lineRule="atLeast"/>
              <w:jc w:val="center"/>
              <w:rPr>
                <w:rFonts w:ascii="Arial" w:eastAsia="Times New Roman" w:hAnsi="Arial"/>
                <w:sz w:val="16"/>
                <w:szCs w:val="16"/>
              </w:rPr>
            </w:pPr>
          </w:p>
        </w:tc>
        <w:tc>
          <w:tcPr>
            <w:tcW w:w="1400" w:type="dxa"/>
            <w:tcBorders>
              <w:bottom w:val="single" w:sz="8" w:space="0" w:color="auto"/>
              <w:right w:val="single" w:sz="8" w:space="0" w:color="auto"/>
            </w:tcBorders>
            <w:vAlign w:val="center"/>
          </w:tcPr>
          <w:p w14:paraId="07091DA4" w14:textId="77777777" w:rsidR="00A258A5" w:rsidRPr="00C96FDA" w:rsidRDefault="00A258A5" w:rsidP="00422A24">
            <w:pPr>
              <w:spacing w:line="0" w:lineRule="atLeast"/>
              <w:jc w:val="center"/>
              <w:rPr>
                <w:rFonts w:ascii="Arial" w:eastAsia="Times New Roman" w:hAnsi="Arial"/>
                <w:sz w:val="16"/>
                <w:szCs w:val="16"/>
              </w:rPr>
            </w:pPr>
          </w:p>
        </w:tc>
        <w:tc>
          <w:tcPr>
            <w:tcW w:w="1200" w:type="dxa"/>
            <w:tcBorders>
              <w:bottom w:val="single" w:sz="8" w:space="0" w:color="auto"/>
              <w:right w:val="single" w:sz="8" w:space="0" w:color="auto"/>
            </w:tcBorders>
            <w:vAlign w:val="center"/>
          </w:tcPr>
          <w:p w14:paraId="03C2CB30" w14:textId="77777777" w:rsidR="00A258A5" w:rsidRPr="00C96FDA" w:rsidRDefault="00A258A5" w:rsidP="00422A24">
            <w:pPr>
              <w:spacing w:line="0" w:lineRule="atLeast"/>
              <w:jc w:val="center"/>
              <w:rPr>
                <w:rFonts w:ascii="Arial" w:eastAsia="Arial" w:hAnsi="Arial"/>
                <w:w w:val="99"/>
                <w:sz w:val="16"/>
                <w:szCs w:val="16"/>
              </w:rPr>
            </w:pPr>
            <w:r w:rsidRPr="00C96FDA">
              <w:rPr>
                <w:rFonts w:ascii="Arial" w:eastAsia="Arial" w:hAnsi="Arial"/>
                <w:w w:val="99"/>
                <w:sz w:val="16"/>
                <w:szCs w:val="16"/>
              </w:rPr>
              <w:t>GAV-E</w:t>
            </w:r>
          </w:p>
        </w:tc>
        <w:tc>
          <w:tcPr>
            <w:tcW w:w="822" w:type="dxa"/>
            <w:tcBorders>
              <w:bottom w:val="single" w:sz="8" w:space="0" w:color="auto"/>
              <w:right w:val="single" w:sz="8" w:space="0" w:color="auto"/>
            </w:tcBorders>
            <w:vAlign w:val="center"/>
          </w:tcPr>
          <w:p w14:paraId="62F9A32A" w14:textId="77777777" w:rsidR="00A258A5" w:rsidRPr="00C96FDA" w:rsidRDefault="00A258A5" w:rsidP="00422A24">
            <w:pPr>
              <w:spacing w:line="0" w:lineRule="atLeast"/>
              <w:jc w:val="center"/>
              <w:rPr>
                <w:rFonts w:ascii="Arial" w:eastAsia="Times New Roman" w:hAnsi="Arial"/>
                <w:sz w:val="16"/>
                <w:szCs w:val="16"/>
              </w:rPr>
            </w:pPr>
          </w:p>
        </w:tc>
        <w:tc>
          <w:tcPr>
            <w:tcW w:w="1178" w:type="dxa"/>
            <w:tcBorders>
              <w:bottom w:val="single" w:sz="8" w:space="0" w:color="auto"/>
              <w:right w:val="single" w:sz="8" w:space="0" w:color="auto"/>
            </w:tcBorders>
            <w:vAlign w:val="center"/>
          </w:tcPr>
          <w:p w14:paraId="1DF55AFA" w14:textId="77777777" w:rsidR="00A258A5" w:rsidRPr="00C96FDA" w:rsidRDefault="00A258A5" w:rsidP="00422A24">
            <w:pPr>
              <w:spacing w:line="0" w:lineRule="atLeast"/>
              <w:jc w:val="center"/>
              <w:rPr>
                <w:rFonts w:ascii="Arial" w:eastAsia="Times New Roman" w:hAnsi="Arial"/>
                <w:sz w:val="16"/>
                <w:szCs w:val="16"/>
              </w:rPr>
            </w:pPr>
          </w:p>
        </w:tc>
        <w:tc>
          <w:tcPr>
            <w:tcW w:w="1020" w:type="dxa"/>
            <w:tcBorders>
              <w:bottom w:val="single" w:sz="8" w:space="0" w:color="auto"/>
              <w:right w:val="single" w:sz="8" w:space="0" w:color="auto"/>
            </w:tcBorders>
            <w:vAlign w:val="center"/>
          </w:tcPr>
          <w:p w14:paraId="68AFDEB1" w14:textId="77777777" w:rsidR="00A258A5" w:rsidRPr="00C96FDA" w:rsidRDefault="00A258A5" w:rsidP="00422A24">
            <w:pPr>
              <w:spacing w:line="0" w:lineRule="atLeast"/>
              <w:jc w:val="center"/>
              <w:rPr>
                <w:rFonts w:ascii="Arial" w:eastAsia="Times New Roman" w:hAnsi="Arial"/>
                <w:sz w:val="16"/>
                <w:szCs w:val="16"/>
              </w:rPr>
            </w:pPr>
          </w:p>
        </w:tc>
        <w:tc>
          <w:tcPr>
            <w:tcW w:w="920" w:type="dxa"/>
            <w:tcBorders>
              <w:bottom w:val="single" w:sz="8" w:space="0" w:color="auto"/>
              <w:right w:val="single" w:sz="8" w:space="0" w:color="auto"/>
            </w:tcBorders>
            <w:vAlign w:val="center"/>
          </w:tcPr>
          <w:p w14:paraId="3DFF1D25" w14:textId="77777777" w:rsidR="00A258A5" w:rsidRPr="00C96FDA" w:rsidRDefault="00A258A5" w:rsidP="00422A24">
            <w:pPr>
              <w:spacing w:line="0" w:lineRule="atLeast"/>
              <w:jc w:val="center"/>
              <w:rPr>
                <w:rFonts w:ascii="Arial" w:eastAsia="Times New Roman" w:hAnsi="Arial"/>
                <w:sz w:val="16"/>
                <w:szCs w:val="16"/>
              </w:rPr>
            </w:pPr>
          </w:p>
        </w:tc>
        <w:tc>
          <w:tcPr>
            <w:tcW w:w="1276" w:type="dxa"/>
            <w:tcBorders>
              <w:bottom w:val="single" w:sz="8" w:space="0" w:color="auto"/>
              <w:right w:val="single" w:sz="8" w:space="0" w:color="auto"/>
            </w:tcBorders>
          </w:tcPr>
          <w:p w14:paraId="58D07617" w14:textId="09BAA7AA" w:rsidR="00A258A5" w:rsidRPr="00C96FDA" w:rsidRDefault="00A006D8" w:rsidP="00422A24">
            <w:pPr>
              <w:spacing w:line="0" w:lineRule="atLeast"/>
              <w:jc w:val="center"/>
              <w:rPr>
                <w:rFonts w:ascii="Arial" w:eastAsia="Times New Roman" w:hAnsi="Arial"/>
                <w:sz w:val="16"/>
                <w:szCs w:val="16"/>
              </w:rPr>
            </w:pPr>
            <w:r w:rsidRPr="00C96FDA">
              <w:rPr>
                <w:rFonts w:ascii="Arial" w:eastAsia="Times New Roman" w:hAnsi="Arial"/>
                <w:sz w:val="16"/>
                <w:szCs w:val="16"/>
              </w:rPr>
              <w:t>4</w:t>
            </w:r>
          </w:p>
        </w:tc>
      </w:tr>
      <w:tr w:rsidR="00A258A5" w:rsidRPr="00C96FDA" w14:paraId="56322D8B" w14:textId="504F47F1" w:rsidTr="00122FC9">
        <w:trPr>
          <w:trHeight w:val="217"/>
        </w:trPr>
        <w:tc>
          <w:tcPr>
            <w:tcW w:w="1280" w:type="dxa"/>
            <w:tcBorders>
              <w:left w:val="single" w:sz="8" w:space="0" w:color="auto"/>
              <w:right w:val="single" w:sz="8" w:space="0" w:color="auto"/>
            </w:tcBorders>
            <w:vAlign w:val="center"/>
          </w:tcPr>
          <w:p w14:paraId="7D24A88D" w14:textId="77777777" w:rsidR="00A258A5" w:rsidRPr="00C96FDA" w:rsidRDefault="00A258A5" w:rsidP="00422A24">
            <w:pPr>
              <w:spacing w:line="217" w:lineRule="exact"/>
              <w:ind w:left="80"/>
              <w:jc w:val="center"/>
              <w:rPr>
                <w:rFonts w:ascii="Arial" w:eastAsia="Arial" w:hAnsi="Arial"/>
                <w:sz w:val="16"/>
                <w:szCs w:val="16"/>
              </w:rPr>
            </w:pPr>
            <w:r w:rsidRPr="00C96FDA">
              <w:rPr>
                <w:rFonts w:ascii="Arial" w:eastAsia="Arial" w:hAnsi="Arial"/>
                <w:sz w:val="16"/>
                <w:szCs w:val="16"/>
              </w:rPr>
              <w:t>IV</w:t>
            </w:r>
          </w:p>
        </w:tc>
        <w:tc>
          <w:tcPr>
            <w:tcW w:w="1400" w:type="dxa"/>
            <w:tcBorders>
              <w:right w:val="single" w:sz="8" w:space="0" w:color="auto"/>
            </w:tcBorders>
            <w:vAlign w:val="center"/>
          </w:tcPr>
          <w:p w14:paraId="02631460" w14:textId="77777777" w:rsidR="00A258A5" w:rsidRPr="00C96FDA" w:rsidRDefault="00A258A5" w:rsidP="00422A24">
            <w:pPr>
              <w:spacing w:line="217" w:lineRule="exact"/>
              <w:ind w:left="60"/>
              <w:jc w:val="center"/>
              <w:rPr>
                <w:rFonts w:ascii="Arial" w:eastAsia="Arial" w:hAnsi="Arial"/>
                <w:sz w:val="16"/>
                <w:szCs w:val="16"/>
              </w:rPr>
            </w:pPr>
            <w:r w:rsidRPr="00C96FDA">
              <w:rPr>
                <w:rFonts w:ascii="Arial" w:eastAsia="Arial" w:hAnsi="Arial"/>
                <w:sz w:val="16"/>
                <w:szCs w:val="16"/>
              </w:rPr>
              <w:t>TOSHIBA</w:t>
            </w:r>
          </w:p>
        </w:tc>
        <w:tc>
          <w:tcPr>
            <w:tcW w:w="1200" w:type="dxa"/>
            <w:tcBorders>
              <w:right w:val="single" w:sz="8" w:space="0" w:color="auto"/>
            </w:tcBorders>
            <w:vAlign w:val="center"/>
          </w:tcPr>
          <w:p w14:paraId="2E1150C3" w14:textId="77777777" w:rsidR="00A258A5" w:rsidRPr="00C96FDA" w:rsidRDefault="00A258A5" w:rsidP="00422A24">
            <w:pPr>
              <w:spacing w:line="217" w:lineRule="exact"/>
              <w:jc w:val="center"/>
              <w:rPr>
                <w:rFonts w:ascii="Arial" w:eastAsia="Arial" w:hAnsi="Arial"/>
                <w:w w:val="98"/>
                <w:sz w:val="16"/>
                <w:szCs w:val="16"/>
              </w:rPr>
            </w:pPr>
            <w:r w:rsidRPr="00C96FDA">
              <w:rPr>
                <w:rFonts w:ascii="Arial" w:eastAsia="Arial" w:hAnsi="Arial"/>
                <w:w w:val="98"/>
                <w:sz w:val="16"/>
                <w:szCs w:val="16"/>
              </w:rPr>
              <w:t>RAS 10</w:t>
            </w:r>
          </w:p>
        </w:tc>
        <w:tc>
          <w:tcPr>
            <w:tcW w:w="822" w:type="dxa"/>
            <w:tcBorders>
              <w:right w:val="single" w:sz="8" w:space="0" w:color="auto"/>
            </w:tcBorders>
            <w:vAlign w:val="center"/>
          </w:tcPr>
          <w:p w14:paraId="695410EC" w14:textId="77777777" w:rsidR="00A258A5" w:rsidRPr="00C96FDA" w:rsidRDefault="00A258A5" w:rsidP="00422A24">
            <w:pPr>
              <w:spacing w:line="217" w:lineRule="exact"/>
              <w:ind w:right="340"/>
              <w:jc w:val="center"/>
              <w:rPr>
                <w:rFonts w:ascii="Arial" w:eastAsia="Arial" w:hAnsi="Arial"/>
                <w:sz w:val="16"/>
                <w:szCs w:val="16"/>
              </w:rPr>
            </w:pPr>
            <w:r w:rsidRPr="00C96FDA">
              <w:rPr>
                <w:rFonts w:ascii="Arial" w:eastAsia="Arial" w:hAnsi="Arial"/>
                <w:sz w:val="16"/>
                <w:szCs w:val="16"/>
              </w:rPr>
              <w:t>1</w:t>
            </w:r>
          </w:p>
        </w:tc>
        <w:tc>
          <w:tcPr>
            <w:tcW w:w="1178" w:type="dxa"/>
            <w:tcBorders>
              <w:right w:val="single" w:sz="8" w:space="0" w:color="auto"/>
            </w:tcBorders>
            <w:vAlign w:val="center"/>
          </w:tcPr>
          <w:p w14:paraId="591A1489" w14:textId="77777777" w:rsidR="00A258A5" w:rsidRPr="00C96FDA" w:rsidRDefault="00A258A5" w:rsidP="00422A24">
            <w:pPr>
              <w:spacing w:line="217" w:lineRule="exact"/>
              <w:jc w:val="center"/>
              <w:rPr>
                <w:rFonts w:ascii="Arial" w:eastAsia="Arial" w:hAnsi="Arial"/>
                <w:sz w:val="16"/>
                <w:szCs w:val="16"/>
              </w:rPr>
            </w:pPr>
            <w:r w:rsidRPr="00C96FDA">
              <w:rPr>
                <w:rFonts w:ascii="Arial" w:eastAsia="Arial" w:hAnsi="Arial"/>
                <w:sz w:val="16"/>
                <w:szCs w:val="16"/>
              </w:rPr>
              <w:t>R410A</w:t>
            </w:r>
          </w:p>
        </w:tc>
        <w:tc>
          <w:tcPr>
            <w:tcW w:w="1020" w:type="dxa"/>
            <w:tcBorders>
              <w:right w:val="single" w:sz="8" w:space="0" w:color="auto"/>
            </w:tcBorders>
            <w:vAlign w:val="center"/>
          </w:tcPr>
          <w:p w14:paraId="5892ADB3" w14:textId="77777777" w:rsidR="00A258A5" w:rsidRPr="00C96FDA" w:rsidRDefault="00A258A5" w:rsidP="00422A24">
            <w:pPr>
              <w:spacing w:line="217" w:lineRule="exact"/>
              <w:ind w:right="220"/>
              <w:jc w:val="center"/>
              <w:rPr>
                <w:rFonts w:ascii="Arial" w:eastAsia="Arial" w:hAnsi="Arial"/>
                <w:sz w:val="16"/>
                <w:szCs w:val="16"/>
              </w:rPr>
            </w:pPr>
            <w:r w:rsidRPr="00C96FDA">
              <w:rPr>
                <w:rFonts w:ascii="Arial" w:eastAsia="Arial" w:hAnsi="Arial"/>
                <w:sz w:val="16"/>
                <w:szCs w:val="16"/>
              </w:rPr>
              <w:t>2006</w:t>
            </w:r>
          </w:p>
        </w:tc>
        <w:tc>
          <w:tcPr>
            <w:tcW w:w="920" w:type="dxa"/>
            <w:tcBorders>
              <w:right w:val="single" w:sz="8" w:space="0" w:color="auto"/>
            </w:tcBorders>
            <w:vAlign w:val="center"/>
          </w:tcPr>
          <w:p w14:paraId="0E1E9561" w14:textId="77777777" w:rsidR="00A258A5" w:rsidRPr="00C96FDA" w:rsidRDefault="00A258A5" w:rsidP="00422A24">
            <w:pPr>
              <w:spacing w:line="217" w:lineRule="exact"/>
              <w:ind w:left="60"/>
              <w:jc w:val="center"/>
              <w:rPr>
                <w:rFonts w:ascii="Arial" w:eastAsia="Arial" w:hAnsi="Arial"/>
                <w:sz w:val="16"/>
                <w:szCs w:val="16"/>
              </w:rPr>
            </w:pPr>
            <w:r w:rsidRPr="00C96FDA">
              <w:rPr>
                <w:rFonts w:ascii="Arial" w:eastAsia="Arial" w:hAnsi="Arial"/>
                <w:sz w:val="16"/>
                <w:szCs w:val="16"/>
              </w:rPr>
              <w:t>400/1</w:t>
            </w:r>
          </w:p>
        </w:tc>
        <w:tc>
          <w:tcPr>
            <w:tcW w:w="1276" w:type="dxa"/>
            <w:tcBorders>
              <w:right w:val="single" w:sz="8" w:space="0" w:color="auto"/>
            </w:tcBorders>
          </w:tcPr>
          <w:p w14:paraId="0C87BE7F" w14:textId="77777777" w:rsidR="00A258A5" w:rsidRPr="00C96FDA" w:rsidRDefault="00A258A5" w:rsidP="00422A24">
            <w:pPr>
              <w:spacing w:line="217" w:lineRule="exact"/>
              <w:ind w:left="60"/>
              <w:jc w:val="center"/>
              <w:rPr>
                <w:rFonts w:ascii="Arial" w:eastAsia="Arial" w:hAnsi="Arial"/>
                <w:sz w:val="16"/>
                <w:szCs w:val="16"/>
              </w:rPr>
            </w:pPr>
          </w:p>
        </w:tc>
      </w:tr>
      <w:tr w:rsidR="00A258A5" w:rsidRPr="00C96FDA" w14:paraId="04FA471D" w14:textId="4EA3CEB9" w:rsidTr="00122FC9">
        <w:trPr>
          <w:trHeight w:val="232"/>
        </w:trPr>
        <w:tc>
          <w:tcPr>
            <w:tcW w:w="1280" w:type="dxa"/>
            <w:tcBorders>
              <w:left w:val="single" w:sz="8" w:space="0" w:color="auto"/>
              <w:bottom w:val="single" w:sz="8" w:space="0" w:color="auto"/>
              <w:right w:val="single" w:sz="8" w:space="0" w:color="auto"/>
            </w:tcBorders>
            <w:vAlign w:val="center"/>
          </w:tcPr>
          <w:p w14:paraId="5E0A22E8" w14:textId="77777777" w:rsidR="00A258A5" w:rsidRPr="00C96FDA" w:rsidRDefault="00A258A5" w:rsidP="00422A24">
            <w:pPr>
              <w:spacing w:line="0" w:lineRule="atLeast"/>
              <w:jc w:val="center"/>
              <w:rPr>
                <w:rFonts w:ascii="Arial" w:eastAsia="Times New Roman" w:hAnsi="Arial"/>
                <w:sz w:val="16"/>
                <w:szCs w:val="16"/>
              </w:rPr>
            </w:pPr>
          </w:p>
        </w:tc>
        <w:tc>
          <w:tcPr>
            <w:tcW w:w="1400" w:type="dxa"/>
            <w:tcBorders>
              <w:bottom w:val="single" w:sz="8" w:space="0" w:color="auto"/>
              <w:right w:val="single" w:sz="8" w:space="0" w:color="auto"/>
            </w:tcBorders>
            <w:vAlign w:val="center"/>
          </w:tcPr>
          <w:p w14:paraId="45EA1052" w14:textId="77777777" w:rsidR="00A258A5" w:rsidRPr="00C96FDA" w:rsidRDefault="00A258A5" w:rsidP="00422A24">
            <w:pPr>
              <w:spacing w:line="0" w:lineRule="atLeast"/>
              <w:jc w:val="center"/>
              <w:rPr>
                <w:rFonts w:ascii="Arial" w:eastAsia="Times New Roman" w:hAnsi="Arial"/>
                <w:sz w:val="16"/>
                <w:szCs w:val="16"/>
              </w:rPr>
            </w:pPr>
          </w:p>
        </w:tc>
        <w:tc>
          <w:tcPr>
            <w:tcW w:w="1200" w:type="dxa"/>
            <w:tcBorders>
              <w:bottom w:val="single" w:sz="8" w:space="0" w:color="auto"/>
              <w:right w:val="single" w:sz="8" w:space="0" w:color="auto"/>
            </w:tcBorders>
            <w:vAlign w:val="center"/>
          </w:tcPr>
          <w:p w14:paraId="3F810529" w14:textId="77777777" w:rsidR="00A258A5" w:rsidRPr="00C96FDA" w:rsidRDefault="00A258A5" w:rsidP="00422A24">
            <w:pPr>
              <w:spacing w:line="0" w:lineRule="atLeast"/>
              <w:jc w:val="center"/>
              <w:rPr>
                <w:rFonts w:ascii="Arial" w:eastAsia="Arial" w:hAnsi="Arial"/>
                <w:w w:val="99"/>
                <w:sz w:val="16"/>
                <w:szCs w:val="16"/>
              </w:rPr>
            </w:pPr>
            <w:r w:rsidRPr="00C96FDA">
              <w:rPr>
                <w:rFonts w:ascii="Arial" w:eastAsia="Arial" w:hAnsi="Arial"/>
                <w:w w:val="99"/>
                <w:sz w:val="16"/>
                <w:szCs w:val="16"/>
              </w:rPr>
              <w:t>GAV-E</w:t>
            </w:r>
          </w:p>
        </w:tc>
        <w:tc>
          <w:tcPr>
            <w:tcW w:w="822" w:type="dxa"/>
            <w:tcBorders>
              <w:bottom w:val="single" w:sz="8" w:space="0" w:color="auto"/>
              <w:right w:val="single" w:sz="8" w:space="0" w:color="auto"/>
            </w:tcBorders>
            <w:vAlign w:val="center"/>
          </w:tcPr>
          <w:p w14:paraId="53AFDAE6" w14:textId="77777777" w:rsidR="00A258A5" w:rsidRPr="00C96FDA" w:rsidRDefault="00A258A5" w:rsidP="00422A24">
            <w:pPr>
              <w:spacing w:line="0" w:lineRule="atLeast"/>
              <w:jc w:val="center"/>
              <w:rPr>
                <w:rFonts w:ascii="Arial" w:eastAsia="Times New Roman" w:hAnsi="Arial"/>
                <w:sz w:val="16"/>
                <w:szCs w:val="16"/>
              </w:rPr>
            </w:pPr>
          </w:p>
        </w:tc>
        <w:tc>
          <w:tcPr>
            <w:tcW w:w="1178" w:type="dxa"/>
            <w:tcBorders>
              <w:bottom w:val="single" w:sz="8" w:space="0" w:color="auto"/>
              <w:right w:val="single" w:sz="8" w:space="0" w:color="auto"/>
            </w:tcBorders>
            <w:vAlign w:val="center"/>
          </w:tcPr>
          <w:p w14:paraId="1C6D7DB4" w14:textId="77777777" w:rsidR="00A258A5" w:rsidRPr="00C96FDA" w:rsidRDefault="00A258A5" w:rsidP="00422A24">
            <w:pPr>
              <w:spacing w:line="0" w:lineRule="atLeast"/>
              <w:jc w:val="center"/>
              <w:rPr>
                <w:rFonts w:ascii="Arial" w:eastAsia="Times New Roman" w:hAnsi="Arial"/>
                <w:sz w:val="16"/>
                <w:szCs w:val="16"/>
              </w:rPr>
            </w:pPr>
          </w:p>
        </w:tc>
        <w:tc>
          <w:tcPr>
            <w:tcW w:w="1020" w:type="dxa"/>
            <w:tcBorders>
              <w:bottom w:val="single" w:sz="8" w:space="0" w:color="auto"/>
              <w:right w:val="single" w:sz="8" w:space="0" w:color="auto"/>
            </w:tcBorders>
            <w:vAlign w:val="center"/>
          </w:tcPr>
          <w:p w14:paraId="2F7C1531" w14:textId="77777777" w:rsidR="00A258A5" w:rsidRPr="00C96FDA" w:rsidRDefault="00A258A5" w:rsidP="00422A24">
            <w:pPr>
              <w:spacing w:line="0" w:lineRule="atLeast"/>
              <w:jc w:val="center"/>
              <w:rPr>
                <w:rFonts w:ascii="Arial" w:eastAsia="Times New Roman" w:hAnsi="Arial"/>
                <w:sz w:val="16"/>
                <w:szCs w:val="16"/>
              </w:rPr>
            </w:pPr>
          </w:p>
        </w:tc>
        <w:tc>
          <w:tcPr>
            <w:tcW w:w="920" w:type="dxa"/>
            <w:tcBorders>
              <w:bottom w:val="single" w:sz="8" w:space="0" w:color="auto"/>
              <w:right w:val="single" w:sz="8" w:space="0" w:color="auto"/>
            </w:tcBorders>
            <w:vAlign w:val="center"/>
          </w:tcPr>
          <w:p w14:paraId="4645D87C" w14:textId="77777777" w:rsidR="00A258A5" w:rsidRPr="00C96FDA" w:rsidRDefault="00A258A5" w:rsidP="00422A24">
            <w:pPr>
              <w:spacing w:line="0" w:lineRule="atLeast"/>
              <w:jc w:val="center"/>
              <w:rPr>
                <w:rFonts w:ascii="Arial" w:eastAsia="Times New Roman" w:hAnsi="Arial"/>
                <w:sz w:val="16"/>
                <w:szCs w:val="16"/>
              </w:rPr>
            </w:pPr>
          </w:p>
        </w:tc>
        <w:tc>
          <w:tcPr>
            <w:tcW w:w="1276" w:type="dxa"/>
            <w:tcBorders>
              <w:bottom w:val="single" w:sz="8" w:space="0" w:color="auto"/>
              <w:right w:val="single" w:sz="8" w:space="0" w:color="auto"/>
            </w:tcBorders>
          </w:tcPr>
          <w:p w14:paraId="7D3E7F12" w14:textId="57C986C8" w:rsidR="00A258A5" w:rsidRPr="00C96FDA" w:rsidRDefault="00A006D8" w:rsidP="00422A24">
            <w:pPr>
              <w:spacing w:line="0" w:lineRule="atLeast"/>
              <w:jc w:val="center"/>
              <w:rPr>
                <w:rFonts w:ascii="Arial" w:eastAsia="Times New Roman" w:hAnsi="Arial"/>
                <w:sz w:val="16"/>
                <w:szCs w:val="16"/>
              </w:rPr>
            </w:pPr>
            <w:r w:rsidRPr="00C96FDA">
              <w:rPr>
                <w:rFonts w:ascii="Arial" w:eastAsia="Times New Roman" w:hAnsi="Arial"/>
                <w:sz w:val="16"/>
                <w:szCs w:val="16"/>
              </w:rPr>
              <w:t>4</w:t>
            </w:r>
          </w:p>
        </w:tc>
      </w:tr>
      <w:tr w:rsidR="00A258A5" w:rsidRPr="00C96FDA" w14:paraId="03274386" w14:textId="619DDD02" w:rsidTr="00122FC9">
        <w:trPr>
          <w:trHeight w:val="219"/>
        </w:trPr>
        <w:tc>
          <w:tcPr>
            <w:tcW w:w="1280" w:type="dxa"/>
            <w:tcBorders>
              <w:left w:val="single" w:sz="8" w:space="0" w:color="auto"/>
              <w:right w:val="single" w:sz="8" w:space="0" w:color="auto"/>
            </w:tcBorders>
            <w:vAlign w:val="center"/>
          </w:tcPr>
          <w:p w14:paraId="1086E8A0" w14:textId="77777777" w:rsidR="00A258A5" w:rsidRPr="00C96FDA" w:rsidRDefault="00A258A5" w:rsidP="00422A24">
            <w:pPr>
              <w:spacing w:line="219" w:lineRule="exact"/>
              <w:ind w:left="80"/>
              <w:jc w:val="center"/>
              <w:rPr>
                <w:rFonts w:ascii="Arial" w:eastAsia="Arial" w:hAnsi="Arial"/>
                <w:sz w:val="16"/>
                <w:szCs w:val="16"/>
              </w:rPr>
            </w:pPr>
            <w:r w:rsidRPr="00C96FDA">
              <w:rPr>
                <w:rFonts w:ascii="Arial" w:eastAsia="Arial" w:hAnsi="Arial"/>
                <w:sz w:val="16"/>
                <w:szCs w:val="16"/>
              </w:rPr>
              <w:t>V</w:t>
            </w:r>
          </w:p>
        </w:tc>
        <w:tc>
          <w:tcPr>
            <w:tcW w:w="1400" w:type="dxa"/>
            <w:tcBorders>
              <w:right w:val="single" w:sz="8" w:space="0" w:color="auto"/>
            </w:tcBorders>
            <w:vAlign w:val="center"/>
          </w:tcPr>
          <w:p w14:paraId="2296ECDE" w14:textId="77777777" w:rsidR="00A258A5" w:rsidRPr="00C96FDA" w:rsidRDefault="00A258A5" w:rsidP="00422A24">
            <w:pPr>
              <w:spacing w:line="219" w:lineRule="exact"/>
              <w:ind w:left="60"/>
              <w:jc w:val="center"/>
              <w:rPr>
                <w:rFonts w:ascii="Arial" w:eastAsia="Arial" w:hAnsi="Arial"/>
                <w:sz w:val="16"/>
                <w:szCs w:val="16"/>
              </w:rPr>
            </w:pPr>
            <w:r w:rsidRPr="00C96FDA">
              <w:rPr>
                <w:rFonts w:ascii="Arial" w:eastAsia="Arial" w:hAnsi="Arial"/>
                <w:sz w:val="16"/>
                <w:szCs w:val="16"/>
              </w:rPr>
              <w:t>TOSHIBA</w:t>
            </w:r>
          </w:p>
        </w:tc>
        <w:tc>
          <w:tcPr>
            <w:tcW w:w="1200" w:type="dxa"/>
            <w:tcBorders>
              <w:right w:val="single" w:sz="8" w:space="0" w:color="auto"/>
            </w:tcBorders>
            <w:vAlign w:val="center"/>
          </w:tcPr>
          <w:p w14:paraId="1309D7B3" w14:textId="77777777" w:rsidR="00A258A5" w:rsidRPr="00C96FDA" w:rsidRDefault="00A258A5" w:rsidP="00422A24">
            <w:pPr>
              <w:spacing w:line="219" w:lineRule="exact"/>
              <w:jc w:val="center"/>
              <w:rPr>
                <w:rFonts w:ascii="Arial" w:eastAsia="Arial" w:hAnsi="Arial"/>
                <w:w w:val="98"/>
                <w:sz w:val="16"/>
                <w:szCs w:val="16"/>
              </w:rPr>
            </w:pPr>
            <w:r w:rsidRPr="00C96FDA">
              <w:rPr>
                <w:rFonts w:ascii="Arial" w:eastAsia="Arial" w:hAnsi="Arial"/>
                <w:w w:val="98"/>
                <w:sz w:val="16"/>
                <w:szCs w:val="16"/>
              </w:rPr>
              <w:t>RAS 10</w:t>
            </w:r>
          </w:p>
        </w:tc>
        <w:tc>
          <w:tcPr>
            <w:tcW w:w="822" w:type="dxa"/>
            <w:tcBorders>
              <w:right w:val="single" w:sz="8" w:space="0" w:color="auto"/>
            </w:tcBorders>
            <w:vAlign w:val="center"/>
          </w:tcPr>
          <w:p w14:paraId="7BA4ABEA" w14:textId="77777777" w:rsidR="00A258A5" w:rsidRPr="00C96FDA" w:rsidRDefault="00A258A5" w:rsidP="00422A24">
            <w:pPr>
              <w:spacing w:line="219" w:lineRule="exact"/>
              <w:ind w:right="340"/>
              <w:jc w:val="center"/>
              <w:rPr>
                <w:rFonts w:ascii="Arial" w:eastAsia="Arial" w:hAnsi="Arial"/>
                <w:sz w:val="16"/>
                <w:szCs w:val="16"/>
              </w:rPr>
            </w:pPr>
            <w:r w:rsidRPr="00C96FDA">
              <w:rPr>
                <w:rFonts w:ascii="Arial" w:eastAsia="Arial" w:hAnsi="Arial"/>
                <w:sz w:val="16"/>
                <w:szCs w:val="16"/>
              </w:rPr>
              <w:t>1</w:t>
            </w:r>
          </w:p>
        </w:tc>
        <w:tc>
          <w:tcPr>
            <w:tcW w:w="1178" w:type="dxa"/>
            <w:tcBorders>
              <w:right w:val="single" w:sz="8" w:space="0" w:color="auto"/>
            </w:tcBorders>
            <w:vAlign w:val="center"/>
          </w:tcPr>
          <w:p w14:paraId="7764318E" w14:textId="77777777" w:rsidR="00A258A5" w:rsidRPr="00C96FDA" w:rsidRDefault="00A258A5" w:rsidP="00422A24">
            <w:pPr>
              <w:spacing w:line="219" w:lineRule="exact"/>
              <w:jc w:val="center"/>
              <w:rPr>
                <w:rFonts w:ascii="Arial" w:eastAsia="Arial" w:hAnsi="Arial"/>
                <w:sz w:val="16"/>
                <w:szCs w:val="16"/>
              </w:rPr>
            </w:pPr>
            <w:r w:rsidRPr="00C96FDA">
              <w:rPr>
                <w:rFonts w:ascii="Arial" w:eastAsia="Arial" w:hAnsi="Arial"/>
                <w:sz w:val="16"/>
                <w:szCs w:val="16"/>
              </w:rPr>
              <w:t>R410A</w:t>
            </w:r>
          </w:p>
        </w:tc>
        <w:tc>
          <w:tcPr>
            <w:tcW w:w="1020" w:type="dxa"/>
            <w:tcBorders>
              <w:right w:val="single" w:sz="8" w:space="0" w:color="auto"/>
            </w:tcBorders>
            <w:vAlign w:val="center"/>
          </w:tcPr>
          <w:p w14:paraId="59CE1709" w14:textId="77777777" w:rsidR="00A258A5" w:rsidRPr="00C96FDA" w:rsidRDefault="00A258A5" w:rsidP="00422A24">
            <w:pPr>
              <w:spacing w:line="219" w:lineRule="exact"/>
              <w:ind w:right="220"/>
              <w:jc w:val="center"/>
              <w:rPr>
                <w:rFonts w:ascii="Arial" w:eastAsia="Arial" w:hAnsi="Arial"/>
                <w:sz w:val="16"/>
                <w:szCs w:val="16"/>
              </w:rPr>
            </w:pPr>
            <w:r w:rsidRPr="00C96FDA">
              <w:rPr>
                <w:rFonts w:ascii="Arial" w:eastAsia="Arial" w:hAnsi="Arial"/>
                <w:sz w:val="16"/>
                <w:szCs w:val="16"/>
              </w:rPr>
              <w:t>2006</w:t>
            </w:r>
          </w:p>
        </w:tc>
        <w:tc>
          <w:tcPr>
            <w:tcW w:w="920" w:type="dxa"/>
            <w:tcBorders>
              <w:right w:val="single" w:sz="8" w:space="0" w:color="auto"/>
            </w:tcBorders>
            <w:vAlign w:val="center"/>
          </w:tcPr>
          <w:p w14:paraId="52569740" w14:textId="77777777" w:rsidR="00A258A5" w:rsidRPr="00C96FDA" w:rsidRDefault="00A258A5" w:rsidP="00422A24">
            <w:pPr>
              <w:spacing w:line="219" w:lineRule="exact"/>
              <w:ind w:left="60"/>
              <w:jc w:val="center"/>
              <w:rPr>
                <w:rFonts w:ascii="Arial" w:eastAsia="Arial" w:hAnsi="Arial"/>
                <w:sz w:val="16"/>
                <w:szCs w:val="16"/>
              </w:rPr>
            </w:pPr>
            <w:r w:rsidRPr="00C96FDA">
              <w:rPr>
                <w:rFonts w:ascii="Arial" w:eastAsia="Arial" w:hAnsi="Arial"/>
                <w:sz w:val="16"/>
                <w:szCs w:val="16"/>
              </w:rPr>
              <w:t>500/1</w:t>
            </w:r>
          </w:p>
        </w:tc>
        <w:tc>
          <w:tcPr>
            <w:tcW w:w="1276" w:type="dxa"/>
            <w:tcBorders>
              <w:right w:val="single" w:sz="8" w:space="0" w:color="auto"/>
            </w:tcBorders>
          </w:tcPr>
          <w:p w14:paraId="00347F28" w14:textId="77777777" w:rsidR="00A258A5" w:rsidRPr="00C96FDA" w:rsidRDefault="00A258A5" w:rsidP="00422A24">
            <w:pPr>
              <w:spacing w:line="219" w:lineRule="exact"/>
              <w:ind w:left="60"/>
              <w:jc w:val="center"/>
              <w:rPr>
                <w:rFonts w:ascii="Arial" w:eastAsia="Arial" w:hAnsi="Arial"/>
                <w:sz w:val="16"/>
                <w:szCs w:val="16"/>
              </w:rPr>
            </w:pPr>
          </w:p>
        </w:tc>
      </w:tr>
      <w:tr w:rsidR="00A258A5" w:rsidRPr="00C96FDA" w14:paraId="3C996186" w14:textId="78FEC472" w:rsidTr="00122FC9">
        <w:trPr>
          <w:trHeight w:val="231"/>
        </w:trPr>
        <w:tc>
          <w:tcPr>
            <w:tcW w:w="1280" w:type="dxa"/>
            <w:tcBorders>
              <w:left w:val="single" w:sz="8" w:space="0" w:color="auto"/>
              <w:bottom w:val="single" w:sz="8" w:space="0" w:color="auto"/>
              <w:right w:val="single" w:sz="8" w:space="0" w:color="auto"/>
            </w:tcBorders>
            <w:vAlign w:val="center"/>
          </w:tcPr>
          <w:p w14:paraId="14561AE3" w14:textId="77777777" w:rsidR="00A258A5" w:rsidRPr="00C96FDA" w:rsidRDefault="00A258A5" w:rsidP="00422A24">
            <w:pPr>
              <w:spacing w:line="0" w:lineRule="atLeast"/>
              <w:jc w:val="center"/>
              <w:rPr>
                <w:rFonts w:ascii="Arial" w:eastAsia="Times New Roman" w:hAnsi="Arial"/>
                <w:sz w:val="16"/>
                <w:szCs w:val="16"/>
              </w:rPr>
            </w:pPr>
          </w:p>
        </w:tc>
        <w:tc>
          <w:tcPr>
            <w:tcW w:w="1400" w:type="dxa"/>
            <w:tcBorders>
              <w:bottom w:val="single" w:sz="8" w:space="0" w:color="auto"/>
              <w:right w:val="single" w:sz="8" w:space="0" w:color="auto"/>
            </w:tcBorders>
            <w:vAlign w:val="center"/>
          </w:tcPr>
          <w:p w14:paraId="46523A94" w14:textId="77777777" w:rsidR="00A258A5" w:rsidRPr="00C96FDA" w:rsidRDefault="00A258A5" w:rsidP="00422A24">
            <w:pPr>
              <w:spacing w:line="0" w:lineRule="atLeast"/>
              <w:jc w:val="center"/>
              <w:rPr>
                <w:rFonts w:ascii="Arial" w:eastAsia="Times New Roman" w:hAnsi="Arial"/>
                <w:sz w:val="16"/>
                <w:szCs w:val="16"/>
              </w:rPr>
            </w:pPr>
          </w:p>
        </w:tc>
        <w:tc>
          <w:tcPr>
            <w:tcW w:w="1200" w:type="dxa"/>
            <w:tcBorders>
              <w:bottom w:val="single" w:sz="8" w:space="0" w:color="auto"/>
              <w:right w:val="single" w:sz="8" w:space="0" w:color="auto"/>
            </w:tcBorders>
            <w:vAlign w:val="center"/>
          </w:tcPr>
          <w:p w14:paraId="5B9E0E84" w14:textId="77777777" w:rsidR="00A258A5" w:rsidRPr="00C96FDA" w:rsidRDefault="00A258A5" w:rsidP="00422A24">
            <w:pPr>
              <w:spacing w:line="228" w:lineRule="exact"/>
              <w:jc w:val="center"/>
              <w:rPr>
                <w:rFonts w:ascii="Arial" w:eastAsia="Arial" w:hAnsi="Arial"/>
                <w:w w:val="99"/>
                <w:sz w:val="16"/>
                <w:szCs w:val="16"/>
              </w:rPr>
            </w:pPr>
            <w:r w:rsidRPr="00C96FDA">
              <w:rPr>
                <w:rFonts w:ascii="Arial" w:eastAsia="Arial" w:hAnsi="Arial"/>
                <w:w w:val="99"/>
                <w:sz w:val="16"/>
                <w:szCs w:val="16"/>
              </w:rPr>
              <w:t>GAV-E</w:t>
            </w:r>
          </w:p>
        </w:tc>
        <w:tc>
          <w:tcPr>
            <w:tcW w:w="822" w:type="dxa"/>
            <w:tcBorders>
              <w:bottom w:val="single" w:sz="8" w:space="0" w:color="auto"/>
              <w:right w:val="single" w:sz="8" w:space="0" w:color="auto"/>
            </w:tcBorders>
            <w:vAlign w:val="center"/>
          </w:tcPr>
          <w:p w14:paraId="599FB41F" w14:textId="77777777" w:rsidR="00A258A5" w:rsidRPr="00C96FDA" w:rsidRDefault="00A258A5" w:rsidP="00422A24">
            <w:pPr>
              <w:spacing w:line="0" w:lineRule="atLeast"/>
              <w:jc w:val="center"/>
              <w:rPr>
                <w:rFonts w:ascii="Arial" w:eastAsia="Times New Roman" w:hAnsi="Arial"/>
                <w:sz w:val="16"/>
                <w:szCs w:val="16"/>
              </w:rPr>
            </w:pPr>
          </w:p>
        </w:tc>
        <w:tc>
          <w:tcPr>
            <w:tcW w:w="1178" w:type="dxa"/>
            <w:tcBorders>
              <w:bottom w:val="single" w:sz="8" w:space="0" w:color="auto"/>
              <w:right w:val="single" w:sz="8" w:space="0" w:color="auto"/>
            </w:tcBorders>
            <w:vAlign w:val="center"/>
          </w:tcPr>
          <w:p w14:paraId="5ECDDEC1" w14:textId="77777777" w:rsidR="00A258A5" w:rsidRPr="00C96FDA" w:rsidRDefault="00A258A5" w:rsidP="00422A24">
            <w:pPr>
              <w:spacing w:line="0" w:lineRule="atLeast"/>
              <w:jc w:val="center"/>
              <w:rPr>
                <w:rFonts w:ascii="Arial" w:eastAsia="Times New Roman" w:hAnsi="Arial"/>
                <w:sz w:val="16"/>
                <w:szCs w:val="16"/>
              </w:rPr>
            </w:pPr>
          </w:p>
        </w:tc>
        <w:tc>
          <w:tcPr>
            <w:tcW w:w="1020" w:type="dxa"/>
            <w:tcBorders>
              <w:bottom w:val="single" w:sz="8" w:space="0" w:color="auto"/>
              <w:right w:val="single" w:sz="8" w:space="0" w:color="auto"/>
            </w:tcBorders>
            <w:vAlign w:val="center"/>
          </w:tcPr>
          <w:p w14:paraId="1AE7759F" w14:textId="77777777" w:rsidR="00A258A5" w:rsidRPr="00C96FDA" w:rsidRDefault="00A258A5" w:rsidP="00422A24">
            <w:pPr>
              <w:spacing w:line="0" w:lineRule="atLeast"/>
              <w:jc w:val="center"/>
              <w:rPr>
                <w:rFonts w:ascii="Arial" w:eastAsia="Times New Roman" w:hAnsi="Arial"/>
                <w:sz w:val="16"/>
                <w:szCs w:val="16"/>
              </w:rPr>
            </w:pPr>
          </w:p>
        </w:tc>
        <w:tc>
          <w:tcPr>
            <w:tcW w:w="920" w:type="dxa"/>
            <w:tcBorders>
              <w:bottom w:val="single" w:sz="8" w:space="0" w:color="auto"/>
              <w:right w:val="single" w:sz="8" w:space="0" w:color="auto"/>
            </w:tcBorders>
            <w:vAlign w:val="center"/>
          </w:tcPr>
          <w:p w14:paraId="3C9810A1" w14:textId="77777777" w:rsidR="00A258A5" w:rsidRPr="00C96FDA" w:rsidRDefault="00A258A5" w:rsidP="00422A24">
            <w:pPr>
              <w:spacing w:line="0" w:lineRule="atLeast"/>
              <w:jc w:val="center"/>
              <w:rPr>
                <w:rFonts w:ascii="Arial" w:eastAsia="Times New Roman" w:hAnsi="Arial"/>
                <w:sz w:val="16"/>
                <w:szCs w:val="16"/>
              </w:rPr>
            </w:pPr>
          </w:p>
        </w:tc>
        <w:tc>
          <w:tcPr>
            <w:tcW w:w="1276" w:type="dxa"/>
            <w:tcBorders>
              <w:bottom w:val="single" w:sz="8" w:space="0" w:color="auto"/>
              <w:right w:val="single" w:sz="8" w:space="0" w:color="auto"/>
            </w:tcBorders>
          </w:tcPr>
          <w:p w14:paraId="60C33BFB" w14:textId="40336A6C" w:rsidR="00A258A5" w:rsidRPr="00C96FDA" w:rsidRDefault="00A006D8" w:rsidP="00422A24">
            <w:pPr>
              <w:spacing w:line="0" w:lineRule="atLeast"/>
              <w:jc w:val="center"/>
              <w:rPr>
                <w:rFonts w:ascii="Arial" w:eastAsia="Times New Roman" w:hAnsi="Arial"/>
                <w:sz w:val="16"/>
                <w:szCs w:val="16"/>
              </w:rPr>
            </w:pPr>
            <w:r w:rsidRPr="00C96FDA">
              <w:rPr>
                <w:rFonts w:ascii="Arial" w:eastAsia="Times New Roman" w:hAnsi="Arial"/>
                <w:sz w:val="16"/>
                <w:szCs w:val="16"/>
              </w:rPr>
              <w:t>4</w:t>
            </w:r>
          </w:p>
        </w:tc>
      </w:tr>
      <w:tr w:rsidR="00A258A5" w:rsidRPr="00C96FDA" w14:paraId="212CB898" w14:textId="3CE0EA12" w:rsidTr="00122FC9">
        <w:trPr>
          <w:trHeight w:val="217"/>
        </w:trPr>
        <w:tc>
          <w:tcPr>
            <w:tcW w:w="1280" w:type="dxa"/>
            <w:tcBorders>
              <w:left w:val="single" w:sz="8" w:space="0" w:color="auto"/>
              <w:right w:val="single" w:sz="8" w:space="0" w:color="auto"/>
            </w:tcBorders>
            <w:vAlign w:val="center"/>
          </w:tcPr>
          <w:p w14:paraId="633F2380" w14:textId="77777777" w:rsidR="00A258A5" w:rsidRPr="00C96FDA" w:rsidRDefault="00A258A5" w:rsidP="00422A24">
            <w:pPr>
              <w:spacing w:line="217" w:lineRule="exact"/>
              <w:ind w:left="80"/>
              <w:jc w:val="center"/>
              <w:rPr>
                <w:rFonts w:ascii="Arial" w:eastAsia="Arial" w:hAnsi="Arial"/>
                <w:sz w:val="16"/>
                <w:szCs w:val="16"/>
              </w:rPr>
            </w:pPr>
            <w:r w:rsidRPr="00C96FDA">
              <w:rPr>
                <w:rFonts w:ascii="Arial" w:eastAsia="Arial" w:hAnsi="Arial"/>
                <w:sz w:val="16"/>
                <w:szCs w:val="16"/>
              </w:rPr>
              <w:t>VI</w:t>
            </w:r>
          </w:p>
        </w:tc>
        <w:tc>
          <w:tcPr>
            <w:tcW w:w="1400" w:type="dxa"/>
            <w:tcBorders>
              <w:right w:val="single" w:sz="8" w:space="0" w:color="auto"/>
            </w:tcBorders>
            <w:vAlign w:val="center"/>
          </w:tcPr>
          <w:p w14:paraId="0841CCD4" w14:textId="77777777" w:rsidR="00A258A5" w:rsidRPr="00C96FDA" w:rsidRDefault="00A258A5" w:rsidP="00422A24">
            <w:pPr>
              <w:spacing w:line="217" w:lineRule="exact"/>
              <w:ind w:left="60"/>
              <w:jc w:val="center"/>
              <w:rPr>
                <w:rFonts w:ascii="Arial" w:eastAsia="Arial" w:hAnsi="Arial"/>
                <w:sz w:val="16"/>
                <w:szCs w:val="16"/>
              </w:rPr>
            </w:pPr>
            <w:r w:rsidRPr="00C96FDA">
              <w:rPr>
                <w:rFonts w:ascii="Arial" w:eastAsia="Arial" w:hAnsi="Arial"/>
                <w:sz w:val="16"/>
                <w:szCs w:val="16"/>
              </w:rPr>
              <w:t>TOSHIBA</w:t>
            </w:r>
          </w:p>
        </w:tc>
        <w:tc>
          <w:tcPr>
            <w:tcW w:w="1200" w:type="dxa"/>
            <w:tcBorders>
              <w:right w:val="single" w:sz="8" w:space="0" w:color="auto"/>
            </w:tcBorders>
            <w:vAlign w:val="center"/>
          </w:tcPr>
          <w:p w14:paraId="5F5BA6FF" w14:textId="77777777" w:rsidR="00A258A5" w:rsidRPr="00C96FDA" w:rsidRDefault="00A258A5" w:rsidP="00422A24">
            <w:pPr>
              <w:spacing w:line="217" w:lineRule="exact"/>
              <w:jc w:val="center"/>
              <w:rPr>
                <w:rFonts w:ascii="Arial" w:eastAsia="Arial" w:hAnsi="Arial"/>
                <w:w w:val="98"/>
                <w:sz w:val="16"/>
                <w:szCs w:val="16"/>
              </w:rPr>
            </w:pPr>
            <w:r w:rsidRPr="00C96FDA">
              <w:rPr>
                <w:rFonts w:ascii="Arial" w:eastAsia="Arial" w:hAnsi="Arial"/>
                <w:w w:val="98"/>
                <w:sz w:val="16"/>
                <w:szCs w:val="16"/>
              </w:rPr>
              <w:t>RAS 10</w:t>
            </w:r>
          </w:p>
        </w:tc>
        <w:tc>
          <w:tcPr>
            <w:tcW w:w="822" w:type="dxa"/>
            <w:tcBorders>
              <w:right w:val="single" w:sz="8" w:space="0" w:color="auto"/>
            </w:tcBorders>
            <w:vAlign w:val="center"/>
          </w:tcPr>
          <w:p w14:paraId="5A227780" w14:textId="77777777" w:rsidR="00A258A5" w:rsidRPr="00C96FDA" w:rsidRDefault="00A258A5" w:rsidP="00422A24">
            <w:pPr>
              <w:spacing w:line="217" w:lineRule="exact"/>
              <w:ind w:right="340"/>
              <w:jc w:val="center"/>
              <w:rPr>
                <w:rFonts w:ascii="Arial" w:eastAsia="Arial" w:hAnsi="Arial"/>
                <w:sz w:val="16"/>
                <w:szCs w:val="16"/>
              </w:rPr>
            </w:pPr>
            <w:r w:rsidRPr="00C96FDA">
              <w:rPr>
                <w:rFonts w:ascii="Arial" w:eastAsia="Arial" w:hAnsi="Arial"/>
                <w:sz w:val="16"/>
                <w:szCs w:val="16"/>
              </w:rPr>
              <w:t>1</w:t>
            </w:r>
          </w:p>
        </w:tc>
        <w:tc>
          <w:tcPr>
            <w:tcW w:w="1178" w:type="dxa"/>
            <w:tcBorders>
              <w:right w:val="single" w:sz="8" w:space="0" w:color="auto"/>
            </w:tcBorders>
            <w:vAlign w:val="center"/>
          </w:tcPr>
          <w:p w14:paraId="774F54CB" w14:textId="77777777" w:rsidR="00A258A5" w:rsidRPr="00C96FDA" w:rsidRDefault="00A258A5" w:rsidP="00422A24">
            <w:pPr>
              <w:spacing w:line="217" w:lineRule="exact"/>
              <w:jc w:val="center"/>
              <w:rPr>
                <w:rFonts w:ascii="Arial" w:eastAsia="Arial" w:hAnsi="Arial"/>
                <w:sz w:val="16"/>
                <w:szCs w:val="16"/>
              </w:rPr>
            </w:pPr>
            <w:r w:rsidRPr="00C96FDA">
              <w:rPr>
                <w:rFonts w:ascii="Arial" w:eastAsia="Arial" w:hAnsi="Arial"/>
                <w:sz w:val="16"/>
                <w:szCs w:val="16"/>
              </w:rPr>
              <w:t>R410A</w:t>
            </w:r>
          </w:p>
        </w:tc>
        <w:tc>
          <w:tcPr>
            <w:tcW w:w="1020" w:type="dxa"/>
            <w:tcBorders>
              <w:right w:val="single" w:sz="8" w:space="0" w:color="auto"/>
            </w:tcBorders>
            <w:vAlign w:val="center"/>
          </w:tcPr>
          <w:p w14:paraId="3974F425" w14:textId="77777777" w:rsidR="00A258A5" w:rsidRPr="00C96FDA" w:rsidRDefault="00A258A5" w:rsidP="00422A24">
            <w:pPr>
              <w:spacing w:line="217" w:lineRule="exact"/>
              <w:ind w:right="220"/>
              <w:jc w:val="center"/>
              <w:rPr>
                <w:rFonts w:ascii="Arial" w:eastAsia="Arial" w:hAnsi="Arial"/>
                <w:sz w:val="16"/>
                <w:szCs w:val="16"/>
              </w:rPr>
            </w:pPr>
            <w:r w:rsidRPr="00C96FDA">
              <w:rPr>
                <w:rFonts w:ascii="Arial" w:eastAsia="Arial" w:hAnsi="Arial"/>
                <w:sz w:val="16"/>
                <w:szCs w:val="16"/>
              </w:rPr>
              <w:t>2006</w:t>
            </w:r>
          </w:p>
        </w:tc>
        <w:tc>
          <w:tcPr>
            <w:tcW w:w="920" w:type="dxa"/>
            <w:tcBorders>
              <w:right w:val="single" w:sz="8" w:space="0" w:color="auto"/>
            </w:tcBorders>
            <w:vAlign w:val="center"/>
          </w:tcPr>
          <w:p w14:paraId="56C707C8" w14:textId="77777777" w:rsidR="00A258A5" w:rsidRPr="00C96FDA" w:rsidRDefault="00A258A5" w:rsidP="00422A24">
            <w:pPr>
              <w:spacing w:line="217" w:lineRule="exact"/>
              <w:ind w:left="60"/>
              <w:jc w:val="center"/>
              <w:rPr>
                <w:rFonts w:ascii="Arial" w:eastAsia="Arial" w:hAnsi="Arial"/>
                <w:sz w:val="16"/>
                <w:szCs w:val="16"/>
              </w:rPr>
            </w:pPr>
            <w:r w:rsidRPr="00C96FDA">
              <w:rPr>
                <w:rFonts w:ascii="Arial" w:eastAsia="Arial" w:hAnsi="Arial"/>
                <w:sz w:val="16"/>
                <w:szCs w:val="16"/>
              </w:rPr>
              <w:t>600/1</w:t>
            </w:r>
          </w:p>
        </w:tc>
        <w:tc>
          <w:tcPr>
            <w:tcW w:w="1276" w:type="dxa"/>
            <w:tcBorders>
              <w:right w:val="single" w:sz="8" w:space="0" w:color="auto"/>
            </w:tcBorders>
          </w:tcPr>
          <w:p w14:paraId="1B807EDF" w14:textId="77777777" w:rsidR="00A258A5" w:rsidRPr="00C96FDA" w:rsidRDefault="00A258A5" w:rsidP="00422A24">
            <w:pPr>
              <w:spacing w:line="217" w:lineRule="exact"/>
              <w:ind w:left="60"/>
              <w:jc w:val="center"/>
              <w:rPr>
                <w:rFonts w:ascii="Arial" w:eastAsia="Arial" w:hAnsi="Arial"/>
                <w:sz w:val="16"/>
                <w:szCs w:val="16"/>
              </w:rPr>
            </w:pPr>
          </w:p>
        </w:tc>
      </w:tr>
      <w:tr w:rsidR="00A258A5" w:rsidRPr="00C96FDA" w14:paraId="42216827" w14:textId="2B8FEBAF" w:rsidTr="00122FC9">
        <w:trPr>
          <w:trHeight w:val="233"/>
        </w:trPr>
        <w:tc>
          <w:tcPr>
            <w:tcW w:w="1280" w:type="dxa"/>
            <w:tcBorders>
              <w:left w:val="single" w:sz="8" w:space="0" w:color="auto"/>
              <w:bottom w:val="single" w:sz="8" w:space="0" w:color="auto"/>
              <w:right w:val="single" w:sz="8" w:space="0" w:color="auto"/>
            </w:tcBorders>
            <w:vAlign w:val="center"/>
          </w:tcPr>
          <w:p w14:paraId="4BB265F3" w14:textId="77777777" w:rsidR="00A258A5" w:rsidRPr="00C96FDA" w:rsidRDefault="00A258A5" w:rsidP="00422A24">
            <w:pPr>
              <w:spacing w:line="0" w:lineRule="atLeast"/>
              <w:jc w:val="center"/>
              <w:rPr>
                <w:rFonts w:ascii="Arial" w:eastAsia="Times New Roman" w:hAnsi="Arial"/>
                <w:sz w:val="16"/>
                <w:szCs w:val="16"/>
              </w:rPr>
            </w:pPr>
          </w:p>
        </w:tc>
        <w:tc>
          <w:tcPr>
            <w:tcW w:w="1400" w:type="dxa"/>
            <w:tcBorders>
              <w:bottom w:val="single" w:sz="8" w:space="0" w:color="auto"/>
              <w:right w:val="single" w:sz="8" w:space="0" w:color="auto"/>
            </w:tcBorders>
            <w:vAlign w:val="center"/>
          </w:tcPr>
          <w:p w14:paraId="15FE071A" w14:textId="77777777" w:rsidR="00A258A5" w:rsidRPr="00C96FDA" w:rsidRDefault="00A258A5" w:rsidP="00422A24">
            <w:pPr>
              <w:spacing w:line="0" w:lineRule="atLeast"/>
              <w:jc w:val="center"/>
              <w:rPr>
                <w:rFonts w:ascii="Arial" w:eastAsia="Times New Roman" w:hAnsi="Arial"/>
                <w:sz w:val="16"/>
                <w:szCs w:val="16"/>
              </w:rPr>
            </w:pPr>
          </w:p>
        </w:tc>
        <w:tc>
          <w:tcPr>
            <w:tcW w:w="1200" w:type="dxa"/>
            <w:tcBorders>
              <w:bottom w:val="single" w:sz="8" w:space="0" w:color="auto"/>
              <w:right w:val="single" w:sz="8" w:space="0" w:color="auto"/>
            </w:tcBorders>
            <w:vAlign w:val="center"/>
          </w:tcPr>
          <w:p w14:paraId="4D633288" w14:textId="77777777" w:rsidR="00A258A5" w:rsidRPr="00C96FDA" w:rsidRDefault="00A258A5" w:rsidP="00422A24">
            <w:pPr>
              <w:spacing w:line="0" w:lineRule="atLeast"/>
              <w:jc w:val="center"/>
              <w:rPr>
                <w:rFonts w:ascii="Arial" w:eastAsia="Arial" w:hAnsi="Arial"/>
                <w:w w:val="99"/>
                <w:sz w:val="16"/>
                <w:szCs w:val="16"/>
              </w:rPr>
            </w:pPr>
            <w:r w:rsidRPr="00C96FDA">
              <w:rPr>
                <w:rFonts w:ascii="Arial" w:eastAsia="Arial" w:hAnsi="Arial"/>
                <w:w w:val="99"/>
                <w:sz w:val="16"/>
                <w:szCs w:val="16"/>
              </w:rPr>
              <w:t>GAV-E</w:t>
            </w:r>
          </w:p>
        </w:tc>
        <w:tc>
          <w:tcPr>
            <w:tcW w:w="822" w:type="dxa"/>
            <w:tcBorders>
              <w:bottom w:val="single" w:sz="8" w:space="0" w:color="auto"/>
              <w:right w:val="single" w:sz="8" w:space="0" w:color="auto"/>
            </w:tcBorders>
            <w:vAlign w:val="center"/>
          </w:tcPr>
          <w:p w14:paraId="71966D2F" w14:textId="77777777" w:rsidR="00A258A5" w:rsidRPr="00C96FDA" w:rsidRDefault="00A258A5" w:rsidP="00422A24">
            <w:pPr>
              <w:spacing w:line="0" w:lineRule="atLeast"/>
              <w:jc w:val="center"/>
              <w:rPr>
                <w:rFonts w:ascii="Arial" w:eastAsia="Times New Roman" w:hAnsi="Arial"/>
                <w:sz w:val="16"/>
                <w:szCs w:val="16"/>
              </w:rPr>
            </w:pPr>
          </w:p>
        </w:tc>
        <w:tc>
          <w:tcPr>
            <w:tcW w:w="1178" w:type="dxa"/>
            <w:tcBorders>
              <w:bottom w:val="single" w:sz="8" w:space="0" w:color="auto"/>
              <w:right w:val="single" w:sz="8" w:space="0" w:color="auto"/>
            </w:tcBorders>
            <w:vAlign w:val="center"/>
          </w:tcPr>
          <w:p w14:paraId="32E7A5DA" w14:textId="77777777" w:rsidR="00A258A5" w:rsidRPr="00C96FDA" w:rsidRDefault="00A258A5" w:rsidP="00422A24">
            <w:pPr>
              <w:spacing w:line="0" w:lineRule="atLeast"/>
              <w:jc w:val="center"/>
              <w:rPr>
                <w:rFonts w:ascii="Arial" w:eastAsia="Times New Roman" w:hAnsi="Arial"/>
                <w:sz w:val="16"/>
                <w:szCs w:val="16"/>
              </w:rPr>
            </w:pPr>
          </w:p>
        </w:tc>
        <w:tc>
          <w:tcPr>
            <w:tcW w:w="1020" w:type="dxa"/>
            <w:tcBorders>
              <w:bottom w:val="single" w:sz="8" w:space="0" w:color="auto"/>
              <w:right w:val="single" w:sz="8" w:space="0" w:color="auto"/>
            </w:tcBorders>
            <w:vAlign w:val="center"/>
          </w:tcPr>
          <w:p w14:paraId="7BD266BF" w14:textId="77777777" w:rsidR="00A258A5" w:rsidRPr="00C96FDA" w:rsidRDefault="00A258A5" w:rsidP="00422A24">
            <w:pPr>
              <w:spacing w:line="0" w:lineRule="atLeast"/>
              <w:jc w:val="center"/>
              <w:rPr>
                <w:rFonts w:ascii="Arial" w:eastAsia="Times New Roman" w:hAnsi="Arial"/>
                <w:sz w:val="16"/>
                <w:szCs w:val="16"/>
              </w:rPr>
            </w:pPr>
          </w:p>
        </w:tc>
        <w:tc>
          <w:tcPr>
            <w:tcW w:w="920" w:type="dxa"/>
            <w:tcBorders>
              <w:bottom w:val="single" w:sz="8" w:space="0" w:color="auto"/>
              <w:right w:val="single" w:sz="8" w:space="0" w:color="auto"/>
            </w:tcBorders>
            <w:vAlign w:val="center"/>
          </w:tcPr>
          <w:p w14:paraId="51BCA353" w14:textId="77777777" w:rsidR="00A258A5" w:rsidRPr="00C96FDA" w:rsidRDefault="00A258A5" w:rsidP="00422A24">
            <w:pPr>
              <w:spacing w:line="0" w:lineRule="atLeast"/>
              <w:jc w:val="center"/>
              <w:rPr>
                <w:rFonts w:ascii="Arial" w:eastAsia="Times New Roman" w:hAnsi="Arial"/>
                <w:sz w:val="16"/>
                <w:szCs w:val="16"/>
              </w:rPr>
            </w:pPr>
          </w:p>
        </w:tc>
        <w:tc>
          <w:tcPr>
            <w:tcW w:w="1276" w:type="dxa"/>
            <w:tcBorders>
              <w:bottom w:val="single" w:sz="8" w:space="0" w:color="auto"/>
              <w:right w:val="single" w:sz="8" w:space="0" w:color="auto"/>
            </w:tcBorders>
          </w:tcPr>
          <w:p w14:paraId="4B5154AB" w14:textId="740DC26F" w:rsidR="00A258A5" w:rsidRPr="00C96FDA" w:rsidRDefault="00A006D8" w:rsidP="00422A24">
            <w:pPr>
              <w:spacing w:line="0" w:lineRule="atLeast"/>
              <w:jc w:val="center"/>
              <w:rPr>
                <w:rFonts w:ascii="Arial" w:eastAsia="Times New Roman" w:hAnsi="Arial"/>
                <w:sz w:val="16"/>
                <w:szCs w:val="16"/>
              </w:rPr>
            </w:pPr>
            <w:r w:rsidRPr="00C96FDA">
              <w:rPr>
                <w:rFonts w:ascii="Arial" w:eastAsia="Times New Roman" w:hAnsi="Arial"/>
                <w:sz w:val="16"/>
                <w:szCs w:val="16"/>
              </w:rPr>
              <w:t>4</w:t>
            </w:r>
          </w:p>
        </w:tc>
      </w:tr>
      <w:tr w:rsidR="00A258A5" w:rsidRPr="00C96FDA" w14:paraId="7E9A9CB8" w14:textId="0A29F187" w:rsidTr="00122FC9">
        <w:trPr>
          <w:trHeight w:val="217"/>
        </w:trPr>
        <w:tc>
          <w:tcPr>
            <w:tcW w:w="1280" w:type="dxa"/>
            <w:tcBorders>
              <w:top w:val="single" w:sz="8" w:space="0" w:color="auto"/>
              <w:left w:val="single" w:sz="8" w:space="0" w:color="auto"/>
              <w:bottom w:val="single" w:sz="4" w:space="0" w:color="auto"/>
              <w:right w:val="single" w:sz="8" w:space="0" w:color="auto"/>
            </w:tcBorders>
            <w:vAlign w:val="center"/>
          </w:tcPr>
          <w:p w14:paraId="16A57F8E" w14:textId="77777777" w:rsidR="00A258A5" w:rsidRPr="00C96FDA" w:rsidRDefault="00A258A5" w:rsidP="00422A24">
            <w:pPr>
              <w:spacing w:line="217" w:lineRule="exact"/>
              <w:ind w:left="80"/>
              <w:jc w:val="center"/>
              <w:rPr>
                <w:rFonts w:ascii="Arial" w:eastAsia="Arial" w:hAnsi="Arial"/>
                <w:sz w:val="16"/>
                <w:szCs w:val="16"/>
              </w:rPr>
            </w:pPr>
            <w:r w:rsidRPr="00C96FDA">
              <w:rPr>
                <w:rFonts w:ascii="Arial" w:eastAsia="Arial" w:hAnsi="Arial"/>
                <w:sz w:val="16"/>
                <w:szCs w:val="16"/>
              </w:rPr>
              <w:t>VII</w:t>
            </w:r>
          </w:p>
        </w:tc>
        <w:tc>
          <w:tcPr>
            <w:tcW w:w="1400" w:type="dxa"/>
            <w:tcBorders>
              <w:top w:val="single" w:sz="8" w:space="0" w:color="auto"/>
              <w:bottom w:val="single" w:sz="4" w:space="0" w:color="auto"/>
              <w:right w:val="single" w:sz="8" w:space="0" w:color="auto"/>
            </w:tcBorders>
            <w:vAlign w:val="center"/>
          </w:tcPr>
          <w:p w14:paraId="661B26D4" w14:textId="068D76A8" w:rsidR="00A258A5" w:rsidRPr="00C96FDA" w:rsidRDefault="00A258A5" w:rsidP="00422A24">
            <w:pPr>
              <w:spacing w:line="217" w:lineRule="exact"/>
              <w:ind w:left="60"/>
              <w:jc w:val="center"/>
              <w:rPr>
                <w:rFonts w:ascii="Arial" w:eastAsia="Arial" w:hAnsi="Arial"/>
                <w:sz w:val="16"/>
                <w:szCs w:val="16"/>
              </w:rPr>
            </w:pPr>
            <w:r w:rsidRPr="00C96FDA">
              <w:rPr>
                <w:rFonts w:ascii="Arial" w:eastAsia="Arial" w:hAnsi="Arial"/>
                <w:sz w:val="16"/>
                <w:szCs w:val="16"/>
              </w:rPr>
              <w:t>SINCLAIR</w:t>
            </w:r>
          </w:p>
        </w:tc>
        <w:tc>
          <w:tcPr>
            <w:tcW w:w="1200" w:type="dxa"/>
            <w:tcBorders>
              <w:top w:val="single" w:sz="8" w:space="0" w:color="auto"/>
              <w:bottom w:val="single" w:sz="4" w:space="0" w:color="auto"/>
              <w:right w:val="single" w:sz="8" w:space="0" w:color="auto"/>
            </w:tcBorders>
            <w:vAlign w:val="center"/>
          </w:tcPr>
          <w:p w14:paraId="3AAD6E5B" w14:textId="4CCDD360" w:rsidR="00A258A5" w:rsidRPr="00C96FDA" w:rsidRDefault="00A258A5" w:rsidP="00422A24">
            <w:pPr>
              <w:spacing w:line="217" w:lineRule="exact"/>
              <w:jc w:val="center"/>
              <w:rPr>
                <w:rFonts w:ascii="Arial" w:eastAsia="Arial" w:hAnsi="Arial"/>
                <w:w w:val="99"/>
                <w:sz w:val="16"/>
                <w:szCs w:val="16"/>
              </w:rPr>
            </w:pPr>
            <w:r w:rsidRPr="00C96FDA">
              <w:rPr>
                <w:rFonts w:ascii="Arial" w:eastAsia="Arial" w:hAnsi="Arial"/>
                <w:w w:val="99"/>
                <w:sz w:val="16"/>
                <w:szCs w:val="16"/>
              </w:rPr>
              <w:t>SOH-12BIK2</w:t>
            </w:r>
          </w:p>
        </w:tc>
        <w:tc>
          <w:tcPr>
            <w:tcW w:w="822" w:type="dxa"/>
            <w:tcBorders>
              <w:top w:val="single" w:sz="8" w:space="0" w:color="auto"/>
              <w:bottom w:val="single" w:sz="4" w:space="0" w:color="auto"/>
              <w:right w:val="single" w:sz="8" w:space="0" w:color="auto"/>
            </w:tcBorders>
            <w:vAlign w:val="center"/>
          </w:tcPr>
          <w:p w14:paraId="2A6F5CA5" w14:textId="77777777" w:rsidR="00A258A5" w:rsidRPr="00C96FDA" w:rsidRDefault="00A258A5" w:rsidP="00422A24">
            <w:pPr>
              <w:spacing w:line="217" w:lineRule="exact"/>
              <w:ind w:right="340"/>
              <w:jc w:val="center"/>
              <w:rPr>
                <w:rFonts w:ascii="Arial" w:eastAsia="Arial" w:hAnsi="Arial"/>
                <w:sz w:val="16"/>
                <w:szCs w:val="16"/>
              </w:rPr>
            </w:pPr>
            <w:r w:rsidRPr="00C96FDA">
              <w:rPr>
                <w:rFonts w:ascii="Arial" w:eastAsia="Arial" w:hAnsi="Arial"/>
                <w:sz w:val="16"/>
                <w:szCs w:val="16"/>
              </w:rPr>
              <w:t>1</w:t>
            </w:r>
          </w:p>
        </w:tc>
        <w:tc>
          <w:tcPr>
            <w:tcW w:w="1178" w:type="dxa"/>
            <w:tcBorders>
              <w:top w:val="single" w:sz="8" w:space="0" w:color="auto"/>
              <w:bottom w:val="single" w:sz="4" w:space="0" w:color="auto"/>
              <w:right w:val="single" w:sz="8" w:space="0" w:color="auto"/>
            </w:tcBorders>
            <w:vAlign w:val="center"/>
          </w:tcPr>
          <w:p w14:paraId="0D41F9A4" w14:textId="20222694" w:rsidR="00A258A5" w:rsidRPr="00C96FDA" w:rsidRDefault="00A258A5" w:rsidP="00422A24">
            <w:pPr>
              <w:spacing w:line="217" w:lineRule="exact"/>
              <w:jc w:val="center"/>
              <w:rPr>
                <w:rFonts w:ascii="Arial" w:eastAsia="Arial" w:hAnsi="Arial"/>
                <w:w w:val="99"/>
                <w:sz w:val="16"/>
                <w:szCs w:val="16"/>
              </w:rPr>
            </w:pPr>
            <w:r w:rsidRPr="00C96FDA">
              <w:rPr>
                <w:rFonts w:ascii="Arial" w:eastAsia="Arial" w:hAnsi="Arial"/>
                <w:w w:val="99"/>
                <w:sz w:val="16"/>
                <w:szCs w:val="16"/>
              </w:rPr>
              <w:t>R407A</w:t>
            </w:r>
          </w:p>
        </w:tc>
        <w:tc>
          <w:tcPr>
            <w:tcW w:w="1020" w:type="dxa"/>
            <w:tcBorders>
              <w:top w:val="single" w:sz="8" w:space="0" w:color="auto"/>
              <w:bottom w:val="single" w:sz="4" w:space="0" w:color="auto"/>
              <w:right w:val="single" w:sz="8" w:space="0" w:color="auto"/>
            </w:tcBorders>
            <w:vAlign w:val="center"/>
          </w:tcPr>
          <w:p w14:paraId="3712B7EF" w14:textId="13831F31" w:rsidR="00A258A5" w:rsidRPr="00C96FDA" w:rsidRDefault="00A258A5" w:rsidP="00422A24">
            <w:pPr>
              <w:spacing w:line="217" w:lineRule="exact"/>
              <w:ind w:right="220"/>
              <w:jc w:val="center"/>
              <w:rPr>
                <w:rFonts w:ascii="Arial" w:eastAsia="Arial" w:hAnsi="Arial"/>
                <w:sz w:val="16"/>
                <w:szCs w:val="16"/>
              </w:rPr>
            </w:pPr>
            <w:r w:rsidRPr="00C96FDA">
              <w:rPr>
                <w:rFonts w:ascii="Arial" w:eastAsia="Arial" w:hAnsi="Arial"/>
                <w:sz w:val="16"/>
                <w:szCs w:val="16"/>
              </w:rPr>
              <w:t>2024</w:t>
            </w:r>
          </w:p>
        </w:tc>
        <w:tc>
          <w:tcPr>
            <w:tcW w:w="920" w:type="dxa"/>
            <w:tcBorders>
              <w:top w:val="single" w:sz="8" w:space="0" w:color="auto"/>
              <w:bottom w:val="single" w:sz="4" w:space="0" w:color="auto"/>
              <w:right w:val="single" w:sz="8" w:space="0" w:color="auto"/>
            </w:tcBorders>
            <w:vAlign w:val="center"/>
          </w:tcPr>
          <w:p w14:paraId="64271DDE" w14:textId="713635F9" w:rsidR="00A258A5" w:rsidRPr="00C96FDA" w:rsidRDefault="00A258A5" w:rsidP="00422A24">
            <w:pPr>
              <w:spacing w:line="217" w:lineRule="exact"/>
              <w:ind w:left="60"/>
              <w:jc w:val="center"/>
              <w:rPr>
                <w:rFonts w:ascii="Arial" w:eastAsia="Arial" w:hAnsi="Arial"/>
                <w:sz w:val="16"/>
                <w:szCs w:val="16"/>
              </w:rPr>
            </w:pPr>
            <w:r w:rsidRPr="00C96FDA">
              <w:rPr>
                <w:rFonts w:ascii="Arial" w:eastAsia="Arial" w:hAnsi="Arial"/>
                <w:sz w:val="16"/>
                <w:szCs w:val="16"/>
              </w:rPr>
              <w:t>710/1</w:t>
            </w:r>
          </w:p>
        </w:tc>
        <w:tc>
          <w:tcPr>
            <w:tcW w:w="1276" w:type="dxa"/>
            <w:tcBorders>
              <w:top w:val="single" w:sz="8" w:space="0" w:color="auto"/>
              <w:bottom w:val="single" w:sz="4" w:space="0" w:color="auto"/>
              <w:right w:val="single" w:sz="8" w:space="0" w:color="auto"/>
            </w:tcBorders>
          </w:tcPr>
          <w:p w14:paraId="06236D83" w14:textId="76969FEF" w:rsidR="00A258A5" w:rsidRPr="00C96FDA" w:rsidRDefault="00A006D8" w:rsidP="00422A24">
            <w:pPr>
              <w:spacing w:line="217" w:lineRule="exact"/>
              <w:ind w:left="60"/>
              <w:jc w:val="center"/>
              <w:rPr>
                <w:rFonts w:ascii="Arial" w:eastAsia="Arial" w:hAnsi="Arial"/>
                <w:sz w:val="16"/>
                <w:szCs w:val="16"/>
              </w:rPr>
            </w:pPr>
            <w:r w:rsidRPr="00C96FDA">
              <w:rPr>
                <w:rFonts w:ascii="Arial" w:eastAsia="Arial" w:hAnsi="Arial"/>
                <w:sz w:val="16"/>
                <w:szCs w:val="16"/>
              </w:rPr>
              <w:t>4</w:t>
            </w:r>
          </w:p>
        </w:tc>
      </w:tr>
    </w:tbl>
    <w:p w14:paraId="727466F8" w14:textId="77777777" w:rsidR="00122FC9" w:rsidRPr="00ED2E88" w:rsidRDefault="00122FC9">
      <w:pPr>
        <w:rPr>
          <w:rFonts w:ascii="Arial" w:hAnsi="Arial"/>
        </w:rPr>
      </w:pPr>
    </w:p>
    <w:p w14:paraId="0C3ED726" w14:textId="1EFDD713" w:rsidR="00281854" w:rsidRPr="00122FC9" w:rsidRDefault="00965DE1" w:rsidP="00122FC9">
      <w:pPr>
        <w:tabs>
          <w:tab w:val="left" w:pos="620"/>
        </w:tabs>
        <w:spacing w:line="0" w:lineRule="atLeast"/>
        <w:rPr>
          <w:rFonts w:ascii="Arial" w:eastAsia="Arial" w:hAnsi="Arial"/>
          <w:b/>
          <w:bCs/>
          <w:u w:val="single"/>
        </w:rPr>
      </w:pPr>
      <w:r w:rsidRPr="00122FC9">
        <w:rPr>
          <w:rFonts w:ascii="Arial" w:eastAsia="Arial" w:hAnsi="Arial"/>
          <w:b/>
          <w:bCs/>
          <w:u w:val="single"/>
        </w:rPr>
        <w:t xml:space="preserve">4.2.  </w:t>
      </w:r>
      <w:r w:rsidR="00281854" w:rsidRPr="00122FC9">
        <w:rPr>
          <w:rFonts w:ascii="Arial" w:eastAsia="Arial" w:hAnsi="Arial"/>
          <w:b/>
          <w:bCs/>
          <w:u w:val="single"/>
        </w:rPr>
        <w:t>Beethovnova ul</w:t>
      </w:r>
      <w:r w:rsidR="002418E2" w:rsidRPr="00122FC9">
        <w:rPr>
          <w:rFonts w:ascii="Arial" w:eastAsia="Arial" w:hAnsi="Arial"/>
          <w:b/>
          <w:bCs/>
          <w:u w:val="single"/>
        </w:rPr>
        <w:t>.</w:t>
      </w:r>
      <w:r w:rsidR="00281854" w:rsidRPr="00122FC9">
        <w:rPr>
          <w:rFonts w:ascii="Arial" w:eastAsia="Arial" w:hAnsi="Arial"/>
          <w:b/>
          <w:bCs/>
          <w:u w:val="single"/>
        </w:rPr>
        <w:t xml:space="preserve"> 3</w:t>
      </w:r>
    </w:p>
    <w:p w14:paraId="61D087C6" w14:textId="77777777" w:rsidR="00281854" w:rsidRPr="00ED2E88" w:rsidRDefault="00281854" w:rsidP="00281854">
      <w:pPr>
        <w:spacing w:line="70" w:lineRule="exact"/>
        <w:rPr>
          <w:rFonts w:ascii="Arial" w:eastAsia="Times New Roman" w:hAnsi="Arial"/>
        </w:rPr>
      </w:pPr>
    </w:p>
    <w:p w14:paraId="17F58EE6" w14:textId="3608ADFE" w:rsidR="00281854" w:rsidRDefault="00281854" w:rsidP="00281854">
      <w:pPr>
        <w:spacing w:line="0" w:lineRule="atLeast"/>
        <w:ind w:left="320"/>
        <w:rPr>
          <w:rFonts w:ascii="Arial" w:eastAsia="Arial" w:hAnsi="Arial"/>
          <w:b/>
        </w:rPr>
      </w:pPr>
      <w:r w:rsidRPr="00ED2E88">
        <w:rPr>
          <w:rFonts w:ascii="Arial" w:eastAsia="Arial" w:hAnsi="Arial"/>
          <w:b/>
        </w:rPr>
        <w:t>Število pregledov :</w:t>
      </w:r>
      <w:r w:rsidR="00956044" w:rsidRPr="00ED2E88">
        <w:rPr>
          <w:rFonts w:ascii="Arial" w:eastAsia="Arial" w:hAnsi="Arial"/>
          <w:b/>
        </w:rPr>
        <w:t xml:space="preserve"> </w:t>
      </w:r>
      <w:r w:rsidR="00911A9E">
        <w:rPr>
          <w:rFonts w:ascii="Arial" w:eastAsia="Arial" w:hAnsi="Arial"/>
          <w:b/>
        </w:rPr>
        <w:t>48</w:t>
      </w:r>
      <w:r w:rsidRPr="00ED2E88">
        <w:rPr>
          <w:rFonts w:ascii="Arial" w:eastAsia="Arial" w:hAnsi="Arial"/>
          <w:b/>
        </w:rPr>
        <w:t xml:space="preserve"> </w:t>
      </w:r>
    </w:p>
    <w:p w14:paraId="1C183213" w14:textId="77777777" w:rsidR="00422A24" w:rsidRPr="003541CC" w:rsidRDefault="00422A24" w:rsidP="00281854">
      <w:pPr>
        <w:spacing w:line="0" w:lineRule="atLeast"/>
        <w:ind w:left="320"/>
        <w:rPr>
          <w:rFonts w:ascii="Arial" w:eastAsia="Arial" w:hAnsi="Arial"/>
          <w:b/>
          <w:bCs/>
        </w:rPr>
      </w:pPr>
    </w:p>
    <w:tbl>
      <w:tblPr>
        <w:tblW w:w="9106" w:type="dxa"/>
        <w:tblInd w:w="240" w:type="dxa"/>
        <w:tblLayout w:type="fixed"/>
        <w:tblCellMar>
          <w:left w:w="0" w:type="dxa"/>
          <w:right w:w="0" w:type="dxa"/>
        </w:tblCellMar>
        <w:tblLook w:val="0000" w:firstRow="0" w:lastRow="0" w:firstColumn="0" w:lastColumn="0" w:noHBand="0" w:noVBand="0"/>
      </w:tblPr>
      <w:tblGrid>
        <w:gridCol w:w="1282"/>
        <w:gridCol w:w="1402"/>
        <w:gridCol w:w="1201"/>
        <w:gridCol w:w="961"/>
        <w:gridCol w:w="1041"/>
        <w:gridCol w:w="1021"/>
        <w:gridCol w:w="921"/>
        <w:gridCol w:w="1277"/>
      </w:tblGrid>
      <w:tr w:rsidR="00A006D8" w:rsidRPr="009B2FF4" w14:paraId="33975C27" w14:textId="5696F116" w:rsidTr="00122FC9">
        <w:trPr>
          <w:trHeight w:val="220"/>
        </w:trPr>
        <w:tc>
          <w:tcPr>
            <w:tcW w:w="1282" w:type="dxa"/>
            <w:tcBorders>
              <w:top w:val="single" w:sz="8" w:space="0" w:color="auto"/>
              <w:left w:val="single" w:sz="8" w:space="0" w:color="auto"/>
              <w:right w:val="single" w:sz="8" w:space="0" w:color="auto"/>
            </w:tcBorders>
            <w:vAlign w:val="center"/>
          </w:tcPr>
          <w:p w14:paraId="2E27D31F" w14:textId="77777777" w:rsidR="00A006D8" w:rsidRPr="009B2FF4" w:rsidRDefault="00A006D8" w:rsidP="008A426C">
            <w:pPr>
              <w:spacing w:line="0" w:lineRule="atLeast"/>
              <w:jc w:val="center"/>
              <w:rPr>
                <w:rFonts w:ascii="Arial" w:eastAsia="Times New Roman" w:hAnsi="Arial"/>
                <w:b/>
                <w:bCs/>
                <w:sz w:val="16"/>
                <w:szCs w:val="16"/>
              </w:rPr>
            </w:pPr>
          </w:p>
        </w:tc>
        <w:tc>
          <w:tcPr>
            <w:tcW w:w="1402" w:type="dxa"/>
            <w:tcBorders>
              <w:top w:val="single" w:sz="8" w:space="0" w:color="auto"/>
              <w:right w:val="single" w:sz="8" w:space="0" w:color="auto"/>
            </w:tcBorders>
            <w:vAlign w:val="center"/>
          </w:tcPr>
          <w:p w14:paraId="48DB238E" w14:textId="77777777" w:rsidR="00A006D8" w:rsidRPr="009B2FF4" w:rsidRDefault="00A006D8" w:rsidP="008A426C">
            <w:pPr>
              <w:spacing w:line="0" w:lineRule="atLeast"/>
              <w:jc w:val="center"/>
              <w:rPr>
                <w:rFonts w:ascii="Arial" w:eastAsia="Times New Roman" w:hAnsi="Arial"/>
                <w:b/>
                <w:bCs/>
                <w:sz w:val="16"/>
                <w:szCs w:val="16"/>
              </w:rPr>
            </w:pPr>
          </w:p>
        </w:tc>
        <w:tc>
          <w:tcPr>
            <w:tcW w:w="1201" w:type="dxa"/>
            <w:tcBorders>
              <w:top w:val="single" w:sz="8" w:space="0" w:color="auto"/>
              <w:right w:val="single" w:sz="8" w:space="0" w:color="auto"/>
            </w:tcBorders>
            <w:vAlign w:val="center"/>
          </w:tcPr>
          <w:p w14:paraId="19EFC984" w14:textId="77777777" w:rsidR="00A006D8" w:rsidRPr="009B2FF4" w:rsidRDefault="00A006D8" w:rsidP="008A426C">
            <w:pPr>
              <w:spacing w:line="220" w:lineRule="exact"/>
              <w:jc w:val="center"/>
              <w:rPr>
                <w:rFonts w:ascii="Arial" w:eastAsia="Times New Roman" w:hAnsi="Arial"/>
                <w:b/>
                <w:bCs/>
                <w:sz w:val="16"/>
                <w:szCs w:val="16"/>
              </w:rPr>
            </w:pPr>
            <w:r w:rsidRPr="009B2FF4">
              <w:rPr>
                <w:rFonts w:ascii="Arial" w:eastAsia="Times New Roman" w:hAnsi="Arial"/>
                <w:b/>
                <w:bCs/>
                <w:sz w:val="16"/>
                <w:szCs w:val="16"/>
              </w:rPr>
              <w:t>tip zunanje</w:t>
            </w:r>
          </w:p>
        </w:tc>
        <w:tc>
          <w:tcPr>
            <w:tcW w:w="961" w:type="dxa"/>
            <w:tcBorders>
              <w:top w:val="single" w:sz="8" w:space="0" w:color="auto"/>
              <w:right w:val="single" w:sz="8" w:space="0" w:color="auto"/>
            </w:tcBorders>
            <w:vAlign w:val="center"/>
          </w:tcPr>
          <w:p w14:paraId="1F129902" w14:textId="77777777" w:rsidR="00A006D8" w:rsidRPr="009B2FF4" w:rsidRDefault="00A006D8" w:rsidP="008A426C">
            <w:pPr>
              <w:spacing w:line="220" w:lineRule="exact"/>
              <w:ind w:left="40"/>
              <w:jc w:val="center"/>
              <w:rPr>
                <w:rFonts w:ascii="Arial" w:eastAsia="Times New Roman" w:hAnsi="Arial"/>
                <w:b/>
                <w:bCs/>
                <w:sz w:val="16"/>
                <w:szCs w:val="16"/>
              </w:rPr>
            </w:pPr>
            <w:r w:rsidRPr="009B2FF4">
              <w:rPr>
                <w:rFonts w:ascii="Arial" w:eastAsia="Times New Roman" w:hAnsi="Arial"/>
                <w:b/>
                <w:bCs/>
                <w:sz w:val="16"/>
                <w:szCs w:val="16"/>
              </w:rPr>
              <w:t>zunanja</w:t>
            </w:r>
          </w:p>
        </w:tc>
        <w:tc>
          <w:tcPr>
            <w:tcW w:w="1041" w:type="dxa"/>
            <w:tcBorders>
              <w:top w:val="single" w:sz="8" w:space="0" w:color="auto"/>
              <w:right w:val="single" w:sz="8" w:space="0" w:color="auto"/>
            </w:tcBorders>
            <w:vAlign w:val="center"/>
          </w:tcPr>
          <w:p w14:paraId="2784A337" w14:textId="77777777" w:rsidR="00A006D8" w:rsidRPr="009B2FF4" w:rsidRDefault="00A006D8" w:rsidP="008A426C">
            <w:pPr>
              <w:spacing w:line="0" w:lineRule="atLeast"/>
              <w:jc w:val="center"/>
              <w:rPr>
                <w:rFonts w:ascii="Arial" w:eastAsia="Times New Roman" w:hAnsi="Arial"/>
                <w:b/>
                <w:bCs/>
                <w:sz w:val="16"/>
                <w:szCs w:val="16"/>
              </w:rPr>
            </w:pPr>
          </w:p>
        </w:tc>
        <w:tc>
          <w:tcPr>
            <w:tcW w:w="1021" w:type="dxa"/>
            <w:tcBorders>
              <w:top w:val="single" w:sz="8" w:space="0" w:color="auto"/>
              <w:right w:val="single" w:sz="8" w:space="0" w:color="auto"/>
            </w:tcBorders>
            <w:vAlign w:val="center"/>
          </w:tcPr>
          <w:p w14:paraId="26764561" w14:textId="77777777" w:rsidR="00A006D8" w:rsidRPr="009B2FF4" w:rsidRDefault="00A006D8" w:rsidP="008A426C">
            <w:pPr>
              <w:spacing w:line="220" w:lineRule="exact"/>
              <w:ind w:left="40"/>
              <w:jc w:val="center"/>
              <w:rPr>
                <w:rFonts w:ascii="Arial" w:eastAsia="Times New Roman" w:hAnsi="Arial"/>
                <w:b/>
                <w:bCs/>
                <w:sz w:val="16"/>
                <w:szCs w:val="16"/>
              </w:rPr>
            </w:pPr>
            <w:r w:rsidRPr="009B2FF4">
              <w:rPr>
                <w:rFonts w:ascii="Arial" w:eastAsia="Times New Roman" w:hAnsi="Arial"/>
                <w:b/>
                <w:bCs/>
                <w:sz w:val="16"/>
                <w:szCs w:val="16"/>
              </w:rPr>
              <w:t>leto</w:t>
            </w:r>
          </w:p>
        </w:tc>
        <w:tc>
          <w:tcPr>
            <w:tcW w:w="921" w:type="dxa"/>
            <w:tcBorders>
              <w:top w:val="single" w:sz="8" w:space="0" w:color="auto"/>
              <w:right w:val="single" w:sz="8" w:space="0" w:color="auto"/>
            </w:tcBorders>
            <w:vAlign w:val="center"/>
          </w:tcPr>
          <w:p w14:paraId="22507042" w14:textId="77777777" w:rsidR="00A006D8" w:rsidRPr="009B2FF4" w:rsidRDefault="00A006D8" w:rsidP="008A426C">
            <w:pPr>
              <w:spacing w:line="0" w:lineRule="atLeast"/>
              <w:jc w:val="center"/>
              <w:rPr>
                <w:rFonts w:ascii="Arial" w:eastAsia="Times New Roman" w:hAnsi="Arial"/>
                <w:b/>
                <w:bCs/>
                <w:sz w:val="16"/>
                <w:szCs w:val="16"/>
              </w:rPr>
            </w:pPr>
          </w:p>
        </w:tc>
        <w:tc>
          <w:tcPr>
            <w:tcW w:w="1277" w:type="dxa"/>
            <w:tcBorders>
              <w:top w:val="single" w:sz="8" w:space="0" w:color="auto"/>
              <w:right w:val="single" w:sz="8" w:space="0" w:color="auto"/>
            </w:tcBorders>
          </w:tcPr>
          <w:p w14:paraId="77ABB11B" w14:textId="3FEE3ACC" w:rsidR="00A006D8" w:rsidRPr="009B2FF4" w:rsidRDefault="00A006D8" w:rsidP="00A006D8">
            <w:pPr>
              <w:spacing w:line="0" w:lineRule="atLeast"/>
              <w:jc w:val="center"/>
              <w:rPr>
                <w:rFonts w:ascii="Arial" w:eastAsia="Times New Roman" w:hAnsi="Arial"/>
                <w:b/>
                <w:bCs/>
                <w:sz w:val="16"/>
                <w:szCs w:val="16"/>
              </w:rPr>
            </w:pPr>
            <w:r w:rsidRPr="009B2FF4">
              <w:rPr>
                <w:rFonts w:ascii="Arial" w:eastAsia="Times New Roman" w:hAnsi="Arial"/>
                <w:b/>
                <w:bCs/>
                <w:sz w:val="16"/>
                <w:szCs w:val="16"/>
              </w:rPr>
              <w:t>Predvideno št. vzdrž. pregledov / leto</w:t>
            </w:r>
          </w:p>
        </w:tc>
      </w:tr>
      <w:tr w:rsidR="00A006D8" w:rsidRPr="009B2FF4" w14:paraId="18084275" w14:textId="10B64A07" w:rsidTr="00122FC9">
        <w:trPr>
          <w:trHeight w:val="234"/>
        </w:trPr>
        <w:tc>
          <w:tcPr>
            <w:tcW w:w="1282" w:type="dxa"/>
            <w:tcBorders>
              <w:left w:val="single" w:sz="8" w:space="0" w:color="auto"/>
              <w:bottom w:val="single" w:sz="8" w:space="0" w:color="auto"/>
              <w:right w:val="single" w:sz="8" w:space="0" w:color="auto"/>
            </w:tcBorders>
            <w:vAlign w:val="center"/>
          </w:tcPr>
          <w:p w14:paraId="50B725A7" w14:textId="77777777" w:rsidR="00A006D8" w:rsidRPr="009B2FF4" w:rsidRDefault="00A006D8" w:rsidP="008A426C">
            <w:pPr>
              <w:spacing w:line="0" w:lineRule="atLeast"/>
              <w:jc w:val="center"/>
              <w:rPr>
                <w:rFonts w:ascii="Arial" w:eastAsia="Times New Roman" w:hAnsi="Arial"/>
                <w:b/>
                <w:bCs/>
                <w:sz w:val="16"/>
                <w:szCs w:val="16"/>
              </w:rPr>
            </w:pPr>
            <w:r w:rsidRPr="009B2FF4">
              <w:rPr>
                <w:rFonts w:ascii="Arial" w:eastAsia="Times New Roman" w:hAnsi="Arial"/>
                <w:b/>
                <w:bCs/>
                <w:sz w:val="16"/>
                <w:szCs w:val="16"/>
              </w:rPr>
              <w:t>nadstropje</w:t>
            </w:r>
          </w:p>
        </w:tc>
        <w:tc>
          <w:tcPr>
            <w:tcW w:w="1402" w:type="dxa"/>
            <w:tcBorders>
              <w:bottom w:val="single" w:sz="8" w:space="0" w:color="auto"/>
              <w:right w:val="single" w:sz="8" w:space="0" w:color="auto"/>
            </w:tcBorders>
            <w:vAlign w:val="center"/>
          </w:tcPr>
          <w:p w14:paraId="1D2C4E36" w14:textId="77777777" w:rsidR="00A006D8" w:rsidRPr="009B2FF4" w:rsidRDefault="00A006D8" w:rsidP="008A426C">
            <w:pPr>
              <w:spacing w:line="0" w:lineRule="atLeast"/>
              <w:jc w:val="center"/>
              <w:rPr>
                <w:rFonts w:ascii="Arial" w:eastAsia="Times New Roman" w:hAnsi="Arial"/>
                <w:b/>
                <w:bCs/>
                <w:sz w:val="16"/>
                <w:szCs w:val="16"/>
              </w:rPr>
            </w:pPr>
            <w:r w:rsidRPr="009B2FF4">
              <w:rPr>
                <w:rFonts w:ascii="Arial" w:eastAsia="Times New Roman" w:hAnsi="Arial"/>
                <w:b/>
                <w:bCs/>
                <w:sz w:val="16"/>
                <w:szCs w:val="16"/>
              </w:rPr>
              <w:t>znamka</w:t>
            </w:r>
          </w:p>
        </w:tc>
        <w:tc>
          <w:tcPr>
            <w:tcW w:w="1201" w:type="dxa"/>
            <w:tcBorders>
              <w:bottom w:val="single" w:sz="8" w:space="0" w:color="auto"/>
              <w:right w:val="single" w:sz="8" w:space="0" w:color="auto"/>
            </w:tcBorders>
            <w:vAlign w:val="center"/>
          </w:tcPr>
          <w:p w14:paraId="47C13F97" w14:textId="77777777" w:rsidR="00A006D8" w:rsidRPr="009B2FF4" w:rsidRDefault="00A006D8" w:rsidP="008A426C">
            <w:pPr>
              <w:spacing w:line="0" w:lineRule="atLeast"/>
              <w:jc w:val="center"/>
              <w:rPr>
                <w:rFonts w:ascii="Arial" w:eastAsia="Times New Roman" w:hAnsi="Arial"/>
                <w:b/>
                <w:bCs/>
                <w:sz w:val="16"/>
                <w:szCs w:val="16"/>
              </w:rPr>
            </w:pPr>
            <w:r w:rsidRPr="009B2FF4">
              <w:rPr>
                <w:rFonts w:ascii="Arial" w:eastAsia="Times New Roman" w:hAnsi="Arial"/>
                <w:b/>
                <w:bCs/>
                <w:sz w:val="16"/>
                <w:szCs w:val="16"/>
              </w:rPr>
              <w:t>enote</w:t>
            </w:r>
          </w:p>
        </w:tc>
        <w:tc>
          <w:tcPr>
            <w:tcW w:w="961" w:type="dxa"/>
            <w:tcBorders>
              <w:bottom w:val="single" w:sz="8" w:space="0" w:color="auto"/>
              <w:right w:val="single" w:sz="8" w:space="0" w:color="auto"/>
            </w:tcBorders>
            <w:vAlign w:val="center"/>
          </w:tcPr>
          <w:p w14:paraId="5BB152C1" w14:textId="77777777" w:rsidR="00A006D8" w:rsidRPr="009B2FF4" w:rsidRDefault="00A006D8" w:rsidP="008A426C">
            <w:pPr>
              <w:spacing w:line="0" w:lineRule="atLeast"/>
              <w:jc w:val="center"/>
              <w:rPr>
                <w:rFonts w:ascii="Arial" w:eastAsia="Times New Roman" w:hAnsi="Arial"/>
                <w:b/>
                <w:bCs/>
                <w:sz w:val="16"/>
                <w:szCs w:val="16"/>
              </w:rPr>
            </w:pPr>
            <w:r w:rsidRPr="009B2FF4">
              <w:rPr>
                <w:rFonts w:ascii="Arial" w:eastAsia="Times New Roman" w:hAnsi="Arial"/>
                <w:b/>
                <w:bCs/>
                <w:sz w:val="16"/>
                <w:szCs w:val="16"/>
              </w:rPr>
              <w:t>enota</w:t>
            </w:r>
          </w:p>
        </w:tc>
        <w:tc>
          <w:tcPr>
            <w:tcW w:w="1041" w:type="dxa"/>
            <w:tcBorders>
              <w:bottom w:val="single" w:sz="8" w:space="0" w:color="auto"/>
              <w:right w:val="single" w:sz="8" w:space="0" w:color="auto"/>
            </w:tcBorders>
            <w:vAlign w:val="center"/>
          </w:tcPr>
          <w:p w14:paraId="3CC09A38" w14:textId="77777777" w:rsidR="00A006D8" w:rsidRPr="009B2FF4" w:rsidRDefault="00A006D8" w:rsidP="008A426C">
            <w:pPr>
              <w:spacing w:line="0" w:lineRule="atLeast"/>
              <w:jc w:val="center"/>
              <w:rPr>
                <w:rFonts w:ascii="Arial" w:eastAsia="Times New Roman" w:hAnsi="Arial"/>
                <w:b/>
                <w:bCs/>
                <w:sz w:val="16"/>
                <w:szCs w:val="16"/>
              </w:rPr>
            </w:pPr>
            <w:r w:rsidRPr="009B2FF4">
              <w:rPr>
                <w:rFonts w:ascii="Arial" w:eastAsia="Times New Roman" w:hAnsi="Arial"/>
                <w:b/>
                <w:bCs/>
                <w:sz w:val="16"/>
                <w:szCs w:val="16"/>
              </w:rPr>
              <w:t>hladivo</w:t>
            </w:r>
          </w:p>
        </w:tc>
        <w:tc>
          <w:tcPr>
            <w:tcW w:w="1021" w:type="dxa"/>
            <w:tcBorders>
              <w:bottom w:val="single" w:sz="8" w:space="0" w:color="auto"/>
              <w:right w:val="single" w:sz="8" w:space="0" w:color="auto"/>
            </w:tcBorders>
            <w:vAlign w:val="center"/>
          </w:tcPr>
          <w:p w14:paraId="43E92398" w14:textId="77777777" w:rsidR="00A006D8" w:rsidRPr="009B2FF4" w:rsidRDefault="00A006D8" w:rsidP="008A426C">
            <w:pPr>
              <w:spacing w:line="0" w:lineRule="atLeast"/>
              <w:jc w:val="center"/>
              <w:rPr>
                <w:rFonts w:ascii="Arial" w:eastAsia="Times New Roman" w:hAnsi="Arial"/>
                <w:b/>
                <w:bCs/>
                <w:sz w:val="16"/>
                <w:szCs w:val="16"/>
              </w:rPr>
            </w:pPr>
            <w:r w:rsidRPr="009B2FF4">
              <w:rPr>
                <w:rFonts w:ascii="Arial" w:eastAsia="Times New Roman" w:hAnsi="Arial"/>
                <w:b/>
                <w:bCs/>
                <w:sz w:val="16"/>
                <w:szCs w:val="16"/>
              </w:rPr>
              <w:t>montaže</w:t>
            </w:r>
          </w:p>
        </w:tc>
        <w:tc>
          <w:tcPr>
            <w:tcW w:w="921" w:type="dxa"/>
            <w:tcBorders>
              <w:bottom w:val="single" w:sz="8" w:space="0" w:color="auto"/>
              <w:right w:val="single" w:sz="8" w:space="0" w:color="auto"/>
            </w:tcBorders>
            <w:vAlign w:val="center"/>
          </w:tcPr>
          <w:p w14:paraId="62076279" w14:textId="77777777" w:rsidR="00A006D8" w:rsidRPr="009B2FF4" w:rsidRDefault="00A006D8" w:rsidP="008A426C">
            <w:pPr>
              <w:spacing w:line="0" w:lineRule="atLeast"/>
              <w:jc w:val="center"/>
              <w:rPr>
                <w:rFonts w:ascii="Arial" w:eastAsia="Times New Roman" w:hAnsi="Arial"/>
                <w:b/>
                <w:bCs/>
                <w:sz w:val="16"/>
                <w:szCs w:val="16"/>
              </w:rPr>
            </w:pPr>
            <w:r w:rsidRPr="009B2FF4">
              <w:rPr>
                <w:rFonts w:ascii="Arial" w:eastAsia="Times New Roman" w:hAnsi="Arial"/>
                <w:b/>
                <w:bCs/>
                <w:sz w:val="16"/>
                <w:szCs w:val="16"/>
              </w:rPr>
              <w:t>št. sobe</w:t>
            </w:r>
          </w:p>
        </w:tc>
        <w:tc>
          <w:tcPr>
            <w:tcW w:w="1277" w:type="dxa"/>
            <w:tcBorders>
              <w:bottom w:val="single" w:sz="8" w:space="0" w:color="auto"/>
              <w:right w:val="single" w:sz="8" w:space="0" w:color="auto"/>
            </w:tcBorders>
          </w:tcPr>
          <w:p w14:paraId="3C42B3B4" w14:textId="77777777" w:rsidR="00A006D8" w:rsidRPr="009B2FF4" w:rsidRDefault="00A006D8" w:rsidP="00122FC9">
            <w:pPr>
              <w:spacing w:line="0" w:lineRule="atLeast"/>
              <w:rPr>
                <w:rFonts w:ascii="Arial" w:eastAsia="Times New Roman" w:hAnsi="Arial"/>
                <w:b/>
                <w:bCs/>
                <w:sz w:val="16"/>
                <w:szCs w:val="16"/>
              </w:rPr>
            </w:pPr>
          </w:p>
        </w:tc>
      </w:tr>
      <w:tr w:rsidR="00A006D8" w:rsidRPr="009B2FF4" w14:paraId="6151817D" w14:textId="65F4CCF7" w:rsidTr="00122FC9">
        <w:trPr>
          <w:trHeight w:val="218"/>
        </w:trPr>
        <w:tc>
          <w:tcPr>
            <w:tcW w:w="1282" w:type="dxa"/>
            <w:tcBorders>
              <w:top w:val="single" w:sz="8" w:space="0" w:color="auto"/>
              <w:left w:val="single" w:sz="8" w:space="0" w:color="auto"/>
              <w:bottom w:val="single" w:sz="4" w:space="0" w:color="auto"/>
              <w:right w:val="single" w:sz="8" w:space="0" w:color="auto"/>
            </w:tcBorders>
            <w:vAlign w:val="center"/>
          </w:tcPr>
          <w:p w14:paraId="0FEA3815" w14:textId="77777777" w:rsidR="00A006D8" w:rsidRPr="009B2FF4" w:rsidRDefault="00A006D8" w:rsidP="008A426C">
            <w:pPr>
              <w:spacing w:line="0" w:lineRule="atLeast"/>
              <w:jc w:val="center"/>
              <w:rPr>
                <w:rFonts w:ascii="Arial" w:eastAsia="Times New Roman" w:hAnsi="Arial"/>
                <w:sz w:val="16"/>
                <w:szCs w:val="16"/>
              </w:rPr>
            </w:pPr>
            <w:r w:rsidRPr="009B2FF4">
              <w:rPr>
                <w:rFonts w:ascii="Arial" w:eastAsia="Times New Roman" w:hAnsi="Arial"/>
                <w:sz w:val="16"/>
                <w:szCs w:val="16"/>
              </w:rPr>
              <w:t>I, PR</w:t>
            </w:r>
          </w:p>
        </w:tc>
        <w:tc>
          <w:tcPr>
            <w:tcW w:w="1402" w:type="dxa"/>
            <w:tcBorders>
              <w:top w:val="single" w:sz="8" w:space="0" w:color="auto"/>
              <w:bottom w:val="single" w:sz="4" w:space="0" w:color="auto"/>
              <w:right w:val="single" w:sz="8" w:space="0" w:color="auto"/>
            </w:tcBorders>
            <w:vAlign w:val="center"/>
          </w:tcPr>
          <w:p w14:paraId="27762C3C" w14:textId="77777777" w:rsidR="00A006D8" w:rsidRPr="009B2FF4" w:rsidRDefault="00A006D8" w:rsidP="008A426C">
            <w:pPr>
              <w:spacing w:line="0" w:lineRule="atLeast"/>
              <w:jc w:val="center"/>
              <w:rPr>
                <w:rFonts w:ascii="Arial" w:eastAsia="Times New Roman" w:hAnsi="Arial"/>
                <w:sz w:val="16"/>
                <w:szCs w:val="16"/>
              </w:rPr>
            </w:pPr>
            <w:r w:rsidRPr="009B2FF4">
              <w:rPr>
                <w:rFonts w:ascii="Arial" w:eastAsia="Times New Roman" w:hAnsi="Arial"/>
                <w:sz w:val="16"/>
                <w:szCs w:val="16"/>
              </w:rPr>
              <w:t xml:space="preserve">TOSHIBA </w:t>
            </w:r>
          </w:p>
        </w:tc>
        <w:tc>
          <w:tcPr>
            <w:tcW w:w="1201" w:type="dxa"/>
            <w:tcBorders>
              <w:top w:val="single" w:sz="8" w:space="0" w:color="auto"/>
              <w:bottom w:val="single" w:sz="4" w:space="0" w:color="auto"/>
              <w:right w:val="single" w:sz="8" w:space="0" w:color="auto"/>
            </w:tcBorders>
            <w:vAlign w:val="center"/>
          </w:tcPr>
          <w:p w14:paraId="7B8BD2E2" w14:textId="77777777" w:rsidR="00A006D8" w:rsidRPr="009B2FF4" w:rsidRDefault="00A006D8" w:rsidP="008A426C">
            <w:pPr>
              <w:spacing w:line="0" w:lineRule="atLeast"/>
              <w:jc w:val="center"/>
              <w:rPr>
                <w:rFonts w:ascii="Arial" w:eastAsia="Times New Roman" w:hAnsi="Arial"/>
                <w:sz w:val="16"/>
                <w:szCs w:val="16"/>
              </w:rPr>
            </w:pPr>
            <w:r w:rsidRPr="009B2FF4">
              <w:rPr>
                <w:rFonts w:ascii="Arial" w:eastAsia="Times New Roman" w:hAnsi="Arial"/>
                <w:sz w:val="16"/>
                <w:szCs w:val="16"/>
              </w:rPr>
              <w:t>RAV spATP</w:t>
            </w:r>
          </w:p>
        </w:tc>
        <w:tc>
          <w:tcPr>
            <w:tcW w:w="961" w:type="dxa"/>
            <w:tcBorders>
              <w:top w:val="single" w:sz="8" w:space="0" w:color="auto"/>
              <w:bottom w:val="single" w:sz="4" w:space="0" w:color="auto"/>
              <w:right w:val="single" w:sz="8" w:space="0" w:color="auto"/>
            </w:tcBorders>
            <w:vAlign w:val="center"/>
          </w:tcPr>
          <w:p w14:paraId="3E26272E" w14:textId="77777777" w:rsidR="00A006D8" w:rsidRPr="009B2FF4" w:rsidRDefault="00A006D8" w:rsidP="008A426C">
            <w:pPr>
              <w:spacing w:line="0" w:lineRule="atLeast"/>
              <w:ind w:right="340"/>
              <w:jc w:val="center"/>
              <w:rPr>
                <w:rFonts w:ascii="Arial" w:eastAsia="Times New Roman" w:hAnsi="Arial"/>
                <w:sz w:val="16"/>
                <w:szCs w:val="16"/>
              </w:rPr>
            </w:pPr>
            <w:r w:rsidRPr="009B2FF4">
              <w:rPr>
                <w:rFonts w:ascii="Arial" w:eastAsia="Times New Roman" w:hAnsi="Arial"/>
                <w:sz w:val="16"/>
                <w:szCs w:val="16"/>
              </w:rPr>
              <w:t>4</w:t>
            </w:r>
          </w:p>
        </w:tc>
        <w:tc>
          <w:tcPr>
            <w:tcW w:w="1041" w:type="dxa"/>
            <w:tcBorders>
              <w:top w:val="single" w:sz="8" w:space="0" w:color="auto"/>
              <w:bottom w:val="single" w:sz="4" w:space="0" w:color="auto"/>
              <w:right w:val="single" w:sz="8" w:space="0" w:color="auto"/>
            </w:tcBorders>
            <w:vAlign w:val="center"/>
          </w:tcPr>
          <w:p w14:paraId="58B9EBF2" w14:textId="77777777" w:rsidR="00A006D8" w:rsidRPr="009B2FF4" w:rsidRDefault="00A006D8" w:rsidP="008A426C">
            <w:pPr>
              <w:spacing w:line="0" w:lineRule="atLeast"/>
              <w:jc w:val="center"/>
              <w:rPr>
                <w:rFonts w:ascii="Arial" w:eastAsia="Times New Roman" w:hAnsi="Arial"/>
                <w:sz w:val="16"/>
                <w:szCs w:val="16"/>
              </w:rPr>
            </w:pPr>
            <w:r w:rsidRPr="009B2FF4">
              <w:rPr>
                <w:rFonts w:ascii="Arial" w:eastAsia="Times New Roman" w:hAnsi="Arial"/>
                <w:sz w:val="16"/>
                <w:szCs w:val="16"/>
              </w:rPr>
              <w:t>R407C</w:t>
            </w:r>
          </w:p>
        </w:tc>
        <w:tc>
          <w:tcPr>
            <w:tcW w:w="1021" w:type="dxa"/>
            <w:tcBorders>
              <w:top w:val="single" w:sz="8" w:space="0" w:color="auto"/>
              <w:bottom w:val="single" w:sz="4" w:space="0" w:color="auto"/>
              <w:right w:val="single" w:sz="8" w:space="0" w:color="auto"/>
            </w:tcBorders>
            <w:vAlign w:val="center"/>
          </w:tcPr>
          <w:p w14:paraId="6F9D93C1" w14:textId="77777777" w:rsidR="00A006D8" w:rsidRPr="009B2FF4" w:rsidRDefault="00A006D8" w:rsidP="008A426C">
            <w:pPr>
              <w:spacing w:line="0" w:lineRule="atLeast"/>
              <w:ind w:right="220"/>
              <w:jc w:val="center"/>
              <w:rPr>
                <w:rFonts w:ascii="Arial" w:eastAsia="Times New Roman" w:hAnsi="Arial"/>
                <w:sz w:val="16"/>
                <w:szCs w:val="16"/>
              </w:rPr>
            </w:pPr>
            <w:r w:rsidRPr="009B2FF4">
              <w:rPr>
                <w:rFonts w:ascii="Arial" w:eastAsia="Times New Roman" w:hAnsi="Arial"/>
                <w:sz w:val="16"/>
                <w:szCs w:val="16"/>
              </w:rPr>
              <w:t>2019</w:t>
            </w:r>
          </w:p>
        </w:tc>
        <w:tc>
          <w:tcPr>
            <w:tcW w:w="921" w:type="dxa"/>
            <w:tcBorders>
              <w:top w:val="single" w:sz="8" w:space="0" w:color="auto"/>
              <w:bottom w:val="single" w:sz="4" w:space="0" w:color="auto"/>
              <w:right w:val="single" w:sz="8" w:space="0" w:color="auto"/>
            </w:tcBorders>
            <w:vAlign w:val="center"/>
          </w:tcPr>
          <w:p w14:paraId="0B3A4216" w14:textId="77777777" w:rsidR="00A006D8" w:rsidRPr="009B2FF4" w:rsidRDefault="00A006D8" w:rsidP="008A426C">
            <w:pPr>
              <w:spacing w:line="0" w:lineRule="atLeast"/>
              <w:jc w:val="center"/>
              <w:rPr>
                <w:rFonts w:ascii="Arial" w:eastAsia="Times New Roman" w:hAnsi="Arial"/>
                <w:sz w:val="16"/>
                <w:szCs w:val="16"/>
              </w:rPr>
            </w:pPr>
            <w:r w:rsidRPr="009B2FF4">
              <w:rPr>
                <w:rFonts w:ascii="Arial" w:eastAsia="Times New Roman" w:hAnsi="Arial"/>
                <w:sz w:val="16"/>
                <w:szCs w:val="16"/>
              </w:rPr>
              <w:t>Server</w:t>
            </w:r>
          </w:p>
        </w:tc>
        <w:tc>
          <w:tcPr>
            <w:tcW w:w="1277" w:type="dxa"/>
            <w:tcBorders>
              <w:top w:val="single" w:sz="8" w:space="0" w:color="auto"/>
              <w:bottom w:val="single" w:sz="4" w:space="0" w:color="auto"/>
              <w:right w:val="single" w:sz="8" w:space="0" w:color="auto"/>
            </w:tcBorders>
          </w:tcPr>
          <w:p w14:paraId="7B6811FE" w14:textId="24982744" w:rsidR="00A006D8" w:rsidRPr="009B2FF4" w:rsidRDefault="00A006D8" w:rsidP="008A426C">
            <w:pPr>
              <w:spacing w:line="0" w:lineRule="atLeast"/>
              <w:jc w:val="center"/>
              <w:rPr>
                <w:rFonts w:ascii="Arial" w:eastAsia="Times New Roman" w:hAnsi="Arial"/>
                <w:sz w:val="16"/>
                <w:szCs w:val="16"/>
              </w:rPr>
            </w:pPr>
            <w:r w:rsidRPr="009B2FF4">
              <w:rPr>
                <w:rFonts w:ascii="Arial" w:eastAsia="Times New Roman" w:hAnsi="Arial"/>
                <w:sz w:val="16"/>
                <w:szCs w:val="16"/>
              </w:rPr>
              <w:t>4</w:t>
            </w:r>
          </w:p>
        </w:tc>
      </w:tr>
    </w:tbl>
    <w:p w14:paraId="7A248561" w14:textId="77777777" w:rsidR="00422A24" w:rsidRDefault="00422A24" w:rsidP="00281854">
      <w:pPr>
        <w:spacing w:line="0" w:lineRule="atLeast"/>
        <w:ind w:left="320"/>
        <w:rPr>
          <w:rFonts w:ascii="Arial" w:eastAsia="Arial" w:hAnsi="Arial"/>
          <w:b/>
        </w:rPr>
      </w:pPr>
    </w:p>
    <w:p w14:paraId="20FBE21D" w14:textId="00825C31" w:rsidR="00422A24" w:rsidRPr="00122FC9" w:rsidRDefault="00965DE1" w:rsidP="00122FC9">
      <w:pPr>
        <w:tabs>
          <w:tab w:val="left" w:pos="620"/>
        </w:tabs>
        <w:spacing w:line="0" w:lineRule="atLeast"/>
        <w:rPr>
          <w:rFonts w:ascii="Arial" w:eastAsia="Arial" w:hAnsi="Arial"/>
          <w:b/>
          <w:bCs/>
          <w:u w:val="single"/>
        </w:rPr>
      </w:pPr>
      <w:r w:rsidRPr="00122FC9">
        <w:rPr>
          <w:rFonts w:ascii="Arial" w:eastAsia="Arial" w:hAnsi="Arial"/>
          <w:b/>
          <w:bCs/>
          <w:u w:val="single"/>
        </w:rPr>
        <w:t>4.3.</w:t>
      </w:r>
      <w:r w:rsidR="00422A24" w:rsidRPr="00122FC9">
        <w:rPr>
          <w:rFonts w:ascii="Arial" w:eastAsia="Arial" w:hAnsi="Arial"/>
          <w:b/>
          <w:bCs/>
          <w:u w:val="single"/>
        </w:rPr>
        <w:t>Prežihova ul. 4</w:t>
      </w:r>
    </w:p>
    <w:p w14:paraId="52F6E165" w14:textId="77777777" w:rsidR="00BB4326" w:rsidRDefault="00BB4326" w:rsidP="00422A24">
      <w:pPr>
        <w:spacing w:line="0" w:lineRule="atLeast"/>
        <w:ind w:left="320"/>
        <w:rPr>
          <w:rFonts w:ascii="Arial" w:eastAsia="Arial" w:hAnsi="Arial"/>
          <w:b/>
        </w:rPr>
      </w:pPr>
    </w:p>
    <w:p w14:paraId="261AE65D" w14:textId="0EFE75B9" w:rsidR="00422A24" w:rsidRDefault="00422A24" w:rsidP="009B2FF4">
      <w:pPr>
        <w:spacing w:line="0" w:lineRule="atLeast"/>
        <w:rPr>
          <w:rFonts w:ascii="Arial" w:eastAsia="Arial" w:hAnsi="Arial"/>
          <w:b/>
        </w:rPr>
      </w:pPr>
      <w:r w:rsidRPr="00ED2E88">
        <w:rPr>
          <w:rFonts w:ascii="Arial" w:eastAsia="Arial" w:hAnsi="Arial"/>
          <w:b/>
        </w:rPr>
        <w:t>Število pregledov:</w:t>
      </w:r>
      <w:r w:rsidRPr="00422A24">
        <w:rPr>
          <w:rFonts w:ascii="Arial" w:eastAsia="Arial" w:hAnsi="Arial"/>
          <w:b/>
        </w:rPr>
        <w:t xml:space="preserve">12 </w:t>
      </w:r>
    </w:p>
    <w:p w14:paraId="639FFF63" w14:textId="77777777" w:rsidR="00BB4326" w:rsidRPr="00422A24" w:rsidRDefault="00BB4326" w:rsidP="00422A24">
      <w:pPr>
        <w:spacing w:line="0" w:lineRule="atLeast"/>
        <w:ind w:left="320"/>
        <w:rPr>
          <w:rFonts w:ascii="Arial" w:eastAsia="Arial" w:hAnsi="Arial"/>
          <w:b/>
        </w:rPr>
      </w:pPr>
    </w:p>
    <w:tbl>
      <w:tblPr>
        <w:tblW w:w="9407"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29"/>
        <w:gridCol w:w="1485"/>
        <w:gridCol w:w="1434"/>
        <w:gridCol w:w="1022"/>
        <w:gridCol w:w="904"/>
        <w:gridCol w:w="1109"/>
        <w:gridCol w:w="1062"/>
        <w:gridCol w:w="1062"/>
      </w:tblGrid>
      <w:tr w:rsidR="00A006D8" w:rsidRPr="009B2FF4" w14:paraId="78B70410" w14:textId="48C9ACE3" w:rsidTr="008E5623">
        <w:trPr>
          <w:trHeight w:val="222"/>
        </w:trPr>
        <w:tc>
          <w:tcPr>
            <w:tcW w:w="1329" w:type="dxa"/>
            <w:vAlign w:val="center"/>
          </w:tcPr>
          <w:p w14:paraId="0D9F0D76" w14:textId="77777777" w:rsidR="00A006D8" w:rsidRPr="009B2FF4" w:rsidRDefault="00A006D8" w:rsidP="00422A24">
            <w:pPr>
              <w:spacing w:line="0" w:lineRule="atLeast"/>
              <w:jc w:val="center"/>
              <w:rPr>
                <w:rFonts w:ascii="Arial" w:eastAsia="Times New Roman" w:hAnsi="Arial"/>
                <w:sz w:val="16"/>
                <w:szCs w:val="16"/>
              </w:rPr>
            </w:pPr>
          </w:p>
        </w:tc>
        <w:tc>
          <w:tcPr>
            <w:tcW w:w="1485" w:type="dxa"/>
            <w:vAlign w:val="center"/>
          </w:tcPr>
          <w:p w14:paraId="3B0E248F" w14:textId="77777777" w:rsidR="00A006D8" w:rsidRPr="009B2FF4" w:rsidRDefault="00A006D8" w:rsidP="00422A24">
            <w:pPr>
              <w:spacing w:line="0" w:lineRule="atLeast"/>
              <w:jc w:val="center"/>
              <w:rPr>
                <w:rFonts w:ascii="Arial" w:eastAsia="Times New Roman" w:hAnsi="Arial"/>
                <w:sz w:val="16"/>
                <w:szCs w:val="16"/>
              </w:rPr>
            </w:pPr>
          </w:p>
        </w:tc>
        <w:tc>
          <w:tcPr>
            <w:tcW w:w="1434" w:type="dxa"/>
            <w:vAlign w:val="center"/>
          </w:tcPr>
          <w:p w14:paraId="289D4ED4" w14:textId="77777777" w:rsidR="00A006D8" w:rsidRPr="009B2FF4" w:rsidRDefault="00A006D8" w:rsidP="00422A24">
            <w:pPr>
              <w:spacing w:line="216" w:lineRule="exact"/>
              <w:ind w:left="60"/>
              <w:jc w:val="center"/>
              <w:rPr>
                <w:rFonts w:ascii="Arial" w:eastAsia="Arial" w:hAnsi="Arial"/>
                <w:b/>
                <w:sz w:val="16"/>
                <w:szCs w:val="16"/>
              </w:rPr>
            </w:pPr>
            <w:r w:rsidRPr="009B2FF4">
              <w:rPr>
                <w:rFonts w:ascii="Arial" w:eastAsia="Arial" w:hAnsi="Arial"/>
                <w:b/>
                <w:sz w:val="16"/>
                <w:szCs w:val="16"/>
              </w:rPr>
              <w:t>tip zunanje</w:t>
            </w:r>
          </w:p>
        </w:tc>
        <w:tc>
          <w:tcPr>
            <w:tcW w:w="1022" w:type="dxa"/>
            <w:vAlign w:val="center"/>
          </w:tcPr>
          <w:p w14:paraId="35E5DC6E" w14:textId="77777777" w:rsidR="00A006D8" w:rsidRPr="009B2FF4" w:rsidRDefault="00A006D8" w:rsidP="00422A24">
            <w:pPr>
              <w:spacing w:line="216" w:lineRule="exact"/>
              <w:ind w:left="40"/>
              <w:jc w:val="center"/>
              <w:rPr>
                <w:rFonts w:ascii="Arial" w:eastAsia="Arial" w:hAnsi="Arial"/>
                <w:b/>
                <w:sz w:val="16"/>
                <w:szCs w:val="16"/>
              </w:rPr>
            </w:pPr>
            <w:r w:rsidRPr="009B2FF4">
              <w:rPr>
                <w:rFonts w:ascii="Arial" w:eastAsia="Arial" w:hAnsi="Arial"/>
                <w:b/>
                <w:sz w:val="16"/>
                <w:szCs w:val="16"/>
              </w:rPr>
              <w:t>zunanja</w:t>
            </w:r>
          </w:p>
        </w:tc>
        <w:tc>
          <w:tcPr>
            <w:tcW w:w="904" w:type="dxa"/>
            <w:vAlign w:val="center"/>
          </w:tcPr>
          <w:p w14:paraId="4E463164" w14:textId="77777777" w:rsidR="00A006D8" w:rsidRPr="009B2FF4" w:rsidRDefault="00A006D8" w:rsidP="00422A24">
            <w:pPr>
              <w:spacing w:line="0" w:lineRule="atLeast"/>
              <w:jc w:val="center"/>
              <w:rPr>
                <w:rFonts w:ascii="Arial" w:eastAsia="Times New Roman" w:hAnsi="Arial"/>
                <w:sz w:val="16"/>
                <w:szCs w:val="16"/>
              </w:rPr>
            </w:pPr>
          </w:p>
        </w:tc>
        <w:tc>
          <w:tcPr>
            <w:tcW w:w="1109" w:type="dxa"/>
            <w:vAlign w:val="center"/>
          </w:tcPr>
          <w:p w14:paraId="75E1A377" w14:textId="77777777" w:rsidR="00A006D8" w:rsidRPr="009B2FF4" w:rsidRDefault="00A006D8" w:rsidP="00422A24">
            <w:pPr>
              <w:spacing w:line="216" w:lineRule="exact"/>
              <w:ind w:left="40"/>
              <w:jc w:val="center"/>
              <w:rPr>
                <w:rFonts w:ascii="Arial" w:eastAsia="Arial" w:hAnsi="Arial"/>
                <w:b/>
                <w:sz w:val="16"/>
                <w:szCs w:val="16"/>
              </w:rPr>
            </w:pPr>
            <w:r w:rsidRPr="009B2FF4">
              <w:rPr>
                <w:rFonts w:ascii="Arial" w:eastAsia="Arial" w:hAnsi="Arial"/>
                <w:b/>
                <w:sz w:val="16"/>
                <w:szCs w:val="16"/>
              </w:rPr>
              <w:t>leto</w:t>
            </w:r>
          </w:p>
        </w:tc>
        <w:tc>
          <w:tcPr>
            <w:tcW w:w="1062" w:type="dxa"/>
            <w:vAlign w:val="center"/>
          </w:tcPr>
          <w:p w14:paraId="6C48F9C6" w14:textId="77777777" w:rsidR="00A006D8" w:rsidRPr="009B2FF4" w:rsidRDefault="00A006D8" w:rsidP="00422A24">
            <w:pPr>
              <w:spacing w:line="0" w:lineRule="atLeast"/>
              <w:jc w:val="center"/>
              <w:rPr>
                <w:rFonts w:ascii="Arial" w:eastAsia="Times New Roman" w:hAnsi="Arial"/>
                <w:sz w:val="16"/>
                <w:szCs w:val="16"/>
              </w:rPr>
            </w:pPr>
          </w:p>
        </w:tc>
        <w:tc>
          <w:tcPr>
            <w:tcW w:w="1062" w:type="dxa"/>
            <w:vMerge w:val="restart"/>
          </w:tcPr>
          <w:p w14:paraId="7BFA579A" w14:textId="518DCDFB" w:rsidR="00A006D8" w:rsidRPr="009B2FF4" w:rsidRDefault="00A006D8" w:rsidP="00422A24">
            <w:pPr>
              <w:spacing w:line="0" w:lineRule="atLeast"/>
              <w:jc w:val="center"/>
              <w:rPr>
                <w:rFonts w:ascii="Arial" w:eastAsia="Times New Roman" w:hAnsi="Arial"/>
                <w:sz w:val="16"/>
                <w:szCs w:val="16"/>
              </w:rPr>
            </w:pPr>
            <w:r w:rsidRPr="009B2FF4">
              <w:rPr>
                <w:rFonts w:ascii="Arial" w:eastAsia="Times New Roman" w:hAnsi="Arial"/>
                <w:b/>
                <w:bCs/>
                <w:sz w:val="16"/>
                <w:szCs w:val="16"/>
              </w:rPr>
              <w:t>Predvideno št. vzdrž. pregledov / leto</w:t>
            </w:r>
          </w:p>
        </w:tc>
      </w:tr>
      <w:tr w:rsidR="00A006D8" w:rsidRPr="009B2FF4" w14:paraId="623F7B28" w14:textId="4DFFB8AA" w:rsidTr="008E5623">
        <w:trPr>
          <w:trHeight w:val="240"/>
        </w:trPr>
        <w:tc>
          <w:tcPr>
            <w:tcW w:w="1329" w:type="dxa"/>
            <w:vAlign w:val="center"/>
          </w:tcPr>
          <w:p w14:paraId="1BC5ADE3" w14:textId="77777777" w:rsidR="00A006D8" w:rsidRPr="009B2FF4" w:rsidRDefault="00A006D8" w:rsidP="00422A24">
            <w:pPr>
              <w:spacing w:line="0" w:lineRule="atLeast"/>
              <w:jc w:val="center"/>
              <w:rPr>
                <w:rFonts w:ascii="Arial" w:eastAsia="Arial" w:hAnsi="Arial"/>
                <w:b/>
                <w:sz w:val="16"/>
                <w:szCs w:val="16"/>
              </w:rPr>
            </w:pPr>
            <w:r w:rsidRPr="009B2FF4">
              <w:rPr>
                <w:rFonts w:ascii="Arial" w:eastAsia="Arial" w:hAnsi="Arial"/>
                <w:b/>
                <w:sz w:val="16"/>
                <w:szCs w:val="16"/>
              </w:rPr>
              <w:t>nadstropje</w:t>
            </w:r>
          </w:p>
        </w:tc>
        <w:tc>
          <w:tcPr>
            <w:tcW w:w="1485" w:type="dxa"/>
            <w:vAlign w:val="center"/>
          </w:tcPr>
          <w:p w14:paraId="3F85B997" w14:textId="0C9570DF" w:rsidR="00A006D8" w:rsidRPr="009B2FF4" w:rsidRDefault="00A006D8" w:rsidP="00422A24">
            <w:pPr>
              <w:spacing w:line="0" w:lineRule="atLeast"/>
              <w:jc w:val="center"/>
              <w:rPr>
                <w:rFonts w:ascii="Arial" w:eastAsia="Times New Roman" w:hAnsi="Arial"/>
                <w:sz w:val="16"/>
                <w:szCs w:val="16"/>
              </w:rPr>
            </w:pPr>
            <w:r w:rsidRPr="009B2FF4">
              <w:rPr>
                <w:rFonts w:ascii="Arial" w:eastAsia="Arial" w:hAnsi="Arial"/>
                <w:b/>
                <w:sz w:val="16"/>
                <w:szCs w:val="16"/>
              </w:rPr>
              <w:t>znamka</w:t>
            </w:r>
          </w:p>
        </w:tc>
        <w:tc>
          <w:tcPr>
            <w:tcW w:w="1434" w:type="dxa"/>
            <w:vAlign w:val="center"/>
          </w:tcPr>
          <w:p w14:paraId="082DA548" w14:textId="77777777" w:rsidR="00A006D8" w:rsidRPr="009B2FF4" w:rsidRDefault="00A006D8" w:rsidP="00422A24">
            <w:pPr>
              <w:spacing w:line="0" w:lineRule="atLeast"/>
              <w:ind w:left="60"/>
              <w:jc w:val="center"/>
              <w:rPr>
                <w:rFonts w:ascii="Arial" w:eastAsia="Arial" w:hAnsi="Arial"/>
                <w:b/>
                <w:sz w:val="16"/>
                <w:szCs w:val="16"/>
              </w:rPr>
            </w:pPr>
            <w:r w:rsidRPr="009B2FF4">
              <w:rPr>
                <w:rFonts w:ascii="Arial" w:eastAsia="Arial" w:hAnsi="Arial"/>
                <w:b/>
                <w:sz w:val="16"/>
                <w:szCs w:val="16"/>
              </w:rPr>
              <w:t>enote</w:t>
            </w:r>
          </w:p>
        </w:tc>
        <w:tc>
          <w:tcPr>
            <w:tcW w:w="1022" w:type="dxa"/>
            <w:vAlign w:val="center"/>
          </w:tcPr>
          <w:p w14:paraId="5A2A8350" w14:textId="77777777" w:rsidR="00A006D8" w:rsidRPr="009B2FF4" w:rsidRDefault="00A006D8" w:rsidP="00422A24">
            <w:pPr>
              <w:spacing w:line="0" w:lineRule="atLeast"/>
              <w:ind w:left="40"/>
              <w:jc w:val="center"/>
              <w:rPr>
                <w:rFonts w:ascii="Arial" w:eastAsia="Arial" w:hAnsi="Arial"/>
                <w:b/>
                <w:sz w:val="16"/>
                <w:szCs w:val="16"/>
              </w:rPr>
            </w:pPr>
            <w:r w:rsidRPr="009B2FF4">
              <w:rPr>
                <w:rFonts w:ascii="Arial" w:eastAsia="Arial" w:hAnsi="Arial"/>
                <w:b/>
                <w:sz w:val="16"/>
                <w:szCs w:val="16"/>
              </w:rPr>
              <w:t>enota</w:t>
            </w:r>
          </w:p>
        </w:tc>
        <w:tc>
          <w:tcPr>
            <w:tcW w:w="904" w:type="dxa"/>
            <w:vAlign w:val="center"/>
          </w:tcPr>
          <w:p w14:paraId="2BFC6AD5" w14:textId="77777777" w:rsidR="00A006D8" w:rsidRPr="009B2FF4" w:rsidRDefault="00A006D8" w:rsidP="00422A24">
            <w:pPr>
              <w:spacing w:line="0" w:lineRule="atLeast"/>
              <w:jc w:val="center"/>
              <w:rPr>
                <w:rFonts w:ascii="Arial" w:eastAsia="Arial" w:hAnsi="Arial"/>
                <w:b/>
                <w:w w:val="99"/>
                <w:sz w:val="16"/>
                <w:szCs w:val="16"/>
              </w:rPr>
            </w:pPr>
            <w:r w:rsidRPr="009B2FF4">
              <w:rPr>
                <w:rFonts w:ascii="Arial" w:eastAsia="Arial" w:hAnsi="Arial"/>
                <w:b/>
                <w:w w:val="99"/>
                <w:sz w:val="16"/>
                <w:szCs w:val="16"/>
              </w:rPr>
              <w:t>hladivo</w:t>
            </w:r>
          </w:p>
        </w:tc>
        <w:tc>
          <w:tcPr>
            <w:tcW w:w="1109" w:type="dxa"/>
            <w:vAlign w:val="center"/>
          </w:tcPr>
          <w:p w14:paraId="0D9B2DE5" w14:textId="77777777" w:rsidR="00A006D8" w:rsidRPr="009B2FF4" w:rsidRDefault="00A006D8" w:rsidP="00422A24">
            <w:pPr>
              <w:spacing w:line="0" w:lineRule="atLeast"/>
              <w:ind w:left="40"/>
              <w:jc w:val="center"/>
              <w:rPr>
                <w:rFonts w:ascii="Arial" w:eastAsia="Arial" w:hAnsi="Arial"/>
                <w:b/>
                <w:sz w:val="16"/>
                <w:szCs w:val="16"/>
              </w:rPr>
            </w:pPr>
            <w:r w:rsidRPr="009B2FF4">
              <w:rPr>
                <w:rFonts w:ascii="Arial" w:eastAsia="Arial" w:hAnsi="Arial"/>
                <w:b/>
                <w:sz w:val="16"/>
                <w:szCs w:val="16"/>
              </w:rPr>
              <w:t>montaže</w:t>
            </w:r>
          </w:p>
        </w:tc>
        <w:tc>
          <w:tcPr>
            <w:tcW w:w="1062" w:type="dxa"/>
            <w:vAlign w:val="center"/>
          </w:tcPr>
          <w:p w14:paraId="153C6CBB" w14:textId="77777777" w:rsidR="00A006D8" w:rsidRPr="009B2FF4" w:rsidRDefault="00A006D8" w:rsidP="00422A24">
            <w:pPr>
              <w:spacing w:line="0" w:lineRule="atLeast"/>
              <w:ind w:left="60"/>
              <w:jc w:val="center"/>
              <w:rPr>
                <w:rFonts w:ascii="Arial" w:eastAsia="Arial" w:hAnsi="Arial"/>
                <w:b/>
                <w:sz w:val="16"/>
                <w:szCs w:val="16"/>
              </w:rPr>
            </w:pPr>
            <w:r w:rsidRPr="009B2FF4">
              <w:rPr>
                <w:rFonts w:ascii="Arial" w:eastAsia="Arial" w:hAnsi="Arial"/>
                <w:b/>
                <w:sz w:val="16"/>
                <w:szCs w:val="16"/>
              </w:rPr>
              <w:t>št. sobe</w:t>
            </w:r>
          </w:p>
        </w:tc>
        <w:tc>
          <w:tcPr>
            <w:tcW w:w="1062" w:type="dxa"/>
            <w:vMerge/>
          </w:tcPr>
          <w:p w14:paraId="665C2633" w14:textId="77777777" w:rsidR="00A006D8" w:rsidRPr="009B2FF4" w:rsidRDefault="00A006D8" w:rsidP="00422A24">
            <w:pPr>
              <w:spacing w:line="0" w:lineRule="atLeast"/>
              <w:ind w:left="60"/>
              <w:jc w:val="center"/>
              <w:rPr>
                <w:rFonts w:ascii="Arial" w:eastAsia="Arial" w:hAnsi="Arial"/>
                <w:b/>
                <w:sz w:val="16"/>
                <w:szCs w:val="16"/>
              </w:rPr>
            </w:pPr>
          </w:p>
        </w:tc>
      </w:tr>
      <w:tr w:rsidR="00A006D8" w:rsidRPr="009B2FF4" w14:paraId="7A42A2D7" w14:textId="05AE0F11" w:rsidTr="00122FC9">
        <w:trPr>
          <w:trHeight w:val="239"/>
        </w:trPr>
        <w:tc>
          <w:tcPr>
            <w:tcW w:w="1329" w:type="dxa"/>
            <w:vAlign w:val="center"/>
          </w:tcPr>
          <w:p w14:paraId="5E23201A" w14:textId="77777777" w:rsidR="00A006D8" w:rsidRPr="009B2FF4" w:rsidRDefault="00A006D8" w:rsidP="00422A24">
            <w:pPr>
              <w:spacing w:line="0" w:lineRule="atLeast"/>
              <w:jc w:val="center"/>
              <w:rPr>
                <w:rFonts w:ascii="Arial" w:eastAsia="Arial" w:hAnsi="Arial"/>
                <w:sz w:val="16"/>
                <w:szCs w:val="16"/>
              </w:rPr>
            </w:pPr>
            <w:r w:rsidRPr="009B2FF4">
              <w:rPr>
                <w:rFonts w:ascii="Arial" w:eastAsia="Arial" w:hAnsi="Arial"/>
                <w:sz w:val="16"/>
                <w:szCs w:val="16"/>
              </w:rPr>
              <w:t>P</w:t>
            </w:r>
          </w:p>
        </w:tc>
        <w:tc>
          <w:tcPr>
            <w:tcW w:w="1485" w:type="dxa"/>
            <w:vAlign w:val="center"/>
          </w:tcPr>
          <w:p w14:paraId="28503BF0" w14:textId="0A568AB5" w:rsidR="00A006D8" w:rsidRPr="009B2FF4" w:rsidRDefault="00A006D8" w:rsidP="00422A24">
            <w:pPr>
              <w:spacing w:line="0" w:lineRule="atLeast"/>
              <w:jc w:val="center"/>
              <w:rPr>
                <w:rFonts w:ascii="Arial" w:eastAsia="Times New Roman" w:hAnsi="Arial"/>
                <w:sz w:val="16"/>
                <w:szCs w:val="16"/>
              </w:rPr>
            </w:pPr>
            <w:r w:rsidRPr="009B2FF4">
              <w:rPr>
                <w:rFonts w:ascii="Arial" w:eastAsia="Arial" w:hAnsi="Arial"/>
                <w:sz w:val="16"/>
                <w:szCs w:val="16"/>
              </w:rPr>
              <w:t>MITSUBISHI</w:t>
            </w:r>
          </w:p>
        </w:tc>
        <w:tc>
          <w:tcPr>
            <w:tcW w:w="1434" w:type="dxa"/>
            <w:vAlign w:val="center"/>
          </w:tcPr>
          <w:p w14:paraId="29183550" w14:textId="77777777" w:rsidR="00A006D8" w:rsidRPr="009B2FF4" w:rsidRDefault="00A006D8" w:rsidP="00422A24">
            <w:pPr>
              <w:spacing w:line="0" w:lineRule="atLeast"/>
              <w:ind w:left="60"/>
              <w:jc w:val="center"/>
              <w:rPr>
                <w:rFonts w:ascii="Arial" w:eastAsia="Arial" w:hAnsi="Arial"/>
                <w:sz w:val="16"/>
                <w:szCs w:val="16"/>
              </w:rPr>
            </w:pPr>
            <w:r w:rsidRPr="009B2FF4">
              <w:rPr>
                <w:rFonts w:ascii="Arial" w:eastAsia="Arial" w:hAnsi="Arial"/>
                <w:sz w:val="16"/>
                <w:szCs w:val="16"/>
              </w:rPr>
              <w:t>GE42VA</w:t>
            </w:r>
          </w:p>
        </w:tc>
        <w:tc>
          <w:tcPr>
            <w:tcW w:w="1022" w:type="dxa"/>
            <w:vAlign w:val="center"/>
          </w:tcPr>
          <w:p w14:paraId="20C210B6" w14:textId="77777777" w:rsidR="00A006D8" w:rsidRPr="009B2FF4" w:rsidRDefault="00A006D8" w:rsidP="00422A24">
            <w:pPr>
              <w:spacing w:line="0" w:lineRule="atLeast"/>
              <w:ind w:right="340"/>
              <w:jc w:val="center"/>
              <w:rPr>
                <w:rFonts w:ascii="Arial" w:eastAsia="Arial" w:hAnsi="Arial"/>
                <w:sz w:val="16"/>
                <w:szCs w:val="16"/>
              </w:rPr>
            </w:pPr>
            <w:r w:rsidRPr="009B2FF4">
              <w:rPr>
                <w:rFonts w:ascii="Arial" w:eastAsia="Arial" w:hAnsi="Arial"/>
                <w:sz w:val="16"/>
                <w:szCs w:val="16"/>
              </w:rPr>
              <w:t>1</w:t>
            </w:r>
          </w:p>
        </w:tc>
        <w:tc>
          <w:tcPr>
            <w:tcW w:w="904" w:type="dxa"/>
            <w:vAlign w:val="center"/>
          </w:tcPr>
          <w:p w14:paraId="5007D701" w14:textId="77777777" w:rsidR="00A006D8" w:rsidRPr="009B2FF4" w:rsidRDefault="00A006D8" w:rsidP="00422A24">
            <w:pPr>
              <w:spacing w:line="0" w:lineRule="atLeast"/>
              <w:jc w:val="center"/>
              <w:rPr>
                <w:rFonts w:ascii="Arial" w:eastAsia="Arial" w:hAnsi="Arial"/>
                <w:sz w:val="16"/>
                <w:szCs w:val="16"/>
              </w:rPr>
            </w:pPr>
            <w:r w:rsidRPr="009B2FF4">
              <w:rPr>
                <w:rFonts w:ascii="Arial" w:eastAsia="Arial" w:hAnsi="Arial"/>
                <w:sz w:val="16"/>
                <w:szCs w:val="16"/>
              </w:rPr>
              <w:t>R410A</w:t>
            </w:r>
          </w:p>
        </w:tc>
        <w:tc>
          <w:tcPr>
            <w:tcW w:w="1109" w:type="dxa"/>
            <w:vAlign w:val="center"/>
          </w:tcPr>
          <w:p w14:paraId="57D026BD" w14:textId="77777777" w:rsidR="00A006D8" w:rsidRPr="009B2FF4" w:rsidRDefault="00A006D8" w:rsidP="00422A24">
            <w:pPr>
              <w:spacing w:line="0" w:lineRule="atLeast"/>
              <w:ind w:right="220"/>
              <w:jc w:val="center"/>
              <w:rPr>
                <w:rFonts w:ascii="Arial" w:eastAsia="Arial" w:hAnsi="Arial"/>
                <w:sz w:val="16"/>
                <w:szCs w:val="16"/>
              </w:rPr>
            </w:pPr>
            <w:r w:rsidRPr="009B2FF4">
              <w:rPr>
                <w:rFonts w:ascii="Arial" w:eastAsia="Arial" w:hAnsi="Arial"/>
                <w:sz w:val="16"/>
                <w:szCs w:val="16"/>
              </w:rPr>
              <w:t>2010</w:t>
            </w:r>
          </w:p>
        </w:tc>
        <w:tc>
          <w:tcPr>
            <w:tcW w:w="1062" w:type="dxa"/>
            <w:vAlign w:val="center"/>
          </w:tcPr>
          <w:p w14:paraId="676B17A5" w14:textId="77777777" w:rsidR="00A006D8" w:rsidRPr="009B2FF4" w:rsidRDefault="00A006D8" w:rsidP="00422A24">
            <w:pPr>
              <w:spacing w:line="223" w:lineRule="exact"/>
              <w:ind w:left="60"/>
              <w:jc w:val="center"/>
              <w:rPr>
                <w:rFonts w:ascii="Arial" w:eastAsia="Arial" w:hAnsi="Arial"/>
                <w:sz w:val="16"/>
                <w:szCs w:val="16"/>
              </w:rPr>
            </w:pPr>
            <w:r w:rsidRPr="009B2FF4">
              <w:rPr>
                <w:rFonts w:ascii="Arial" w:eastAsia="Arial" w:hAnsi="Arial"/>
                <w:sz w:val="16"/>
                <w:szCs w:val="16"/>
              </w:rPr>
              <w:t>P-03</w:t>
            </w:r>
          </w:p>
        </w:tc>
        <w:tc>
          <w:tcPr>
            <w:tcW w:w="1062" w:type="dxa"/>
          </w:tcPr>
          <w:p w14:paraId="0184C2EA" w14:textId="128ED06B" w:rsidR="00A006D8" w:rsidRPr="009B2FF4" w:rsidRDefault="00A006D8" w:rsidP="00422A24">
            <w:pPr>
              <w:spacing w:line="223" w:lineRule="exact"/>
              <w:ind w:left="60"/>
              <w:jc w:val="center"/>
              <w:rPr>
                <w:rFonts w:ascii="Arial" w:eastAsia="Arial" w:hAnsi="Arial"/>
                <w:sz w:val="16"/>
                <w:szCs w:val="16"/>
              </w:rPr>
            </w:pPr>
            <w:r w:rsidRPr="009B2FF4">
              <w:rPr>
                <w:rFonts w:ascii="Arial" w:eastAsia="Arial" w:hAnsi="Arial"/>
                <w:sz w:val="16"/>
                <w:szCs w:val="16"/>
              </w:rPr>
              <w:t>4</w:t>
            </w:r>
          </w:p>
        </w:tc>
      </w:tr>
    </w:tbl>
    <w:p w14:paraId="24DABD5D" w14:textId="77777777" w:rsidR="009E71F9" w:rsidRDefault="009E71F9" w:rsidP="009E71F9">
      <w:pPr>
        <w:spacing w:after="160" w:line="259" w:lineRule="auto"/>
        <w:rPr>
          <w:rFonts w:ascii="Arial" w:eastAsia="Arial" w:hAnsi="Arial"/>
          <w:b/>
          <w:u w:val="single"/>
        </w:rPr>
      </w:pPr>
    </w:p>
    <w:p w14:paraId="13FC241C" w14:textId="5BD947B5" w:rsidR="00ED2E88" w:rsidRPr="00122FC9" w:rsidRDefault="00965DE1" w:rsidP="00122FC9">
      <w:pPr>
        <w:tabs>
          <w:tab w:val="left" w:pos="620"/>
        </w:tabs>
        <w:spacing w:line="0" w:lineRule="atLeast"/>
        <w:rPr>
          <w:rFonts w:ascii="Arial" w:eastAsia="Arial" w:hAnsi="Arial"/>
          <w:b/>
          <w:bCs/>
          <w:u w:val="single"/>
        </w:rPr>
      </w:pPr>
      <w:r w:rsidRPr="00122FC9">
        <w:rPr>
          <w:rFonts w:ascii="Arial" w:eastAsia="Arial" w:hAnsi="Arial"/>
          <w:b/>
          <w:bCs/>
          <w:u w:val="single"/>
        </w:rPr>
        <w:t>4</w:t>
      </w:r>
      <w:r w:rsidR="00FA5B5F" w:rsidRPr="00122FC9">
        <w:rPr>
          <w:rFonts w:ascii="Arial" w:eastAsia="Arial" w:hAnsi="Arial"/>
          <w:b/>
          <w:bCs/>
          <w:u w:val="single"/>
        </w:rPr>
        <w:t xml:space="preserve">.4. </w:t>
      </w:r>
      <w:r w:rsidR="00870751" w:rsidRPr="00122FC9">
        <w:rPr>
          <w:rFonts w:ascii="Arial" w:eastAsia="Arial" w:hAnsi="Arial"/>
          <w:b/>
          <w:bCs/>
          <w:u w:val="single"/>
        </w:rPr>
        <w:t>Župančičeva ul</w:t>
      </w:r>
      <w:r w:rsidR="002418E2" w:rsidRPr="00122FC9">
        <w:rPr>
          <w:rFonts w:ascii="Arial" w:eastAsia="Arial" w:hAnsi="Arial"/>
          <w:b/>
          <w:bCs/>
          <w:u w:val="single"/>
        </w:rPr>
        <w:t>.</w:t>
      </w:r>
      <w:r w:rsidR="00870751" w:rsidRPr="00122FC9">
        <w:rPr>
          <w:rFonts w:ascii="Arial" w:eastAsia="Arial" w:hAnsi="Arial"/>
          <w:b/>
          <w:bCs/>
          <w:u w:val="single"/>
        </w:rPr>
        <w:t xml:space="preserve"> 3</w:t>
      </w:r>
    </w:p>
    <w:p w14:paraId="6F89A7FD" w14:textId="77777777" w:rsidR="00BB4326" w:rsidRDefault="00BB4326" w:rsidP="00870751">
      <w:pPr>
        <w:spacing w:line="0" w:lineRule="atLeast"/>
        <w:ind w:left="320"/>
        <w:rPr>
          <w:rFonts w:ascii="Arial" w:eastAsia="Arial" w:hAnsi="Arial"/>
          <w:b/>
        </w:rPr>
      </w:pPr>
    </w:p>
    <w:p w14:paraId="4A1BE4B8" w14:textId="59E634EF" w:rsidR="00870751" w:rsidRDefault="00870751" w:rsidP="009B2FF4">
      <w:pPr>
        <w:spacing w:line="0" w:lineRule="atLeast"/>
        <w:rPr>
          <w:rFonts w:ascii="Arial" w:eastAsia="Arial" w:hAnsi="Arial"/>
          <w:b/>
        </w:rPr>
      </w:pPr>
      <w:r w:rsidRPr="00ED2E88">
        <w:rPr>
          <w:rFonts w:ascii="Arial" w:eastAsia="Arial" w:hAnsi="Arial"/>
          <w:b/>
        </w:rPr>
        <w:t xml:space="preserve">Število pregledov: </w:t>
      </w:r>
      <w:r w:rsidR="004A79CD" w:rsidRPr="00ED2E88">
        <w:rPr>
          <w:rFonts w:ascii="Arial" w:eastAsia="Arial" w:hAnsi="Arial"/>
          <w:b/>
        </w:rPr>
        <w:t>24</w:t>
      </w:r>
    </w:p>
    <w:p w14:paraId="4CBE35B0" w14:textId="77777777" w:rsidR="00450E56" w:rsidRPr="00ED2E88" w:rsidRDefault="00450E56" w:rsidP="00870751">
      <w:pPr>
        <w:spacing w:line="0" w:lineRule="atLeast"/>
        <w:ind w:left="320"/>
        <w:rPr>
          <w:rFonts w:ascii="Arial" w:eastAsia="Arial" w:hAnsi="Arial"/>
        </w:rPr>
      </w:pPr>
    </w:p>
    <w:tbl>
      <w:tblPr>
        <w:tblW w:w="8980" w:type="dxa"/>
        <w:tblInd w:w="250" w:type="dxa"/>
        <w:tblLayout w:type="fixed"/>
        <w:tblCellMar>
          <w:left w:w="0" w:type="dxa"/>
          <w:right w:w="0" w:type="dxa"/>
        </w:tblCellMar>
        <w:tblLook w:val="0000" w:firstRow="0" w:lastRow="0" w:firstColumn="0" w:lastColumn="0" w:noHBand="0" w:noVBand="0"/>
      </w:tblPr>
      <w:tblGrid>
        <w:gridCol w:w="1158"/>
        <w:gridCol w:w="1276"/>
        <w:gridCol w:w="1446"/>
        <w:gridCol w:w="960"/>
        <w:gridCol w:w="1040"/>
        <w:gridCol w:w="1020"/>
        <w:gridCol w:w="1040"/>
        <w:gridCol w:w="1040"/>
      </w:tblGrid>
      <w:tr w:rsidR="00A006D8" w:rsidRPr="009B2FF4" w14:paraId="1FF6E885" w14:textId="143AA35C" w:rsidTr="00122FC9">
        <w:trPr>
          <w:trHeight w:val="221"/>
        </w:trPr>
        <w:tc>
          <w:tcPr>
            <w:tcW w:w="1158" w:type="dxa"/>
            <w:tcBorders>
              <w:top w:val="single" w:sz="8" w:space="0" w:color="auto"/>
              <w:left w:val="single" w:sz="8" w:space="0" w:color="auto"/>
              <w:right w:val="single" w:sz="8" w:space="0" w:color="auto"/>
            </w:tcBorders>
            <w:vAlign w:val="center"/>
          </w:tcPr>
          <w:p w14:paraId="2B224D46" w14:textId="77777777" w:rsidR="00A006D8" w:rsidRPr="009B2FF4" w:rsidRDefault="00A006D8" w:rsidP="00422A24">
            <w:pPr>
              <w:spacing w:line="0" w:lineRule="atLeast"/>
              <w:jc w:val="center"/>
              <w:rPr>
                <w:rFonts w:ascii="Arial" w:eastAsia="Times New Roman" w:hAnsi="Arial"/>
                <w:sz w:val="16"/>
                <w:szCs w:val="16"/>
              </w:rPr>
            </w:pPr>
            <w:bookmarkStart w:id="4" w:name="_Hlk224214763"/>
          </w:p>
        </w:tc>
        <w:tc>
          <w:tcPr>
            <w:tcW w:w="1276" w:type="dxa"/>
            <w:tcBorders>
              <w:top w:val="single" w:sz="8" w:space="0" w:color="auto"/>
              <w:right w:val="single" w:sz="8" w:space="0" w:color="auto"/>
            </w:tcBorders>
            <w:vAlign w:val="center"/>
          </w:tcPr>
          <w:p w14:paraId="5DFB3585" w14:textId="77777777" w:rsidR="00A006D8" w:rsidRPr="009B2FF4" w:rsidRDefault="00A006D8" w:rsidP="00422A24">
            <w:pPr>
              <w:spacing w:line="0" w:lineRule="atLeast"/>
              <w:jc w:val="center"/>
              <w:rPr>
                <w:rFonts w:ascii="Arial" w:eastAsia="Times New Roman" w:hAnsi="Arial"/>
                <w:sz w:val="16"/>
                <w:szCs w:val="16"/>
              </w:rPr>
            </w:pPr>
          </w:p>
        </w:tc>
        <w:tc>
          <w:tcPr>
            <w:tcW w:w="1446" w:type="dxa"/>
            <w:tcBorders>
              <w:top w:val="single" w:sz="8" w:space="0" w:color="auto"/>
              <w:right w:val="single" w:sz="8" w:space="0" w:color="auto"/>
            </w:tcBorders>
            <w:vAlign w:val="center"/>
          </w:tcPr>
          <w:p w14:paraId="094106E9" w14:textId="77777777" w:rsidR="00A006D8" w:rsidRPr="009B2FF4" w:rsidRDefault="00A006D8" w:rsidP="00422A24">
            <w:pPr>
              <w:spacing w:line="221" w:lineRule="exact"/>
              <w:ind w:left="60"/>
              <w:jc w:val="center"/>
              <w:rPr>
                <w:rFonts w:ascii="Arial" w:eastAsia="Arial" w:hAnsi="Arial"/>
                <w:b/>
                <w:sz w:val="16"/>
                <w:szCs w:val="16"/>
              </w:rPr>
            </w:pPr>
            <w:r w:rsidRPr="009B2FF4">
              <w:rPr>
                <w:rFonts w:ascii="Arial" w:eastAsia="Arial" w:hAnsi="Arial"/>
                <w:b/>
                <w:sz w:val="16"/>
                <w:szCs w:val="16"/>
              </w:rPr>
              <w:t>tip zunanje</w:t>
            </w:r>
          </w:p>
        </w:tc>
        <w:tc>
          <w:tcPr>
            <w:tcW w:w="960" w:type="dxa"/>
            <w:tcBorders>
              <w:top w:val="single" w:sz="8" w:space="0" w:color="auto"/>
              <w:right w:val="single" w:sz="8" w:space="0" w:color="auto"/>
            </w:tcBorders>
            <w:vAlign w:val="center"/>
          </w:tcPr>
          <w:p w14:paraId="1EB2D916" w14:textId="77777777" w:rsidR="00A006D8" w:rsidRPr="009B2FF4" w:rsidRDefault="00A006D8" w:rsidP="00422A24">
            <w:pPr>
              <w:spacing w:line="221" w:lineRule="exact"/>
              <w:ind w:left="40"/>
              <w:jc w:val="center"/>
              <w:rPr>
                <w:rFonts w:ascii="Arial" w:eastAsia="Arial" w:hAnsi="Arial"/>
                <w:b/>
                <w:sz w:val="16"/>
                <w:szCs w:val="16"/>
              </w:rPr>
            </w:pPr>
            <w:r w:rsidRPr="009B2FF4">
              <w:rPr>
                <w:rFonts w:ascii="Arial" w:eastAsia="Arial" w:hAnsi="Arial"/>
                <w:b/>
                <w:sz w:val="16"/>
                <w:szCs w:val="16"/>
              </w:rPr>
              <w:t>zunanja</w:t>
            </w:r>
          </w:p>
        </w:tc>
        <w:tc>
          <w:tcPr>
            <w:tcW w:w="1040" w:type="dxa"/>
            <w:tcBorders>
              <w:top w:val="single" w:sz="8" w:space="0" w:color="auto"/>
              <w:right w:val="single" w:sz="8" w:space="0" w:color="auto"/>
            </w:tcBorders>
            <w:vAlign w:val="center"/>
          </w:tcPr>
          <w:p w14:paraId="4E3EDC8F" w14:textId="77777777" w:rsidR="00A006D8" w:rsidRPr="009B2FF4" w:rsidRDefault="00A006D8" w:rsidP="00422A24">
            <w:pPr>
              <w:spacing w:line="0" w:lineRule="atLeast"/>
              <w:jc w:val="center"/>
              <w:rPr>
                <w:rFonts w:ascii="Arial" w:eastAsia="Times New Roman" w:hAnsi="Arial"/>
                <w:sz w:val="16"/>
                <w:szCs w:val="16"/>
              </w:rPr>
            </w:pPr>
          </w:p>
        </w:tc>
        <w:tc>
          <w:tcPr>
            <w:tcW w:w="1020" w:type="dxa"/>
            <w:tcBorders>
              <w:top w:val="single" w:sz="8" w:space="0" w:color="auto"/>
              <w:right w:val="single" w:sz="8" w:space="0" w:color="auto"/>
            </w:tcBorders>
            <w:vAlign w:val="center"/>
          </w:tcPr>
          <w:p w14:paraId="5CA0434C" w14:textId="77777777" w:rsidR="00A006D8" w:rsidRPr="009B2FF4" w:rsidRDefault="00A006D8" w:rsidP="00422A24">
            <w:pPr>
              <w:spacing w:line="221" w:lineRule="exact"/>
              <w:ind w:left="40"/>
              <w:jc w:val="center"/>
              <w:rPr>
                <w:rFonts w:ascii="Arial" w:eastAsia="Arial" w:hAnsi="Arial"/>
                <w:b/>
                <w:sz w:val="16"/>
                <w:szCs w:val="16"/>
              </w:rPr>
            </w:pPr>
            <w:r w:rsidRPr="009B2FF4">
              <w:rPr>
                <w:rFonts w:ascii="Arial" w:eastAsia="Arial" w:hAnsi="Arial"/>
                <w:b/>
                <w:sz w:val="16"/>
                <w:szCs w:val="16"/>
              </w:rPr>
              <w:t>leto</w:t>
            </w:r>
          </w:p>
        </w:tc>
        <w:tc>
          <w:tcPr>
            <w:tcW w:w="1040" w:type="dxa"/>
            <w:tcBorders>
              <w:top w:val="single" w:sz="8" w:space="0" w:color="auto"/>
              <w:right w:val="single" w:sz="8" w:space="0" w:color="auto"/>
            </w:tcBorders>
            <w:vAlign w:val="center"/>
          </w:tcPr>
          <w:p w14:paraId="0B42A34A" w14:textId="77777777" w:rsidR="00A006D8" w:rsidRPr="009B2FF4" w:rsidRDefault="00A006D8" w:rsidP="00422A24">
            <w:pPr>
              <w:spacing w:line="0" w:lineRule="atLeast"/>
              <w:jc w:val="center"/>
              <w:rPr>
                <w:rFonts w:ascii="Arial" w:eastAsia="Times New Roman" w:hAnsi="Arial"/>
                <w:sz w:val="16"/>
                <w:szCs w:val="16"/>
              </w:rPr>
            </w:pPr>
          </w:p>
        </w:tc>
        <w:tc>
          <w:tcPr>
            <w:tcW w:w="1040" w:type="dxa"/>
            <w:tcBorders>
              <w:top w:val="single" w:sz="8" w:space="0" w:color="auto"/>
              <w:right w:val="single" w:sz="8" w:space="0" w:color="auto"/>
            </w:tcBorders>
          </w:tcPr>
          <w:p w14:paraId="2899CAC1" w14:textId="1392C152" w:rsidR="00A006D8" w:rsidRPr="009B2FF4" w:rsidRDefault="00A006D8" w:rsidP="00422A24">
            <w:pPr>
              <w:spacing w:line="0" w:lineRule="atLeast"/>
              <w:jc w:val="center"/>
              <w:rPr>
                <w:rFonts w:ascii="Arial" w:eastAsia="Times New Roman" w:hAnsi="Arial"/>
                <w:sz w:val="16"/>
                <w:szCs w:val="16"/>
              </w:rPr>
            </w:pPr>
            <w:r w:rsidRPr="009B2FF4">
              <w:rPr>
                <w:rFonts w:ascii="Arial" w:eastAsia="Times New Roman" w:hAnsi="Arial"/>
                <w:b/>
                <w:bCs/>
                <w:sz w:val="16"/>
                <w:szCs w:val="16"/>
              </w:rPr>
              <w:t>Predvideno št. vzdrž. pregledov / leto</w:t>
            </w:r>
          </w:p>
        </w:tc>
      </w:tr>
      <w:bookmarkEnd w:id="4"/>
      <w:tr w:rsidR="00A006D8" w:rsidRPr="009B2FF4" w14:paraId="452C05CA" w14:textId="2F0408C9" w:rsidTr="00122FC9">
        <w:trPr>
          <w:trHeight w:val="234"/>
        </w:trPr>
        <w:tc>
          <w:tcPr>
            <w:tcW w:w="1158" w:type="dxa"/>
            <w:tcBorders>
              <w:left w:val="single" w:sz="8" w:space="0" w:color="auto"/>
              <w:bottom w:val="single" w:sz="8" w:space="0" w:color="auto"/>
              <w:right w:val="single" w:sz="8" w:space="0" w:color="auto"/>
            </w:tcBorders>
            <w:vAlign w:val="center"/>
          </w:tcPr>
          <w:p w14:paraId="5E4301FE" w14:textId="77777777" w:rsidR="00A006D8" w:rsidRPr="009B2FF4" w:rsidRDefault="00A006D8" w:rsidP="00422A24">
            <w:pPr>
              <w:spacing w:line="0" w:lineRule="atLeast"/>
              <w:ind w:left="80"/>
              <w:jc w:val="center"/>
              <w:rPr>
                <w:rFonts w:ascii="Arial" w:eastAsia="Arial" w:hAnsi="Arial"/>
                <w:b/>
                <w:sz w:val="16"/>
                <w:szCs w:val="16"/>
              </w:rPr>
            </w:pPr>
            <w:r w:rsidRPr="009B2FF4">
              <w:rPr>
                <w:rFonts w:ascii="Arial" w:eastAsia="Arial" w:hAnsi="Arial"/>
                <w:b/>
                <w:sz w:val="16"/>
                <w:szCs w:val="16"/>
              </w:rPr>
              <w:t>nadstropje</w:t>
            </w:r>
          </w:p>
        </w:tc>
        <w:tc>
          <w:tcPr>
            <w:tcW w:w="1276" w:type="dxa"/>
            <w:tcBorders>
              <w:bottom w:val="single" w:sz="8" w:space="0" w:color="auto"/>
              <w:right w:val="single" w:sz="8" w:space="0" w:color="auto"/>
            </w:tcBorders>
            <w:vAlign w:val="center"/>
          </w:tcPr>
          <w:p w14:paraId="4BB058A5" w14:textId="77777777" w:rsidR="00A006D8" w:rsidRPr="009B2FF4" w:rsidRDefault="00A006D8" w:rsidP="00422A24">
            <w:pPr>
              <w:spacing w:line="0" w:lineRule="atLeast"/>
              <w:ind w:left="60"/>
              <w:jc w:val="center"/>
              <w:rPr>
                <w:rFonts w:ascii="Arial" w:eastAsia="Arial" w:hAnsi="Arial"/>
                <w:b/>
                <w:sz w:val="16"/>
                <w:szCs w:val="16"/>
              </w:rPr>
            </w:pPr>
            <w:r w:rsidRPr="009B2FF4">
              <w:rPr>
                <w:rFonts w:ascii="Arial" w:eastAsia="Arial" w:hAnsi="Arial"/>
                <w:b/>
                <w:sz w:val="16"/>
                <w:szCs w:val="16"/>
              </w:rPr>
              <w:t>znamka</w:t>
            </w:r>
          </w:p>
        </w:tc>
        <w:tc>
          <w:tcPr>
            <w:tcW w:w="1446" w:type="dxa"/>
            <w:tcBorders>
              <w:bottom w:val="single" w:sz="8" w:space="0" w:color="auto"/>
              <w:right w:val="single" w:sz="8" w:space="0" w:color="auto"/>
            </w:tcBorders>
            <w:vAlign w:val="center"/>
          </w:tcPr>
          <w:p w14:paraId="474596F2" w14:textId="77777777" w:rsidR="00A006D8" w:rsidRPr="009B2FF4" w:rsidRDefault="00A006D8" w:rsidP="00422A24">
            <w:pPr>
              <w:spacing w:line="0" w:lineRule="atLeast"/>
              <w:ind w:left="60"/>
              <w:jc w:val="center"/>
              <w:rPr>
                <w:rFonts w:ascii="Arial" w:eastAsia="Arial" w:hAnsi="Arial"/>
                <w:b/>
                <w:sz w:val="16"/>
                <w:szCs w:val="16"/>
              </w:rPr>
            </w:pPr>
            <w:r w:rsidRPr="009B2FF4">
              <w:rPr>
                <w:rFonts w:ascii="Arial" w:eastAsia="Arial" w:hAnsi="Arial"/>
                <w:b/>
                <w:sz w:val="16"/>
                <w:szCs w:val="16"/>
              </w:rPr>
              <w:t>enote</w:t>
            </w:r>
          </w:p>
        </w:tc>
        <w:tc>
          <w:tcPr>
            <w:tcW w:w="960" w:type="dxa"/>
            <w:tcBorders>
              <w:bottom w:val="single" w:sz="8" w:space="0" w:color="auto"/>
              <w:right w:val="single" w:sz="8" w:space="0" w:color="auto"/>
            </w:tcBorders>
            <w:vAlign w:val="center"/>
          </w:tcPr>
          <w:p w14:paraId="53BC960F" w14:textId="77777777" w:rsidR="00A006D8" w:rsidRPr="009B2FF4" w:rsidRDefault="00A006D8" w:rsidP="00422A24">
            <w:pPr>
              <w:spacing w:line="0" w:lineRule="atLeast"/>
              <w:ind w:left="40"/>
              <w:jc w:val="center"/>
              <w:rPr>
                <w:rFonts w:ascii="Arial" w:eastAsia="Arial" w:hAnsi="Arial"/>
                <w:b/>
                <w:sz w:val="16"/>
                <w:szCs w:val="16"/>
              </w:rPr>
            </w:pPr>
            <w:r w:rsidRPr="009B2FF4">
              <w:rPr>
                <w:rFonts w:ascii="Arial" w:eastAsia="Arial" w:hAnsi="Arial"/>
                <w:b/>
                <w:sz w:val="16"/>
                <w:szCs w:val="16"/>
              </w:rPr>
              <w:t>enota</w:t>
            </w:r>
          </w:p>
        </w:tc>
        <w:tc>
          <w:tcPr>
            <w:tcW w:w="1040" w:type="dxa"/>
            <w:tcBorders>
              <w:bottom w:val="single" w:sz="8" w:space="0" w:color="auto"/>
              <w:right w:val="single" w:sz="8" w:space="0" w:color="auto"/>
            </w:tcBorders>
            <w:vAlign w:val="center"/>
          </w:tcPr>
          <w:p w14:paraId="04D5969E" w14:textId="77777777" w:rsidR="00A006D8" w:rsidRPr="009B2FF4" w:rsidRDefault="00A006D8" w:rsidP="00422A24">
            <w:pPr>
              <w:spacing w:line="0" w:lineRule="atLeast"/>
              <w:jc w:val="center"/>
              <w:rPr>
                <w:rFonts w:ascii="Arial" w:eastAsia="Arial" w:hAnsi="Arial"/>
                <w:b/>
                <w:w w:val="99"/>
                <w:sz w:val="16"/>
                <w:szCs w:val="16"/>
              </w:rPr>
            </w:pPr>
            <w:r w:rsidRPr="009B2FF4">
              <w:rPr>
                <w:rFonts w:ascii="Arial" w:eastAsia="Arial" w:hAnsi="Arial"/>
                <w:b/>
                <w:w w:val="99"/>
                <w:sz w:val="16"/>
                <w:szCs w:val="16"/>
              </w:rPr>
              <w:t>hladivo</w:t>
            </w:r>
          </w:p>
        </w:tc>
        <w:tc>
          <w:tcPr>
            <w:tcW w:w="1020" w:type="dxa"/>
            <w:tcBorders>
              <w:bottom w:val="single" w:sz="8" w:space="0" w:color="auto"/>
              <w:right w:val="single" w:sz="8" w:space="0" w:color="auto"/>
            </w:tcBorders>
            <w:vAlign w:val="center"/>
          </w:tcPr>
          <w:p w14:paraId="10FFE4B9" w14:textId="77777777" w:rsidR="00A006D8" w:rsidRPr="009B2FF4" w:rsidRDefault="00A006D8" w:rsidP="00422A24">
            <w:pPr>
              <w:spacing w:line="0" w:lineRule="atLeast"/>
              <w:ind w:left="40"/>
              <w:jc w:val="center"/>
              <w:rPr>
                <w:rFonts w:ascii="Arial" w:eastAsia="Arial" w:hAnsi="Arial"/>
                <w:b/>
                <w:sz w:val="16"/>
                <w:szCs w:val="16"/>
              </w:rPr>
            </w:pPr>
            <w:r w:rsidRPr="009B2FF4">
              <w:rPr>
                <w:rFonts w:ascii="Arial" w:eastAsia="Arial" w:hAnsi="Arial"/>
                <w:b/>
                <w:sz w:val="16"/>
                <w:szCs w:val="16"/>
              </w:rPr>
              <w:t>montaže</w:t>
            </w:r>
          </w:p>
        </w:tc>
        <w:tc>
          <w:tcPr>
            <w:tcW w:w="1040" w:type="dxa"/>
            <w:tcBorders>
              <w:bottom w:val="single" w:sz="8" w:space="0" w:color="auto"/>
              <w:right w:val="single" w:sz="8" w:space="0" w:color="auto"/>
            </w:tcBorders>
            <w:vAlign w:val="center"/>
          </w:tcPr>
          <w:p w14:paraId="43F63EF6" w14:textId="77777777" w:rsidR="00A006D8" w:rsidRPr="009B2FF4" w:rsidRDefault="00A006D8" w:rsidP="00422A24">
            <w:pPr>
              <w:spacing w:line="0" w:lineRule="atLeast"/>
              <w:ind w:left="60"/>
              <w:jc w:val="center"/>
              <w:rPr>
                <w:rFonts w:ascii="Arial" w:eastAsia="Arial" w:hAnsi="Arial"/>
                <w:b/>
                <w:sz w:val="16"/>
                <w:szCs w:val="16"/>
              </w:rPr>
            </w:pPr>
            <w:r w:rsidRPr="009B2FF4">
              <w:rPr>
                <w:rFonts w:ascii="Arial" w:eastAsia="Arial" w:hAnsi="Arial"/>
                <w:b/>
                <w:sz w:val="16"/>
                <w:szCs w:val="16"/>
              </w:rPr>
              <w:t>št. sobe</w:t>
            </w:r>
          </w:p>
        </w:tc>
        <w:tc>
          <w:tcPr>
            <w:tcW w:w="1040" w:type="dxa"/>
            <w:tcBorders>
              <w:bottom w:val="single" w:sz="8" w:space="0" w:color="auto"/>
              <w:right w:val="single" w:sz="8" w:space="0" w:color="auto"/>
            </w:tcBorders>
          </w:tcPr>
          <w:p w14:paraId="48D1C31D" w14:textId="77777777" w:rsidR="00A006D8" w:rsidRPr="009B2FF4" w:rsidRDefault="00A006D8" w:rsidP="00422A24">
            <w:pPr>
              <w:spacing w:line="0" w:lineRule="atLeast"/>
              <w:ind w:left="60"/>
              <w:jc w:val="center"/>
              <w:rPr>
                <w:rFonts w:ascii="Arial" w:eastAsia="Arial" w:hAnsi="Arial"/>
                <w:b/>
                <w:sz w:val="16"/>
                <w:szCs w:val="16"/>
              </w:rPr>
            </w:pPr>
          </w:p>
        </w:tc>
      </w:tr>
      <w:tr w:rsidR="00A006D8" w:rsidRPr="009B2FF4" w14:paraId="59006E40" w14:textId="3236FCF0" w:rsidTr="00122FC9">
        <w:trPr>
          <w:trHeight w:val="218"/>
        </w:trPr>
        <w:tc>
          <w:tcPr>
            <w:tcW w:w="1158" w:type="dxa"/>
            <w:tcBorders>
              <w:left w:val="single" w:sz="8" w:space="0" w:color="auto"/>
              <w:right w:val="single" w:sz="8" w:space="0" w:color="auto"/>
            </w:tcBorders>
            <w:vAlign w:val="center"/>
          </w:tcPr>
          <w:p w14:paraId="44E7025B" w14:textId="77777777" w:rsidR="00A006D8" w:rsidRPr="009B2FF4" w:rsidRDefault="00A006D8" w:rsidP="00422A24">
            <w:pPr>
              <w:spacing w:line="0" w:lineRule="atLeast"/>
              <w:jc w:val="center"/>
              <w:rPr>
                <w:rFonts w:ascii="Arial" w:eastAsia="Times New Roman" w:hAnsi="Arial"/>
                <w:sz w:val="16"/>
                <w:szCs w:val="16"/>
              </w:rPr>
            </w:pPr>
          </w:p>
        </w:tc>
        <w:tc>
          <w:tcPr>
            <w:tcW w:w="1276" w:type="dxa"/>
            <w:tcBorders>
              <w:right w:val="single" w:sz="8" w:space="0" w:color="auto"/>
            </w:tcBorders>
            <w:vAlign w:val="center"/>
          </w:tcPr>
          <w:p w14:paraId="6D522D14" w14:textId="77777777" w:rsidR="00A006D8" w:rsidRPr="009B2FF4" w:rsidRDefault="00A006D8" w:rsidP="00422A24">
            <w:pPr>
              <w:spacing w:line="0" w:lineRule="atLeast"/>
              <w:jc w:val="center"/>
              <w:rPr>
                <w:rFonts w:ascii="Arial" w:eastAsia="Times New Roman" w:hAnsi="Arial"/>
                <w:sz w:val="16"/>
                <w:szCs w:val="16"/>
              </w:rPr>
            </w:pPr>
          </w:p>
        </w:tc>
        <w:tc>
          <w:tcPr>
            <w:tcW w:w="1446" w:type="dxa"/>
            <w:tcBorders>
              <w:right w:val="single" w:sz="8" w:space="0" w:color="auto"/>
            </w:tcBorders>
            <w:vAlign w:val="center"/>
          </w:tcPr>
          <w:p w14:paraId="0498582C" w14:textId="77777777" w:rsidR="00A006D8" w:rsidRPr="009B2FF4" w:rsidRDefault="00A006D8" w:rsidP="00422A24">
            <w:pPr>
              <w:spacing w:line="218" w:lineRule="exact"/>
              <w:ind w:left="60"/>
              <w:jc w:val="center"/>
              <w:rPr>
                <w:rFonts w:ascii="Arial" w:eastAsia="Arial" w:hAnsi="Arial"/>
                <w:sz w:val="16"/>
                <w:szCs w:val="16"/>
              </w:rPr>
            </w:pPr>
            <w:r w:rsidRPr="009B2FF4">
              <w:rPr>
                <w:rFonts w:ascii="Arial" w:eastAsia="Arial" w:hAnsi="Arial"/>
                <w:sz w:val="16"/>
                <w:szCs w:val="16"/>
              </w:rPr>
              <w:t>MUZ-</w:t>
            </w:r>
          </w:p>
        </w:tc>
        <w:tc>
          <w:tcPr>
            <w:tcW w:w="960" w:type="dxa"/>
            <w:tcBorders>
              <w:right w:val="single" w:sz="8" w:space="0" w:color="auto"/>
            </w:tcBorders>
            <w:vAlign w:val="center"/>
          </w:tcPr>
          <w:p w14:paraId="637B45DB" w14:textId="77777777" w:rsidR="00A006D8" w:rsidRPr="009B2FF4" w:rsidRDefault="00A006D8" w:rsidP="00422A24">
            <w:pPr>
              <w:spacing w:line="0" w:lineRule="atLeast"/>
              <w:jc w:val="center"/>
              <w:rPr>
                <w:rFonts w:ascii="Arial" w:eastAsia="Times New Roman" w:hAnsi="Arial"/>
                <w:sz w:val="16"/>
                <w:szCs w:val="16"/>
              </w:rPr>
            </w:pPr>
          </w:p>
        </w:tc>
        <w:tc>
          <w:tcPr>
            <w:tcW w:w="1040" w:type="dxa"/>
            <w:tcBorders>
              <w:right w:val="single" w:sz="8" w:space="0" w:color="auto"/>
            </w:tcBorders>
            <w:vAlign w:val="center"/>
          </w:tcPr>
          <w:p w14:paraId="0B33D367" w14:textId="77777777" w:rsidR="00A006D8" w:rsidRPr="009B2FF4" w:rsidRDefault="00A006D8" w:rsidP="00422A24">
            <w:pPr>
              <w:spacing w:line="0" w:lineRule="atLeast"/>
              <w:jc w:val="center"/>
              <w:rPr>
                <w:rFonts w:ascii="Arial" w:eastAsia="Times New Roman" w:hAnsi="Arial"/>
                <w:sz w:val="16"/>
                <w:szCs w:val="16"/>
              </w:rPr>
            </w:pPr>
          </w:p>
        </w:tc>
        <w:tc>
          <w:tcPr>
            <w:tcW w:w="1020" w:type="dxa"/>
            <w:tcBorders>
              <w:right w:val="single" w:sz="8" w:space="0" w:color="auto"/>
            </w:tcBorders>
            <w:vAlign w:val="center"/>
          </w:tcPr>
          <w:p w14:paraId="5E41DF06" w14:textId="77777777" w:rsidR="00A006D8" w:rsidRPr="009B2FF4" w:rsidRDefault="00A006D8" w:rsidP="00422A24">
            <w:pPr>
              <w:spacing w:line="0" w:lineRule="atLeast"/>
              <w:jc w:val="center"/>
              <w:rPr>
                <w:rFonts w:ascii="Arial" w:eastAsia="Times New Roman" w:hAnsi="Arial"/>
                <w:sz w:val="16"/>
                <w:szCs w:val="16"/>
              </w:rPr>
            </w:pPr>
          </w:p>
        </w:tc>
        <w:tc>
          <w:tcPr>
            <w:tcW w:w="1040" w:type="dxa"/>
            <w:tcBorders>
              <w:right w:val="single" w:sz="8" w:space="0" w:color="auto"/>
            </w:tcBorders>
            <w:vAlign w:val="center"/>
          </w:tcPr>
          <w:p w14:paraId="2015C365" w14:textId="77777777" w:rsidR="00A006D8" w:rsidRPr="009B2FF4" w:rsidRDefault="00A006D8" w:rsidP="00422A24">
            <w:pPr>
              <w:spacing w:line="218" w:lineRule="exact"/>
              <w:ind w:left="60"/>
              <w:jc w:val="center"/>
              <w:rPr>
                <w:rFonts w:ascii="Arial" w:eastAsia="Arial" w:hAnsi="Arial"/>
                <w:sz w:val="16"/>
                <w:szCs w:val="16"/>
              </w:rPr>
            </w:pPr>
            <w:r w:rsidRPr="009B2FF4">
              <w:rPr>
                <w:rFonts w:ascii="Arial" w:eastAsia="Arial" w:hAnsi="Arial"/>
                <w:sz w:val="16"/>
                <w:szCs w:val="16"/>
              </w:rPr>
              <w:t>sistemska</w:t>
            </w:r>
          </w:p>
        </w:tc>
        <w:tc>
          <w:tcPr>
            <w:tcW w:w="1040" w:type="dxa"/>
            <w:tcBorders>
              <w:right w:val="single" w:sz="8" w:space="0" w:color="auto"/>
            </w:tcBorders>
          </w:tcPr>
          <w:p w14:paraId="02924F05" w14:textId="77777777" w:rsidR="00A006D8" w:rsidRPr="009B2FF4" w:rsidRDefault="00A006D8" w:rsidP="00422A24">
            <w:pPr>
              <w:spacing w:line="218" w:lineRule="exact"/>
              <w:ind w:left="60"/>
              <w:jc w:val="center"/>
              <w:rPr>
                <w:rFonts w:ascii="Arial" w:eastAsia="Arial" w:hAnsi="Arial"/>
                <w:sz w:val="16"/>
                <w:szCs w:val="16"/>
              </w:rPr>
            </w:pPr>
          </w:p>
        </w:tc>
      </w:tr>
      <w:tr w:rsidR="00A006D8" w:rsidRPr="009B2FF4" w14:paraId="2767FA7F" w14:textId="41EE1F66" w:rsidTr="00122FC9">
        <w:trPr>
          <w:trHeight w:val="233"/>
        </w:trPr>
        <w:tc>
          <w:tcPr>
            <w:tcW w:w="1158" w:type="dxa"/>
            <w:tcBorders>
              <w:left w:val="single" w:sz="8" w:space="0" w:color="auto"/>
              <w:bottom w:val="single" w:sz="8" w:space="0" w:color="auto"/>
              <w:right w:val="single" w:sz="8" w:space="0" w:color="auto"/>
            </w:tcBorders>
            <w:vAlign w:val="center"/>
          </w:tcPr>
          <w:p w14:paraId="009283DE" w14:textId="77777777" w:rsidR="00A006D8" w:rsidRPr="009B2FF4" w:rsidRDefault="00A006D8" w:rsidP="00422A24">
            <w:pPr>
              <w:spacing w:line="0" w:lineRule="atLeast"/>
              <w:ind w:left="80"/>
              <w:jc w:val="center"/>
              <w:rPr>
                <w:rFonts w:ascii="Arial" w:eastAsia="Arial" w:hAnsi="Arial"/>
                <w:sz w:val="16"/>
                <w:szCs w:val="16"/>
              </w:rPr>
            </w:pPr>
            <w:r w:rsidRPr="009B2FF4">
              <w:rPr>
                <w:rFonts w:ascii="Arial" w:eastAsia="Arial" w:hAnsi="Arial"/>
                <w:sz w:val="16"/>
                <w:szCs w:val="16"/>
              </w:rPr>
              <w:t>VP</w:t>
            </w:r>
          </w:p>
        </w:tc>
        <w:tc>
          <w:tcPr>
            <w:tcW w:w="1276" w:type="dxa"/>
            <w:tcBorders>
              <w:bottom w:val="single" w:sz="8" w:space="0" w:color="auto"/>
              <w:right w:val="single" w:sz="8" w:space="0" w:color="auto"/>
            </w:tcBorders>
            <w:vAlign w:val="center"/>
          </w:tcPr>
          <w:p w14:paraId="0FD97D5F" w14:textId="77777777" w:rsidR="00A006D8" w:rsidRPr="009B2FF4" w:rsidRDefault="00A006D8" w:rsidP="00422A24">
            <w:pPr>
              <w:spacing w:line="0" w:lineRule="atLeast"/>
              <w:ind w:left="60"/>
              <w:jc w:val="center"/>
              <w:rPr>
                <w:rFonts w:ascii="Arial" w:eastAsia="Arial" w:hAnsi="Arial"/>
                <w:sz w:val="16"/>
                <w:szCs w:val="16"/>
              </w:rPr>
            </w:pPr>
            <w:r w:rsidRPr="009B2FF4">
              <w:rPr>
                <w:rFonts w:ascii="Arial" w:eastAsia="Arial" w:hAnsi="Arial"/>
                <w:sz w:val="16"/>
                <w:szCs w:val="16"/>
              </w:rPr>
              <w:t>MITSUBISHI</w:t>
            </w:r>
          </w:p>
        </w:tc>
        <w:tc>
          <w:tcPr>
            <w:tcW w:w="1446" w:type="dxa"/>
            <w:tcBorders>
              <w:bottom w:val="single" w:sz="8" w:space="0" w:color="auto"/>
              <w:right w:val="single" w:sz="8" w:space="0" w:color="auto"/>
            </w:tcBorders>
            <w:vAlign w:val="center"/>
          </w:tcPr>
          <w:p w14:paraId="25AB4EF3" w14:textId="77777777" w:rsidR="00A006D8" w:rsidRPr="009B2FF4" w:rsidRDefault="00A006D8" w:rsidP="00422A24">
            <w:pPr>
              <w:spacing w:line="0" w:lineRule="atLeast"/>
              <w:ind w:left="60"/>
              <w:jc w:val="center"/>
              <w:rPr>
                <w:rFonts w:ascii="Arial" w:eastAsia="Arial" w:hAnsi="Arial"/>
                <w:sz w:val="16"/>
                <w:szCs w:val="16"/>
              </w:rPr>
            </w:pPr>
            <w:r w:rsidRPr="009B2FF4">
              <w:rPr>
                <w:rFonts w:ascii="Arial" w:eastAsia="Arial" w:hAnsi="Arial"/>
                <w:sz w:val="16"/>
                <w:szCs w:val="16"/>
              </w:rPr>
              <w:t>GE60VA</w:t>
            </w:r>
          </w:p>
        </w:tc>
        <w:tc>
          <w:tcPr>
            <w:tcW w:w="960" w:type="dxa"/>
            <w:tcBorders>
              <w:bottom w:val="single" w:sz="8" w:space="0" w:color="auto"/>
              <w:right w:val="single" w:sz="8" w:space="0" w:color="auto"/>
            </w:tcBorders>
            <w:vAlign w:val="center"/>
          </w:tcPr>
          <w:p w14:paraId="3800906A" w14:textId="77777777" w:rsidR="00A006D8" w:rsidRPr="009B2FF4" w:rsidRDefault="00A006D8" w:rsidP="00422A24">
            <w:pPr>
              <w:spacing w:line="0" w:lineRule="atLeast"/>
              <w:ind w:right="340"/>
              <w:jc w:val="center"/>
              <w:rPr>
                <w:rFonts w:ascii="Arial" w:eastAsia="Arial" w:hAnsi="Arial"/>
                <w:sz w:val="16"/>
                <w:szCs w:val="16"/>
              </w:rPr>
            </w:pPr>
            <w:r w:rsidRPr="009B2FF4">
              <w:rPr>
                <w:rFonts w:ascii="Arial" w:eastAsia="Arial" w:hAnsi="Arial"/>
                <w:sz w:val="16"/>
                <w:szCs w:val="16"/>
              </w:rPr>
              <w:t>2</w:t>
            </w:r>
          </w:p>
        </w:tc>
        <w:tc>
          <w:tcPr>
            <w:tcW w:w="1040" w:type="dxa"/>
            <w:tcBorders>
              <w:bottom w:val="single" w:sz="8" w:space="0" w:color="auto"/>
              <w:right w:val="single" w:sz="8" w:space="0" w:color="auto"/>
            </w:tcBorders>
            <w:vAlign w:val="center"/>
          </w:tcPr>
          <w:p w14:paraId="08B10352" w14:textId="77777777" w:rsidR="00A006D8" w:rsidRPr="009B2FF4" w:rsidRDefault="00A006D8" w:rsidP="00422A24">
            <w:pPr>
              <w:spacing w:line="0" w:lineRule="atLeast"/>
              <w:jc w:val="center"/>
              <w:rPr>
                <w:rFonts w:ascii="Arial" w:eastAsia="Arial" w:hAnsi="Arial"/>
                <w:w w:val="98"/>
                <w:sz w:val="16"/>
                <w:szCs w:val="16"/>
              </w:rPr>
            </w:pPr>
            <w:r w:rsidRPr="009B2FF4">
              <w:rPr>
                <w:rFonts w:ascii="Arial" w:eastAsia="Arial" w:hAnsi="Arial"/>
                <w:w w:val="98"/>
                <w:sz w:val="16"/>
                <w:szCs w:val="16"/>
              </w:rPr>
              <w:t>R410A</w:t>
            </w:r>
          </w:p>
        </w:tc>
        <w:tc>
          <w:tcPr>
            <w:tcW w:w="1020" w:type="dxa"/>
            <w:tcBorders>
              <w:bottom w:val="single" w:sz="8" w:space="0" w:color="auto"/>
              <w:right w:val="single" w:sz="8" w:space="0" w:color="auto"/>
            </w:tcBorders>
            <w:vAlign w:val="center"/>
          </w:tcPr>
          <w:p w14:paraId="09D923A1" w14:textId="77777777" w:rsidR="00A006D8" w:rsidRPr="009B2FF4" w:rsidRDefault="00A006D8" w:rsidP="00422A24">
            <w:pPr>
              <w:spacing w:line="0" w:lineRule="atLeast"/>
              <w:ind w:right="220"/>
              <w:jc w:val="center"/>
              <w:rPr>
                <w:rFonts w:ascii="Arial" w:eastAsia="Arial" w:hAnsi="Arial"/>
                <w:sz w:val="16"/>
                <w:szCs w:val="16"/>
              </w:rPr>
            </w:pPr>
            <w:r w:rsidRPr="009B2FF4">
              <w:rPr>
                <w:rFonts w:ascii="Arial" w:eastAsia="Arial" w:hAnsi="Arial"/>
                <w:sz w:val="16"/>
                <w:szCs w:val="16"/>
              </w:rPr>
              <w:t>2012</w:t>
            </w:r>
          </w:p>
        </w:tc>
        <w:tc>
          <w:tcPr>
            <w:tcW w:w="1040" w:type="dxa"/>
            <w:tcBorders>
              <w:bottom w:val="single" w:sz="8" w:space="0" w:color="auto"/>
              <w:right w:val="single" w:sz="8" w:space="0" w:color="auto"/>
            </w:tcBorders>
            <w:vAlign w:val="center"/>
          </w:tcPr>
          <w:p w14:paraId="6A388BDC" w14:textId="77777777" w:rsidR="00A006D8" w:rsidRPr="009B2FF4" w:rsidRDefault="00A006D8" w:rsidP="00422A24">
            <w:pPr>
              <w:spacing w:line="0" w:lineRule="atLeast"/>
              <w:ind w:left="60"/>
              <w:jc w:val="center"/>
              <w:rPr>
                <w:rFonts w:ascii="Arial" w:eastAsia="Arial" w:hAnsi="Arial"/>
                <w:sz w:val="16"/>
                <w:szCs w:val="16"/>
              </w:rPr>
            </w:pPr>
            <w:r w:rsidRPr="009B2FF4">
              <w:rPr>
                <w:rFonts w:ascii="Arial" w:eastAsia="Arial" w:hAnsi="Arial"/>
                <w:sz w:val="16"/>
                <w:szCs w:val="16"/>
              </w:rPr>
              <w:t>soba</w:t>
            </w:r>
          </w:p>
        </w:tc>
        <w:tc>
          <w:tcPr>
            <w:tcW w:w="1040" w:type="dxa"/>
            <w:tcBorders>
              <w:bottom w:val="single" w:sz="8" w:space="0" w:color="auto"/>
              <w:right w:val="single" w:sz="8" w:space="0" w:color="auto"/>
            </w:tcBorders>
          </w:tcPr>
          <w:p w14:paraId="673768D1" w14:textId="7833488B" w:rsidR="00A006D8" w:rsidRPr="009B2FF4" w:rsidRDefault="00A006D8" w:rsidP="00422A24">
            <w:pPr>
              <w:spacing w:line="0" w:lineRule="atLeast"/>
              <w:ind w:left="60"/>
              <w:jc w:val="center"/>
              <w:rPr>
                <w:rFonts w:ascii="Arial" w:eastAsia="Arial" w:hAnsi="Arial"/>
                <w:sz w:val="16"/>
                <w:szCs w:val="16"/>
              </w:rPr>
            </w:pPr>
            <w:r w:rsidRPr="009B2FF4">
              <w:rPr>
                <w:rFonts w:ascii="Arial" w:eastAsia="Arial" w:hAnsi="Arial"/>
                <w:sz w:val="16"/>
                <w:szCs w:val="16"/>
              </w:rPr>
              <w:t>4</w:t>
            </w:r>
          </w:p>
        </w:tc>
      </w:tr>
      <w:tr w:rsidR="00A006D8" w:rsidRPr="009B2FF4" w14:paraId="67689DEE" w14:textId="53BD05D2" w:rsidTr="00122FC9">
        <w:trPr>
          <w:trHeight w:val="419"/>
        </w:trPr>
        <w:tc>
          <w:tcPr>
            <w:tcW w:w="1158" w:type="dxa"/>
            <w:tcBorders>
              <w:left w:val="single" w:sz="8" w:space="0" w:color="auto"/>
              <w:bottom w:val="single" w:sz="8" w:space="0" w:color="auto"/>
              <w:right w:val="single" w:sz="8" w:space="0" w:color="auto"/>
            </w:tcBorders>
            <w:vAlign w:val="center"/>
          </w:tcPr>
          <w:p w14:paraId="5B01ACDB" w14:textId="77777777" w:rsidR="00A006D8" w:rsidRPr="009B2FF4" w:rsidRDefault="00A006D8" w:rsidP="00422A24">
            <w:pPr>
              <w:spacing w:line="0" w:lineRule="atLeast"/>
              <w:ind w:left="80"/>
              <w:jc w:val="center"/>
              <w:rPr>
                <w:rFonts w:ascii="Arial" w:eastAsia="Arial" w:hAnsi="Arial"/>
                <w:sz w:val="16"/>
                <w:szCs w:val="16"/>
              </w:rPr>
            </w:pPr>
            <w:r w:rsidRPr="009B2FF4">
              <w:rPr>
                <w:rFonts w:ascii="Arial" w:eastAsia="Arial" w:hAnsi="Arial"/>
                <w:sz w:val="16"/>
                <w:szCs w:val="16"/>
              </w:rPr>
              <w:t>VP</w:t>
            </w:r>
          </w:p>
        </w:tc>
        <w:tc>
          <w:tcPr>
            <w:tcW w:w="1276" w:type="dxa"/>
            <w:tcBorders>
              <w:bottom w:val="single" w:sz="8" w:space="0" w:color="auto"/>
              <w:right w:val="single" w:sz="8" w:space="0" w:color="auto"/>
            </w:tcBorders>
            <w:vAlign w:val="center"/>
          </w:tcPr>
          <w:p w14:paraId="6A513BC7" w14:textId="77777777" w:rsidR="00A006D8" w:rsidRPr="009B2FF4" w:rsidRDefault="00A006D8" w:rsidP="00422A24">
            <w:pPr>
              <w:spacing w:line="0" w:lineRule="atLeast"/>
              <w:ind w:left="60"/>
              <w:jc w:val="center"/>
              <w:rPr>
                <w:rFonts w:ascii="Arial" w:eastAsia="Arial" w:hAnsi="Arial"/>
                <w:sz w:val="16"/>
                <w:szCs w:val="16"/>
              </w:rPr>
            </w:pPr>
            <w:r w:rsidRPr="009B2FF4">
              <w:rPr>
                <w:rFonts w:ascii="Arial" w:eastAsia="Arial" w:hAnsi="Arial"/>
                <w:sz w:val="16"/>
                <w:szCs w:val="16"/>
              </w:rPr>
              <w:t>TOSHIBA</w:t>
            </w:r>
          </w:p>
        </w:tc>
        <w:tc>
          <w:tcPr>
            <w:tcW w:w="1446" w:type="dxa"/>
            <w:tcBorders>
              <w:bottom w:val="single" w:sz="8" w:space="0" w:color="auto"/>
              <w:right w:val="single" w:sz="8" w:space="0" w:color="auto"/>
            </w:tcBorders>
            <w:vAlign w:val="center"/>
          </w:tcPr>
          <w:p w14:paraId="496F228D" w14:textId="77777777" w:rsidR="00A006D8" w:rsidRPr="009B2FF4" w:rsidRDefault="00A006D8" w:rsidP="00422A24">
            <w:pPr>
              <w:spacing w:line="0" w:lineRule="atLeast"/>
              <w:ind w:left="60"/>
              <w:jc w:val="center"/>
              <w:rPr>
                <w:rFonts w:ascii="Arial" w:eastAsia="Arial" w:hAnsi="Arial"/>
                <w:sz w:val="16"/>
                <w:szCs w:val="16"/>
              </w:rPr>
            </w:pPr>
            <w:r w:rsidRPr="009B2FF4">
              <w:rPr>
                <w:rFonts w:ascii="Arial" w:eastAsia="Arial" w:hAnsi="Arial"/>
                <w:sz w:val="16"/>
                <w:szCs w:val="16"/>
              </w:rPr>
              <w:t>Rav-SP1404AT-E</w:t>
            </w:r>
          </w:p>
        </w:tc>
        <w:tc>
          <w:tcPr>
            <w:tcW w:w="960" w:type="dxa"/>
            <w:tcBorders>
              <w:bottom w:val="single" w:sz="8" w:space="0" w:color="auto"/>
              <w:right w:val="single" w:sz="8" w:space="0" w:color="auto"/>
            </w:tcBorders>
            <w:vAlign w:val="center"/>
          </w:tcPr>
          <w:p w14:paraId="478D4C38" w14:textId="77777777" w:rsidR="00A006D8" w:rsidRPr="009B2FF4" w:rsidRDefault="00A006D8" w:rsidP="00422A24">
            <w:pPr>
              <w:spacing w:line="0" w:lineRule="atLeast"/>
              <w:ind w:right="340"/>
              <w:jc w:val="center"/>
              <w:rPr>
                <w:rFonts w:ascii="Arial" w:eastAsia="Arial" w:hAnsi="Arial"/>
                <w:sz w:val="16"/>
                <w:szCs w:val="16"/>
              </w:rPr>
            </w:pPr>
            <w:r w:rsidRPr="009B2FF4">
              <w:rPr>
                <w:rFonts w:ascii="Arial" w:eastAsia="Arial" w:hAnsi="Arial"/>
                <w:sz w:val="16"/>
                <w:szCs w:val="16"/>
              </w:rPr>
              <w:t>2</w:t>
            </w:r>
          </w:p>
        </w:tc>
        <w:tc>
          <w:tcPr>
            <w:tcW w:w="1040" w:type="dxa"/>
            <w:tcBorders>
              <w:bottom w:val="single" w:sz="8" w:space="0" w:color="auto"/>
              <w:right w:val="single" w:sz="8" w:space="0" w:color="auto"/>
            </w:tcBorders>
            <w:vAlign w:val="center"/>
          </w:tcPr>
          <w:p w14:paraId="12B1E7BF" w14:textId="77777777" w:rsidR="00A006D8" w:rsidRPr="009B2FF4" w:rsidRDefault="00A006D8" w:rsidP="00422A24">
            <w:pPr>
              <w:spacing w:line="0" w:lineRule="atLeast"/>
              <w:jc w:val="center"/>
              <w:rPr>
                <w:rFonts w:ascii="Arial" w:eastAsia="Arial" w:hAnsi="Arial"/>
                <w:w w:val="98"/>
                <w:sz w:val="16"/>
                <w:szCs w:val="16"/>
              </w:rPr>
            </w:pPr>
            <w:r w:rsidRPr="009B2FF4">
              <w:rPr>
                <w:rFonts w:ascii="Arial" w:eastAsia="Arial" w:hAnsi="Arial"/>
                <w:w w:val="98"/>
                <w:sz w:val="16"/>
                <w:szCs w:val="16"/>
              </w:rPr>
              <w:t>R410A</w:t>
            </w:r>
          </w:p>
        </w:tc>
        <w:tc>
          <w:tcPr>
            <w:tcW w:w="1020" w:type="dxa"/>
            <w:tcBorders>
              <w:bottom w:val="single" w:sz="8" w:space="0" w:color="auto"/>
              <w:right w:val="single" w:sz="8" w:space="0" w:color="auto"/>
            </w:tcBorders>
            <w:vAlign w:val="center"/>
          </w:tcPr>
          <w:p w14:paraId="4E145756" w14:textId="77777777" w:rsidR="00A006D8" w:rsidRPr="009B2FF4" w:rsidRDefault="00A006D8" w:rsidP="00422A24">
            <w:pPr>
              <w:spacing w:line="0" w:lineRule="atLeast"/>
              <w:ind w:right="220"/>
              <w:jc w:val="center"/>
              <w:rPr>
                <w:rFonts w:ascii="Arial" w:eastAsia="Arial" w:hAnsi="Arial"/>
                <w:sz w:val="16"/>
                <w:szCs w:val="16"/>
              </w:rPr>
            </w:pPr>
            <w:r w:rsidRPr="009B2FF4">
              <w:rPr>
                <w:rFonts w:ascii="Arial" w:eastAsia="Arial" w:hAnsi="Arial"/>
                <w:sz w:val="16"/>
                <w:szCs w:val="16"/>
              </w:rPr>
              <w:t>2014</w:t>
            </w:r>
          </w:p>
        </w:tc>
        <w:tc>
          <w:tcPr>
            <w:tcW w:w="1040" w:type="dxa"/>
            <w:tcBorders>
              <w:bottom w:val="single" w:sz="8" w:space="0" w:color="auto"/>
              <w:right w:val="single" w:sz="8" w:space="0" w:color="auto"/>
            </w:tcBorders>
            <w:vAlign w:val="center"/>
          </w:tcPr>
          <w:p w14:paraId="7D676CFC" w14:textId="77777777" w:rsidR="00A006D8" w:rsidRPr="009B2FF4" w:rsidRDefault="00A006D8" w:rsidP="00422A24">
            <w:pPr>
              <w:spacing w:line="0" w:lineRule="atLeast"/>
              <w:ind w:left="60"/>
              <w:jc w:val="center"/>
              <w:rPr>
                <w:rFonts w:ascii="Arial" w:eastAsia="Arial" w:hAnsi="Arial"/>
                <w:sz w:val="16"/>
                <w:szCs w:val="16"/>
              </w:rPr>
            </w:pPr>
            <w:r w:rsidRPr="009B2FF4">
              <w:rPr>
                <w:rFonts w:ascii="Arial" w:eastAsia="Arial" w:hAnsi="Arial"/>
                <w:sz w:val="16"/>
                <w:szCs w:val="16"/>
              </w:rPr>
              <w:t>soba</w:t>
            </w:r>
          </w:p>
        </w:tc>
        <w:tc>
          <w:tcPr>
            <w:tcW w:w="1040" w:type="dxa"/>
            <w:tcBorders>
              <w:bottom w:val="single" w:sz="8" w:space="0" w:color="auto"/>
              <w:right w:val="single" w:sz="8" w:space="0" w:color="auto"/>
            </w:tcBorders>
          </w:tcPr>
          <w:p w14:paraId="159538B6" w14:textId="775F9461" w:rsidR="00A006D8" w:rsidRPr="009B2FF4" w:rsidRDefault="00A006D8" w:rsidP="00422A24">
            <w:pPr>
              <w:spacing w:line="0" w:lineRule="atLeast"/>
              <w:ind w:left="60"/>
              <w:jc w:val="center"/>
              <w:rPr>
                <w:rFonts w:ascii="Arial" w:eastAsia="Arial" w:hAnsi="Arial"/>
                <w:sz w:val="16"/>
                <w:szCs w:val="16"/>
              </w:rPr>
            </w:pPr>
            <w:r w:rsidRPr="009B2FF4">
              <w:rPr>
                <w:rFonts w:ascii="Arial" w:eastAsia="Arial" w:hAnsi="Arial"/>
                <w:sz w:val="16"/>
                <w:szCs w:val="16"/>
              </w:rPr>
              <w:t>4</w:t>
            </w:r>
          </w:p>
        </w:tc>
      </w:tr>
    </w:tbl>
    <w:p w14:paraId="337FA474" w14:textId="77777777" w:rsidR="00870751" w:rsidRPr="00ED2E88" w:rsidRDefault="00870751" w:rsidP="00870751">
      <w:pPr>
        <w:spacing w:line="200" w:lineRule="exact"/>
        <w:rPr>
          <w:rFonts w:ascii="Arial" w:eastAsia="Times New Roman" w:hAnsi="Arial"/>
        </w:rPr>
      </w:pPr>
    </w:p>
    <w:p w14:paraId="66698729" w14:textId="77777777" w:rsidR="005E11D5" w:rsidRPr="00ED2E88" w:rsidRDefault="005E11D5" w:rsidP="005C388A">
      <w:pPr>
        <w:spacing w:line="0" w:lineRule="atLeast"/>
        <w:ind w:left="320"/>
        <w:rPr>
          <w:rFonts w:ascii="Arial" w:eastAsia="Arial" w:hAnsi="Arial"/>
          <w:b/>
          <w:u w:val="single"/>
        </w:rPr>
      </w:pPr>
    </w:p>
    <w:p w14:paraId="7972FE13" w14:textId="31C62A94" w:rsidR="00ED0CA6" w:rsidRPr="00122FC9" w:rsidRDefault="00FA5B5F" w:rsidP="00122FC9">
      <w:pPr>
        <w:tabs>
          <w:tab w:val="left" w:pos="620"/>
        </w:tabs>
        <w:spacing w:line="0" w:lineRule="atLeast"/>
        <w:rPr>
          <w:rFonts w:ascii="Arial" w:eastAsia="Arial" w:hAnsi="Arial"/>
          <w:b/>
          <w:bCs/>
          <w:u w:val="single"/>
        </w:rPr>
      </w:pPr>
      <w:r w:rsidRPr="00122FC9">
        <w:rPr>
          <w:rFonts w:ascii="Arial" w:eastAsia="Arial" w:hAnsi="Arial"/>
          <w:b/>
          <w:bCs/>
          <w:u w:val="single"/>
        </w:rPr>
        <w:t>4.5.</w:t>
      </w:r>
      <w:r w:rsidR="005C388A" w:rsidRPr="00122FC9">
        <w:rPr>
          <w:rFonts w:ascii="Arial" w:eastAsia="Arial" w:hAnsi="Arial"/>
          <w:b/>
          <w:bCs/>
          <w:u w:val="single"/>
        </w:rPr>
        <w:t xml:space="preserve">Cankarjeva cesta 18 </w:t>
      </w:r>
      <w:r w:rsidR="00877A3D" w:rsidRPr="00122FC9">
        <w:rPr>
          <w:rFonts w:ascii="Arial" w:eastAsia="Arial" w:hAnsi="Arial"/>
          <w:b/>
          <w:bCs/>
          <w:u w:val="single"/>
        </w:rPr>
        <w:t xml:space="preserve">: </w:t>
      </w:r>
    </w:p>
    <w:p w14:paraId="62A48835" w14:textId="77777777" w:rsidR="00BB4326" w:rsidRDefault="00BB4326" w:rsidP="00422A24">
      <w:pPr>
        <w:spacing w:line="0" w:lineRule="atLeast"/>
        <w:ind w:left="320"/>
        <w:rPr>
          <w:rFonts w:ascii="Arial" w:eastAsia="Arial" w:hAnsi="Arial"/>
          <w:b/>
        </w:rPr>
      </w:pPr>
    </w:p>
    <w:p w14:paraId="66718F5E" w14:textId="68775D98" w:rsidR="00A006D8" w:rsidRDefault="00ED2E88" w:rsidP="009B2FF4">
      <w:pPr>
        <w:spacing w:line="0" w:lineRule="atLeast"/>
        <w:rPr>
          <w:rFonts w:ascii="Arial" w:eastAsia="Times New Roman" w:hAnsi="Arial"/>
          <w:b/>
          <w:bCs/>
        </w:rPr>
      </w:pPr>
      <w:r w:rsidRPr="00ED2E88">
        <w:rPr>
          <w:rFonts w:ascii="Arial" w:eastAsia="Arial" w:hAnsi="Arial"/>
          <w:b/>
        </w:rPr>
        <w:t>Število pregledov: 7</w:t>
      </w:r>
      <w:r w:rsidR="006B53CF">
        <w:rPr>
          <w:rFonts w:ascii="Arial" w:eastAsia="Arial" w:hAnsi="Arial"/>
          <w:b/>
        </w:rPr>
        <w:t>8</w:t>
      </w:r>
      <w:r w:rsidR="00FA5745">
        <w:rPr>
          <w:rFonts w:ascii="Arial" w:eastAsia="Arial" w:hAnsi="Arial"/>
          <w:b/>
        </w:rPr>
        <w:t xml:space="preserve">, dodatno zunanji kondenzatorji </w:t>
      </w:r>
      <w:r w:rsidRPr="00ED2E88">
        <w:rPr>
          <w:rFonts w:ascii="Arial" w:eastAsia="Arial" w:hAnsi="Arial"/>
          <w:b/>
        </w:rPr>
        <w:t xml:space="preserve"> </w:t>
      </w:r>
      <w:r w:rsidR="00FA5745">
        <w:rPr>
          <w:rFonts w:ascii="Arial" w:eastAsia="Arial" w:hAnsi="Arial"/>
          <w:b/>
        </w:rPr>
        <w:t xml:space="preserve">skupaj </w:t>
      </w:r>
      <w:r w:rsidR="00A006D8">
        <w:rPr>
          <w:rFonts w:ascii="Arial" w:eastAsia="Arial" w:hAnsi="Arial"/>
          <w:b/>
        </w:rPr>
        <w:t xml:space="preserve"> 8 </w:t>
      </w:r>
      <w:r w:rsidR="00A006D8" w:rsidRPr="00A006D8">
        <w:rPr>
          <w:rFonts w:ascii="Arial" w:eastAsia="Times New Roman" w:hAnsi="Arial"/>
          <w:b/>
          <w:bCs/>
        </w:rPr>
        <w:t>Predvideno št. vzdrž.</w:t>
      </w:r>
    </w:p>
    <w:p w14:paraId="2F26E58C" w14:textId="464E918B" w:rsidR="00877A3D" w:rsidRPr="00122FC9" w:rsidRDefault="00A006D8" w:rsidP="00122FC9">
      <w:pPr>
        <w:spacing w:line="0" w:lineRule="atLeast"/>
        <w:jc w:val="both"/>
        <w:rPr>
          <w:rFonts w:ascii="Arial" w:eastAsia="Times New Roman" w:hAnsi="Arial"/>
          <w:b/>
          <w:bCs/>
        </w:rPr>
      </w:pPr>
      <w:r w:rsidRPr="00A006D8">
        <w:rPr>
          <w:rFonts w:ascii="Arial" w:eastAsia="Times New Roman" w:hAnsi="Arial"/>
          <w:b/>
          <w:bCs/>
        </w:rPr>
        <w:t>pregledov / leto</w:t>
      </w:r>
      <w:r>
        <w:rPr>
          <w:rFonts w:ascii="Arial" w:eastAsia="Times New Roman" w:hAnsi="Arial"/>
          <w:b/>
          <w:bCs/>
        </w:rPr>
        <w:t xml:space="preserve">  </w:t>
      </w:r>
      <w:r w:rsidR="00FA5745">
        <w:rPr>
          <w:rFonts w:ascii="Arial" w:eastAsia="Arial" w:hAnsi="Arial"/>
          <w:b/>
        </w:rPr>
        <w:t>.</w:t>
      </w:r>
    </w:p>
    <w:p w14:paraId="6E9171D4" w14:textId="287E5CEF" w:rsidR="00ED2E88" w:rsidRPr="00ED2E88" w:rsidRDefault="00ED2E88" w:rsidP="00870751">
      <w:pPr>
        <w:spacing w:line="289" w:lineRule="exact"/>
        <w:rPr>
          <w:rFonts w:ascii="Arial" w:eastAsia="Times New Roman" w:hAnsi="Arial"/>
        </w:rPr>
      </w:pPr>
    </w:p>
    <w:tbl>
      <w:tblPr>
        <w:tblW w:w="9228" w:type="dxa"/>
        <w:tblInd w:w="279" w:type="dxa"/>
        <w:tblCellMar>
          <w:left w:w="70" w:type="dxa"/>
          <w:right w:w="70" w:type="dxa"/>
        </w:tblCellMar>
        <w:tblLook w:val="04A0" w:firstRow="1" w:lastRow="0" w:firstColumn="1" w:lastColumn="0" w:noHBand="0" w:noVBand="1"/>
      </w:tblPr>
      <w:tblGrid>
        <w:gridCol w:w="552"/>
        <w:gridCol w:w="1742"/>
        <w:gridCol w:w="1688"/>
        <w:gridCol w:w="907"/>
        <w:gridCol w:w="1403"/>
        <w:gridCol w:w="1783"/>
        <w:gridCol w:w="1153"/>
      </w:tblGrid>
      <w:tr w:rsidR="00A006D8" w:rsidRPr="009B2FF4" w14:paraId="67A2E238" w14:textId="77777777" w:rsidTr="00122FC9">
        <w:trPr>
          <w:trHeight w:val="486"/>
        </w:trPr>
        <w:tc>
          <w:tcPr>
            <w:tcW w:w="552" w:type="dxa"/>
            <w:tcBorders>
              <w:top w:val="single" w:sz="4" w:space="0" w:color="auto"/>
              <w:left w:val="single" w:sz="4" w:space="0" w:color="auto"/>
              <w:bottom w:val="single" w:sz="4" w:space="0" w:color="auto"/>
              <w:right w:val="single" w:sz="4" w:space="0" w:color="auto"/>
            </w:tcBorders>
            <w:noWrap/>
            <w:vAlign w:val="center"/>
            <w:hideMark/>
          </w:tcPr>
          <w:p w14:paraId="2A203B21" w14:textId="77777777" w:rsidR="00A006D8" w:rsidRPr="009B2FF4" w:rsidRDefault="00A006D8" w:rsidP="00A006D8">
            <w:pPr>
              <w:jc w:val="center"/>
              <w:rPr>
                <w:rFonts w:ascii="Arial" w:eastAsia="Times New Roman" w:hAnsi="Arial"/>
                <w:b/>
                <w:bCs/>
                <w:sz w:val="16"/>
                <w:szCs w:val="16"/>
              </w:rPr>
            </w:pPr>
            <w:r w:rsidRPr="009B2FF4">
              <w:rPr>
                <w:rFonts w:ascii="Arial" w:eastAsia="Times New Roman" w:hAnsi="Arial"/>
                <w:b/>
                <w:bCs/>
                <w:sz w:val="16"/>
                <w:szCs w:val="16"/>
              </w:rPr>
              <w:t>Zap. Št.</w:t>
            </w:r>
          </w:p>
        </w:tc>
        <w:tc>
          <w:tcPr>
            <w:tcW w:w="1742" w:type="dxa"/>
            <w:tcBorders>
              <w:top w:val="single" w:sz="4" w:space="0" w:color="auto"/>
              <w:left w:val="nil"/>
              <w:bottom w:val="single" w:sz="4" w:space="0" w:color="auto"/>
              <w:right w:val="single" w:sz="4" w:space="0" w:color="auto"/>
            </w:tcBorders>
            <w:noWrap/>
            <w:vAlign w:val="center"/>
            <w:hideMark/>
          </w:tcPr>
          <w:p w14:paraId="31892AF2" w14:textId="77777777" w:rsidR="00A006D8" w:rsidRPr="009B2FF4" w:rsidRDefault="00A006D8" w:rsidP="00A006D8">
            <w:pPr>
              <w:jc w:val="center"/>
              <w:rPr>
                <w:rFonts w:ascii="Arial" w:eastAsia="Times New Roman" w:hAnsi="Arial"/>
                <w:b/>
                <w:bCs/>
                <w:sz w:val="16"/>
                <w:szCs w:val="16"/>
              </w:rPr>
            </w:pPr>
            <w:r w:rsidRPr="009B2FF4">
              <w:rPr>
                <w:rFonts w:ascii="Arial" w:eastAsia="Times New Roman" w:hAnsi="Arial"/>
                <w:b/>
                <w:bCs/>
                <w:sz w:val="16"/>
                <w:szCs w:val="16"/>
              </w:rPr>
              <w:t>Znamka</w:t>
            </w:r>
          </w:p>
        </w:tc>
        <w:tc>
          <w:tcPr>
            <w:tcW w:w="1688" w:type="dxa"/>
            <w:tcBorders>
              <w:top w:val="single" w:sz="4" w:space="0" w:color="auto"/>
              <w:left w:val="nil"/>
              <w:bottom w:val="single" w:sz="4" w:space="0" w:color="auto"/>
              <w:right w:val="single" w:sz="4" w:space="0" w:color="auto"/>
            </w:tcBorders>
            <w:noWrap/>
            <w:vAlign w:val="center"/>
            <w:hideMark/>
          </w:tcPr>
          <w:p w14:paraId="76415B1B" w14:textId="77777777" w:rsidR="00A006D8" w:rsidRPr="009B2FF4" w:rsidRDefault="00A006D8" w:rsidP="00A006D8">
            <w:pPr>
              <w:jc w:val="center"/>
              <w:rPr>
                <w:rFonts w:ascii="Arial" w:eastAsia="Times New Roman" w:hAnsi="Arial"/>
                <w:b/>
                <w:bCs/>
                <w:sz w:val="16"/>
                <w:szCs w:val="16"/>
              </w:rPr>
            </w:pPr>
            <w:r w:rsidRPr="009B2FF4">
              <w:rPr>
                <w:rFonts w:ascii="Arial" w:eastAsia="Times New Roman" w:hAnsi="Arial"/>
                <w:b/>
                <w:bCs/>
                <w:sz w:val="16"/>
                <w:szCs w:val="16"/>
              </w:rPr>
              <w:t>Tip zunanje enote</w:t>
            </w:r>
          </w:p>
        </w:tc>
        <w:tc>
          <w:tcPr>
            <w:tcW w:w="907" w:type="dxa"/>
            <w:tcBorders>
              <w:top w:val="single" w:sz="4" w:space="0" w:color="auto"/>
              <w:left w:val="nil"/>
              <w:bottom w:val="single" w:sz="4" w:space="0" w:color="auto"/>
              <w:right w:val="single" w:sz="4" w:space="0" w:color="auto"/>
            </w:tcBorders>
            <w:noWrap/>
            <w:vAlign w:val="center"/>
            <w:hideMark/>
          </w:tcPr>
          <w:p w14:paraId="445108CE" w14:textId="77777777" w:rsidR="00A006D8" w:rsidRPr="009B2FF4" w:rsidRDefault="00A006D8" w:rsidP="00A006D8">
            <w:pPr>
              <w:jc w:val="center"/>
              <w:rPr>
                <w:rFonts w:ascii="Arial" w:eastAsia="Times New Roman" w:hAnsi="Arial"/>
                <w:b/>
                <w:bCs/>
                <w:sz w:val="16"/>
                <w:szCs w:val="16"/>
              </w:rPr>
            </w:pPr>
            <w:r w:rsidRPr="009B2FF4">
              <w:rPr>
                <w:rFonts w:ascii="Arial" w:eastAsia="Times New Roman" w:hAnsi="Arial"/>
                <w:b/>
                <w:bCs/>
                <w:sz w:val="16"/>
                <w:szCs w:val="16"/>
              </w:rPr>
              <w:t>Zunanja enota</w:t>
            </w:r>
          </w:p>
        </w:tc>
        <w:tc>
          <w:tcPr>
            <w:tcW w:w="1403" w:type="dxa"/>
            <w:tcBorders>
              <w:top w:val="single" w:sz="4" w:space="0" w:color="auto"/>
              <w:left w:val="nil"/>
              <w:bottom w:val="single" w:sz="4" w:space="0" w:color="auto"/>
              <w:right w:val="single" w:sz="4" w:space="0" w:color="auto"/>
            </w:tcBorders>
            <w:noWrap/>
            <w:vAlign w:val="center"/>
            <w:hideMark/>
          </w:tcPr>
          <w:p w14:paraId="73CB932F" w14:textId="77777777" w:rsidR="00A006D8" w:rsidRPr="009B2FF4" w:rsidRDefault="00A006D8" w:rsidP="00A006D8">
            <w:pPr>
              <w:jc w:val="center"/>
              <w:rPr>
                <w:rFonts w:ascii="Arial" w:eastAsia="Times New Roman" w:hAnsi="Arial"/>
                <w:b/>
                <w:bCs/>
                <w:sz w:val="16"/>
                <w:szCs w:val="16"/>
              </w:rPr>
            </w:pPr>
            <w:r w:rsidRPr="009B2FF4">
              <w:rPr>
                <w:rFonts w:ascii="Arial" w:eastAsia="Times New Roman" w:hAnsi="Arial"/>
                <w:b/>
                <w:bCs/>
                <w:sz w:val="16"/>
                <w:szCs w:val="16"/>
              </w:rPr>
              <w:t>Leto montaže</w:t>
            </w:r>
          </w:p>
        </w:tc>
        <w:tc>
          <w:tcPr>
            <w:tcW w:w="1783" w:type="dxa"/>
            <w:tcBorders>
              <w:top w:val="single" w:sz="4" w:space="0" w:color="auto"/>
              <w:left w:val="nil"/>
              <w:bottom w:val="single" w:sz="4" w:space="0" w:color="auto"/>
              <w:right w:val="single" w:sz="4" w:space="0" w:color="auto"/>
            </w:tcBorders>
            <w:noWrap/>
            <w:vAlign w:val="center"/>
            <w:hideMark/>
          </w:tcPr>
          <w:p w14:paraId="63DA75CC" w14:textId="77777777" w:rsidR="00A006D8" w:rsidRPr="009B2FF4" w:rsidRDefault="00A006D8" w:rsidP="00A006D8">
            <w:pPr>
              <w:jc w:val="center"/>
              <w:rPr>
                <w:rFonts w:ascii="Arial" w:eastAsia="Times New Roman" w:hAnsi="Arial"/>
                <w:b/>
                <w:bCs/>
                <w:sz w:val="16"/>
                <w:szCs w:val="16"/>
              </w:rPr>
            </w:pPr>
            <w:r w:rsidRPr="009B2FF4">
              <w:rPr>
                <w:rFonts w:ascii="Arial" w:eastAsia="Times New Roman" w:hAnsi="Arial"/>
                <w:b/>
                <w:bCs/>
                <w:sz w:val="16"/>
                <w:szCs w:val="16"/>
              </w:rPr>
              <w:t>Št. sobe</w:t>
            </w:r>
          </w:p>
        </w:tc>
        <w:tc>
          <w:tcPr>
            <w:tcW w:w="1153" w:type="dxa"/>
            <w:tcBorders>
              <w:top w:val="single" w:sz="4" w:space="0" w:color="auto"/>
              <w:left w:val="nil"/>
              <w:bottom w:val="single" w:sz="4" w:space="0" w:color="auto"/>
              <w:right w:val="single" w:sz="4" w:space="0" w:color="auto"/>
            </w:tcBorders>
            <w:noWrap/>
            <w:hideMark/>
          </w:tcPr>
          <w:p w14:paraId="4EE5F989" w14:textId="4F326EF7" w:rsidR="00A006D8" w:rsidRPr="009B2FF4" w:rsidRDefault="00A006D8" w:rsidP="00A006D8">
            <w:pPr>
              <w:jc w:val="center"/>
              <w:rPr>
                <w:rFonts w:ascii="Arial" w:eastAsia="Times New Roman" w:hAnsi="Arial"/>
                <w:b/>
                <w:bCs/>
                <w:sz w:val="16"/>
                <w:szCs w:val="16"/>
              </w:rPr>
            </w:pPr>
            <w:r w:rsidRPr="009B2FF4">
              <w:rPr>
                <w:rFonts w:ascii="Arial" w:eastAsia="Times New Roman" w:hAnsi="Arial"/>
                <w:b/>
                <w:bCs/>
                <w:sz w:val="16"/>
                <w:szCs w:val="16"/>
              </w:rPr>
              <w:t>Predvideno št. vzdrž. pregledov / leto</w:t>
            </w:r>
          </w:p>
        </w:tc>
      </w:tr>
      <w:tr w:rsidR="00A006D8" w:rsidRPr="009B2FF4" w14:paraId="41027F46" w14:textId="77777777" w:rsidTr="00422A24">
        <w:trPr>
          <w:trHeight w:val="627"/>
        </w:trPr>
        <w:tc>
          <w:tcPr>
            <w:tcW w:w="552" w:type="dxa"/>
            <w:tcBorders>
              <w:top w:val="nil"/>
              <w:left w:val="single" w:sz="4" w:space="0" w:color="auto"/>
              <w:bottom w:val="single" w:sz="4" w:space="0" w:color="auto"/>
              <w:right w:val="single" w:sz="4" w:space="0" w:color="auto"/>
            </w:tcBorders>
            <w:noWrap/>
            <w:vAlign w:val="center"/>
            <w:hideMark/>
          </w:tcPr>
          <w:p w14:paraId="6ECD7C4C"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1</w:t>
            </w:r>
          </w:p>
        </w:tc>
        <w:tc>
          <w:tcPr>
            <w:tcW w:w="1742" w:type="dxa"/>
            <w:tcBorders>
              <w:top w:val="nil"/>
              <w:left w:val="nil"/>
              <w:bottom w:val="single" w:sz="4" w:space="0" w:color="auto"/>
              <w:right w:val="single" w:sz="4" w:space="0" w:color="auto"/>
            </w:tcBorders>
            <w:noWrap/>
            <w:vAlign w:val="center"/>
            <w:hideMark/>
          </w:tcPr>
          <w:p w14:paraId="5C265669"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Uniflair</w:t>
            </w:r>
          </w:p>
        </w:tc>
        <w:tc>
          <w:tcPr>
            <w:tcW w:w="1688" w:type="dxa"/>
            <w:tcBorders>
              <w:top w:val="nil"/>
              <w:left w:val="nil"/>
              <w:bottom w:val="single" w:sz="4" w:space="0" w:color="auto"/>
              <w:right w:val="single" w:sz="4" w:space="0" w:color="auto"/>
            </w:tcBorders>
            <w:noWrap/>
            <w:vAlign w:val="center"/>
            <w:hideMark/>
          </w:tcPr>
          <w:p w14:paraId="45CDDC13" w14:textId="5CDE5F62"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TDARA 1822</w:t>
            </w:r>
          </w:p>
        </w:tc>
        <w:tc>
          <w:tcPr>
            <w:tcW w:w="907" w:type="dxa"/>
            <w:tcBorders>
              <w:top w:val="nil"/>
              <w:left w:val="nil"/>
              <w:bottom w:val="single" w:sz="4" w:space="0" w:color="auto"/>
              <w:right w:val="single" w:sz="4" w:space="0" w:color="auto"/>
            </w:tcBorders>
            <w:noWrap/>
            <w:vAlign w:val="center"/>
            <w:hideMark/>
          </w:tcPr>
          <w:p w14:paraId="0580AE41"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1</w:t>
            </w:r>
          </w:p>
        </w:tc>
        <w:tc>
          <w:tcPr>
            <w:tcW w:w="1403" w:type="dxa"/>
            <w:tcBorders>
              <w:top w:val="nil"/>
              <w:left w:val="nil"/>
              <w:bottom w:val="single" w:sz="4" w:space="0" w:color="auto"/>
              <w:right w:val="single" w:sz="4" w:space="0" w:color="auto"/>
            </w:tcBorders>
            <w:noWrap/>
            <w:vAlign w:val="center"/>
            <w:hideMark/>
          </w:tcPr>
          <w:p w14:paraId="34A9B5ED"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2007</w:t>
            </w:r>
          </w:p>
        </w:tc>
        <w:tc>
          <w:tcPr>
            <w:tcW w:w="1783" w:type="dxa"/>
            <w:tcBorders>
              <w:top w:val="nil"/>
              <w:left w:val="nil"/>
              <w:bottom w:val="single" w:sz="4" w:space="0" w:color="auto"/>
              <w:right w:val="single" w:sz="4" w:space="0" w:color="auto"/>
            </w:tcBorders>
            <w:noWrap/>
            <w:vAlign w:val="center"/>
            <w:hideMark/>
          </w:tcPr>
          <w:p w14:paraId="6DB5156B" w14:textId="0AF78E4E"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server soba, 2.nad. in zunanji kondenzator</w:t>
            </w:r>
          </w:p>
        </w:tc>
        <w:tc>
          <w:tcPr>
            <w:tcW w:w="1153" w:type="dxa"/>
            <w:tcBorders>
              <w:top w:val="nil"/>
              <w:left w:val="nil"/>
              <w:bottom w:val="single" w:sz="4" w:space="0" w:color="auto"/>
              <w:right w:val="single" w:sz="4" w:space="0" w:color="auto"/>
            </w:tcBorders>
            <w:noWrap/>
            <w:vAlign w:val="center"/>
            <w:hideMark/>
          </w:tcPr>
          <w:p w14:paraId="57039F48" w14:textId="5CD7E20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 xml:space="preserve"> 4</w:t>
            </w:r>
          </w:p>
        </w:tc>
      </w:tr>
      <w:tr w:rsidR="00A006D8" w:rsidRPr="009B2FF4" w14:paraId="44C3D2A3" w14:textId="77777777" w:rsidTr="00422A24">
        <w:trPr>
          <w:trHeight w:val="313"/>
        </w:trPr>
        <w:tc>
          <w:tcPr>
            <w:tcW w:w="552" w:type="dxa"/>
            <w:tcBorders>
              <w:top w:val="nil"/>
              <w:left w:val="single" w:sz="4" w:space="0" w:color="auto"/>
              <w:bottom w:val="single" w:sz="4" w:space="0" w:color="auto"/>
              <w:right w:val="single" w:sz="4" w:space="0" w:color="auto"/>
            </w:tcBorders>
            <w:noWrap/>
            <w:vAlign w:val="center"/>
            <w:hideMark/>
          </w:tcPr>
          <w:p w14:paraId="17D96C69"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2</w:t>
            </w:r>
          </w:p>
        </w:tc>
        <w:tc>
          <w:tcPr>
            <w:tcW w:w="1742" w:type="dxa"/>
            <w:tcBorders>
              <w:top w:val="nil"/>
              <w:left w:val="nil"/>
              <w:bottom w:val="single" w:sz="4" w:space="0" w:color="auto"/>
              <w:right w:val="single" w:sz="4" w:space="0" w:color="auto"/>
            </w:tcBorders>
            <w:noWrap/>
            <w:vAlign w:val="center"/>
            <w:hideMark/>
          </w:tcPr>
          <w:p w14:paraId="0B20B2AB" w14:textId="788D714E"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Daikin</w:t>
            </w:r>
          </w:p>
        </w:tc>
        <w:tc>
          <w:tcPr>
            <w:tcW w:w="1688" w:type="dxa"/>
            <w:tcBorders>
              <w:top w:val="nil"/>
              <w:left w:val="nil"/>
              <w:bottom w:val="single" w:sz="4" w:space="0" w:color="auto"/>
              <w:right w:val="single" w:sz="4" w:space="0" w:color="auto"/>
            </w:tcBorders>
            <w:noWrap/>
            <w:vAlign w:val="center"/>
            <w:hideMark/>
          </w:tcPr>
          <w:p w14:paraId="0072F848"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FAQ100-BVV1B</w:t>
            </w:r>
          </w:p>
        </w:tc>
        <w:tc>
          <w:tcPr>
            <w:tcW w:w="907" w:type="dxa"/>
            <w:tcBorders>
              <w:top w:val="nil"/>
              <w:left w:val="nil"/>
              <w:bottom w:val="single" w:sz="4" w:space="0" w:color="auto"/>
              <w:right w:val="single" w:sz="4" w:space="0" w:color="auto"/>
            </w:tcBorders>
            <w:noWrap/>
            <w:vAlign w:val="center"/>
            <w:hideMark/>
          </w:tcPr>
          <w:p w14:paraId="55AB916F"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1</w:t>
            </w:r>
          </w:p>
        </w:tc>
        <w:tc>
          <w:tcPr>
            <w:tcW w:w="1403" w:type="dxa"/>
            <w:tcBorders>
              <w:top w:val="nil"/>
              <w:left w:val="nil"/>
              <w:bottom w:val="single" w:sz="4" w:space="0" w:color="auto"/>
              <w:right w:val="single" w:sz="4" w:space="0" w:color="auto"/>
            </w:tcBorders>
            <w:noWrap/>
            <w:vAlign w:val="center"/>
            <w:hideMark/>
          </w:tcPr>
          <w:p w14:paraId="31F740C5"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2011</w:t>
            </w:r>
          </w:p>
        </w:tc>
        <w:tc>
          <w:tcPr>
            <w:tcW w:w="1783" w:type="dxa"/>
            <w:tcBorders>
              <w:top w:val="nil"/>
              <w:left w:val="nil"/>
              <w:bottom w:val="single" w:sz="4" w:space="0" w:color="auto"/>
              <w:right w:val="single" w:sz="4" w:space="0" w:color="auto"/>
            </w:tcBorders>
            <w:noWrap/>
            <w:vAlign w:val="center"/>
            <w:hideMark/>
          </w:tcPr>
          <w:p w14:paraId="757C84A7" w14:textId="06113B86"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UPS naprave, klet</w:t>
            </w:r>
          </w:p>
        </w:tc>
        <w:tc>
          <w:tcPr>
            <w:tcW w:w="1153" w:type="dxa"/>
            <w:tcBorders>
              <w:top w:val="nil"/>
              <w:left w:val="nil"/>
              <w:bottom w:val="single" w:sz="4" w:space="0" w:color="auto"/>
              <w:right w:val="single" w:sz="4" w:space="0" w:color="auto"/>
            </w:tcBorders>
            <w:noWrap/>
            <w:vAlign w:val="center"/>
            <w:hideMark/>
          </w:tcPr>
          <w:p w14:paraId="44F9F89F" w14:textId="610720C0"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 xml:space="preserve"> 4</w:t>
            </w:r>
          </w:p>
        </w:tc>
      </w:tr>
      <w:tr w:rsidR="00A006D8" w:rsidRPr="009B2FF4" w14:paraId="3524E531" w14:textId="77777777" w:rsidTr="00422A24">
        <w:trPr>
          <w:trHeight w:val="627"/>
        </w:trPr>
        <w:tc>
          <w:tcPr>
            <w:tcW w:w="552" w:type="dxa"/>
            <w:tcBorders>
              <w:top w:val="nil"/>
              <w:left w:val="single" w:sz="4" w:space="0" w:color="auto"/>
              <w:bottom w:val="single" w:sz="4" w:space="0" w:color="auto"/>
              <w:right w:val="single" w:sz="4" w:space="0" w:color="auto"/>
            </w:tcBorders>
            <w:noWrap/>
            <w:vAlign w:val="center"/>
            <w:hideMark/>
          </w:tcPr>
          <w:p w14:paraId="2774A01E"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3</w:t>
            </w:r>
          </w:p>
        </w:tc>
        <w:tc>
          <w:tcPr>
            <w:tcW w:w="1742" w:type="dxa"/>
            <w:tcBorders>
              <w:top w:val="nil"/>
              <w:left w:val="nil"/>
              <w:bottom w:val="single" w:sz="4" w:space="0" w:color="auto"/>
              <w:right w:val="single" w:sz="4" w:space="0" w:color="auto"/>
            </w:tcBorders>
            <w:noWrap/>
            <w:vAlign w:val="center"/>
            <w:hideMark/>
          </w:tcPr>
          <w:p w14:paraId="402F5DC3"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Uniflair</w:t>
            </w:r>
          </w:p>
        </w:tc>
        <w:tc>
          <w:tcPr>
            <w:tcW w:w="1688" w:type="dxa"/>
            <w:tcBorders>
              <w:top w:val="nil"/>
              <w:left w:val="nil"/>
              <w:bottom w:val="single" w:sz="4" w:space="0" w:color="auto"/>
              <w:right w:val="single" w:sz="4" w:space="0" w:color="auto"/>
            </w:tcBorders>
            <w:noWrap/>
            <w:vAlign w:val="center"/>
            <w:hideMark/>
          </w:tcPr>
          <w:p w14:paraId="742CEAE3" w14:textId="7DA8B0A3"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XMF-0401TWS</w:t>
            </w:r>
          </w:p>
        </w:tc>
        <w:tc>
          <w:tcPr>
            <w:tcW w:w="907" w:type="dxa"/>
            <w:tcBorders>
              <w:top w:val="nil"/>
              <w:left w:val="nil"/>
              <w:bottom w:val="single" w:sz="4" w:space="0" w:color="auto"/>
              <w:right w:val="single" w:sz="4" w:space="0" w:color="auto"/>
            </w:tcBorders>
            <w:noWrap/>
            <w:vAlign w:val="center"/>
            <w:hideMark/>
          </w:tcPr>
          <w:p w14:paraId="7A3BF9A0"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1</w:t>
            </w:r>
          </w:p>
        </w:tc>
        <w:tc>
          <w:tcPr>
            <w:tcW w:w="1403" w:type="dxa"/>
            <w:tcBorders>
              <w:top w:val="nil"/>
              <w:left w:val="nil"/>
              <w:bottom w:val="single" w:sz="4" w:space="0" w:color="auto"/>
              <w:right w:val="single" w:sz="4" w:space="0" w:color="auto"/>
            </w:tcBorders>
            <w:noWrap/>
            <w:vAlign w:val="center"/>
            <w:hideMark/>
          </w:tcPr>
          <w:p w14:paraId="69E4765E"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2010</w:t>
            </w:r>
          </w:p>
        </w:tc>
        <w:tc>
          <w:tcPr>
            <w:tcW w:w="1783" w:type="dxa"/>
            <w:tcBorders>
              <w:top w:val="nil"/>
              <w:left w:val="nil"/>
              <w:bottom w:val="single" w:sz="4" w:space="0" w:color="auto"/>
              <w:right w:val="single" w:sz="4" w:space="0" w:color="auto"/>
            </w:tcBorders>
            <w:noWrap/>
            <w:vAlign w:val="center"/>
            <w:hideMark/>
          </w:tcPr>
          <w:p w14:paraId="7C9DEF1A" w14:textId="75E6EA0F"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server soba, klet in zunanji kondenzator</w:t>
            </w:r>
          </w:p>
        </w:tc>
        <w:tc>
          <w:tcPr>
            <w:tcW w:w="1153" w:type="dxa"/>
            <w:tcBorders>
              <w:top w:val="nil"/>
              <w:left w:val="nil"/>
              <w:bottom w:val="single" w:sz="4" w:space="0" w:color="auto"/>
              <w:right w:val="single" w:sz="4" w:space="0" w:color="auto"/>
            </w:tcBorders>
            <w:noWrap/>
            <w:vAlign w:val="center"/>
            <w:hideMark/>
          </w:tcPr>
          <w:p w14:paraId="51EABB6B" w14:textId="6980496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 xml:space="preserve"> 4</w:t>
            </w:r>
          </w:p>
        </w:tc>
      </w:tr>
      <w:tr w:rsidR="00A006D8" w:rsidRPr="009B2FF4" w14:paraId="1BC39B53" w14:textId="77777777" w:rsidTr="00422A24">
        <w:trPr>
          <w:trHeight w:val="549"/>
        </w:trPr>
        <w:tc>
          <w:tcPr>
            <w:tcW w:w="552" w:type="dxa"/>
            <w:tcBorders>
              <w:top w:val="nil"/>
              <w:left w:val="single" w:sz="4" w:space="0" w:color="auto"/>
              <w:bottom w:val="single" w:sz="4" w:space="0" w:color="auto"/>
              <w:right w:val="single" w:sz="4" w:space="0" w:color="auto"/>
            </w:tcBorders>
            <w:noWrap/>
            <w:vAlign w:val="center"/>
            <w:hideMark/>
          </w:tcPr>
          <w:p w14:paraId="6379632A"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4</w:t>
            </w:r>
          </w:p>
        </w:tc>
        <w:tc>
          <w:tcPr>
            <w:tcW w:w="1742" w:type="dxa"/>
            <w:tcBorders>
              <w:top w:val="nil"/>
              <w:left w:val="nil"/>
              <w:bottom w:val="single" w:sz="4" w:space="0" w:color="auto"/>
              <w:right w:val="single" w:sz="4" w:space="0" w:color="auto"/>
            </w:tcBorders>
            <w:noWrap/>
            <w:vAlign w:val="center"/>
            <w:hideMark/>
          </w:tcPr>
          <w:p w14:paraId="42DE1E58" w14:textId="6540A7E2"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LG Smart inverter</w:t>
            </w:r>
          </w:p>
        </w:tc>
        <w:tc>
          <w:tcPr>
            <w:tcW w:w="1688" w:type="dxa"/>
            <w:tcBorders>
              <w:top w:val="nil"/>
              <w:left w:val="nil"/>
              <w:bottom w:val="single" w:sz="4" w:space="0" w:color="auto"/>
              <w:right w:val="single" w:sz="4" w:space="0" w:color="auto"/>
            </w:tcBorders>
            <w:noWrap/>
            <w:vAlign w:val="center"/>
            <w:hideMark/>
          </w:tcPr>
          <w:p w14:paraId="5E3EF8DF" w14:textId="4D5603B0" w:rsidR="00A006D8" w:rsidRPr="009B2FF4" w:rsidRDefault="00A006D8" w:rsidP="00A006D8">
            <w:pPr>
              <w:jc w:val="center"/>
              <w:rPr>
                <w:rFonts w:ascii="Arial" w:eastAsia="Times New Roman" w:hAnsi="Arial"/>
                <w:sz w:val="16"/>
                <w:szCs w:val="16"/>
              </w:rPr>
            </w:pPr>
          </w:p>
        </w:tc>
        <w:tc>
          <w:tcPr>
            <w:tcW w:w="907" w:type="dxa"/>
            <w:tcBorders>
              <w:top w:val="nil"/>
              <w:left w:val="nil"/>
              <w:bottom w:val="single" w:sz="4" w:space="0" w:color="auto"/>
              <w:right w:val="single" w:sz="4" w:space="0" w:color="auto"/>
            </w:tcBorders>
            <w:noWrap/>
            <w:vAlign w:val="center"/>
            <w:hideMark/>
          </w:tcPr>
          <w:p w14:paraId="30DE7A39"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1</w:t>
            </w:r>
          </w:p>
        </w:tc>
        <w:tc>
          <w:tcPr>
            <w:tcW w:w="1403" w:type="dxa"/>
            <w:tcBorders>
              <w:top w:val="nil"/>
              <w:left w:val="nil"/>
              <w:bottom w:val="single" w:sz="4" w:space="0" w:color="auto"/>
              <w:right w:val="single" w:sz="4" w:space="0" w:color="auto"/>
            </w:tcBorders>
            <w:noWrap/>
            <w:vAlign w:val="center"/>
            <w:hideMark/>
          </w:tcPr>
          <w:p w14:paraId="6203B62B" w14:textId="74040492"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2025</w:t>
            </w:r>
          </w:p>
        </w:tc>
        <w:tc>
          <w:tcPr>
            <w:tcW w:w="1783" w:type="dxa"/>
            <w:tcBorders>
              <w:top w:val="nil"/>
              <w:left w:val="nil"/>
              <w:bottom w:val="single" w:sz="4" w:space="0" w:color="auto"/>
              <w:right w:val="single" w:sz="4" w:space="0" w:color="auto"/>
            </w:tcBorders>
            <w:noWrap/>
            <w:vAlign w:val="center"/>
            <w:hideMark/>
          </w:tcPr>
          <w:p w14:paraId="43708B2E" w14:textId="16AF0289"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server soba 1. nad</w:t>
            </w:r>
          </w:p>
        </w:tc>
        <w:tc>
          <w:tcPr>
            <w:tcW w:w="1153" w:type="dxa"/>
            <w:tcBorders>
              <w:top w:val="nil"/>
              <w:left w:val="nil"/>
              <w:bottom w:val="single" w:sz="4" w:space="0" w:color="auto"/>
              <w:right w:val="single" w:sz="4" w:space="0" w:color="auto"/>
            </w:tcBorders>
            <w:noWrap/>
            <w:vAlign w:val="center"/>
            <w:hideMark/>
          </w:tcPr>
          <w:p w14:paraId="4F982B57" w14:textId="798CE495"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 xml:space="preserve"> 4</w:t>
            </w:r>
          </w:p>
        </w:tc>
      </w:tr>
      <w:tr w:rsidR="00A006D8" w:rsidRPr="009B2FF4" w14:paraId="1A2C0300" w14:textId="77777777" w:rsidTr="00422A24">
        <w:trPr>
          <w:trHeight w:val="313"/>
        </w:trPr>
        <w:tc>
          <w:tcPr>
            <w:tcW w:w="552" w:type="dxa"/>
            <w:tcBorders>
              <w:top w:val="nil"/>
              <w:left w:val="single" w:sz="4" w:space="0" w:color="auto"/>
              <w:bottom w:val="single" w:sz="4" w:space="0" w:color="auto"/>
              <w:right w:val="single" w:sz="4" w:space="0" w:color="auto"/>
            </w:tcBorders>
            <w:noWrap/>
            <w:vAlign w:val="center"/>
            <w:hideMark/>
          </w:tcPr>
          <w:p w14:paraId="3A2A7627"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5</w:t>
            </w:r>
          </w:p>
        </w:tc>
        <w:tc>
          <w:tcPr>
            <w:tcW w:w="1742" w:type="dxa"/>
            <w:tcBorders>
              <w:top w:val="nil"/>
              <w:left w:val="nil"/>
              <w:bottom w:val="single" w:sz="4" w:space="0" w:color="auto"/>
              <w:right w:val="single" w:sz="4" w:space="0" w:color="auto"/>
            </w:tcBorders>
            <w:vAlign w:val="center"/>
            <w:hideMark/>
          </w:tcPr>
          <w:p w14:paraId="0A037616" w14:textId="77777777" w:rsidR="00A006D8" w:rsidRPr="009B2FF4" w:rsidRDefault="00A006D8" w:rsidP="00A006D8">
            <w:pPr>
              <w:jc w:val="center"/>
              <w:rPr>
                <w:rFonts w:ascii="Arial" w:eastAsia="Times New Roman" w:hAnsi="Arial"/>
                <w:sz w:val="16"/>
                <w:szCs w:val="16"/>
              </w:rPr>
            </w:pPr>
            <w:r w:rsidRPr="009B2FF4">
              <w:rPr>
                <w:rFonts w:ascii="Arial" w:eastAsia="Arial" w:hAnsi="Arial"/>
                <w:sz w:val="16"/>
                <w:szCs w:val="16"/>
              </w:rPr>
              <w:t>TOSHIBA</w:t>
            </w:r>
          </w:p>
        </w:tc>
        <w:tc>
          <w:tcPr>
            <w:tcW w:w="1688" w:type="dxa"/>
            <w:tcBorders>
              <w:top w:val="nil"/>
              <w:left w:val="nil"/>
              <w:bottom w:val="single" w:sz="4" w:space="0" w:color="auto"/>
              <w:right w:val="single" w:sz="4" w:space="0" w:color="auto"/>
            </w:tcBorders>
            <w:noWrap/>
            <w:vAlign w:val="center"/>
            <w:hideMark/>
          </w:tcPr>
          <w:p w14:paraId="41D5DB25" w14:textId="0F41FCBC" w:rsidR="00A006D8" w:rsidRPr="009B2FF4" w:rsidRDefault="00A006D8" w:rsidP="00A006D8">
            <w:pPr>
              <w:jc w:val="center"/>
              <w:rPr>
                <w:rFonts w:ascii="Arial" w:eastAsia="Times New Roman" w:hAnsi="Arial"/>
                <w:sz w:val="16"/>
                <w:szCs w:val="16"/>
              </w:rPr>
            </w:pPr>
            <w:r w:rsidRPr="009B2FF4">
              <w:rPr>
                <w:rFonts w:ascii="Arial" w:eastAsia="Arial" w:hAnsi="Arial"/>
                <w:sz w:val="16"/>
                <w:szCs w:val="16"/>
              </w:rPr>
              <w:t>RAV-SM08KRT-E</w:t>
            </w:r>
          </w:p>
        </w:tc>
        <w:tc>
          <w:tcPr>
            <w:tcW w:w="907" w:type="dxa"/>
            <w:tcBorders>
              <w:top w:val="nil"/>
              <w:left w:val="nil"/>
              <w:bottom w:val="single" w:sz="4" w:space="0" w:color="auto"/>
              <w:right w:val="single" w:sz="4" w:space="0" w:color="auto"/>
            </w:tcBorders>
            <w:noWrap/>
            <w:vAlign w:val="center"/>
            <w:hideMark/>
          </w:tcPr>
          <w:p w14:paraId="4444FA46"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1</w:t>
            </w:r>
          </w:p>
        </w:tc>
        <w:tc>
          <w:tcPr>
            <w:tcW w:w="1403" w:type="dxa"/>
            <w:tcBorders>
              <w:top w:val="nil"/>
              <w:left w:val="nil"/>
              <w:bottom w:val="single" w:sz="4" w:space="0" w:color="auto"/>
              <w:right w:val="single" w:sz="4" w:space="0" w:color="auto"/>
            </w:tcBorders>
            <w:noWrap/>
            <w:vAlign w:val="center"/>
            <w:hideMark/>
          </w:tcPr>
          <w:p w14:paraId="2542357C"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2007</w:t>
            </w:r>
          </w:p>
        </w:tc>
        <w:tc>
          <w:tcPr>
            <w:tcW w:w="1783" w:type="dxa"/>
            <w:tcBorders>
              <w:top w:val="nil"/>
              <w:left w:val="nil"/>
              <w:bottom w:val="single" w:sz="4" w:space="0" w:color="auto"/>
              <w:right w:val="single" w:sz="4" w:space="0" w:color="auto"/>
            </w:tcBorders>
            <w:noWrap/>
            <w:vAlign w:val="center"/>
            <w:hideMark/>
          </w:tcPr>
          <w:p w14:paraId="780A98A8" w14:textId="7799EE4A"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P-04</w:t>
            </w:r>
          </w:p>
        </w:tc>
        <w:tc>
          <w:tcPr>
            <w:tcW w:w="1153" w:type="dxa"/>
            <w:tcBorders>
              <w:top w:val="nil"/>
              <w:left w:val="nil"/>
              <w:bottom w:val="single" w:sz="4" w:space="0" w:color="auto"/>
              <w:right w:val="single" w:sz="4" w:space="0" w:color="auto"/>
            </w:tcBorders>
            <w:noWrap/>
            <w:vAlign w:val="center"/>
            <w:hideMark/>
          </w:tcPr>
          <w:p w14:paraId="498F513A" w14:textId="2D2A251C"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 xml:space="preserve"> 1</w:t>
            </w:r>
          </w:p>
        </w:tc>
      </w:tr>
      <w:tr w:rsidR="00A006D8" w:rsidRPr="009B2FF4" w14:paraId="79942009" w14:textId="77777777" w:rsidTr="00422A24">
        <w:trPr>
          <w:trHeight w:val="313"/>
        </w:trPr>
        <w:tc>
          <w:tcPr>
            <w:tcW w:w="552" w:type="dxa"/>
            <w:tcBorders>
              <w:top w:val="single" w:sz="4" w:space="0" w:color="auto"/>
              <w:left w:val="single" w:sz="4" w:space="0" w:color="auto"/>
              <w:bottom w:val="single" w:sz="4" w:space="0" w:color="auto"/>
              <w:right w:val="single" w:sz="4" w:space="0" w:color="auto"/>
            </w:tcBorders>
            <w:noWrap/>
            <w:vAlign w:val="center"/>
            <w:hideMark/>
          </w:tcPr>
          <w:p w14:paraId="257BE42E"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6</w:t>
            </w:r>
          </w:p>
        </w:tc>
        <w:tc>
          <w:tcPr>
            <w:tcW w:w="1742" w:type="dxa"/>
            <w:tcBorders>
              <w:top w:val="single" w:sz="4" w:space="0" w:color="auto"/>
              <w:left w:val="nil"/>
              <w:bottom w:val="single" w:sz="4" w:space="0" w:color="auto"/>
              <w:right w:val="single" w:sz="4" w:space="0" w:color="auto"/>
            </w:tcBorders>
            <w:vAlign w:val="center"/>
            <w:hideMark/>
          </w:tcPr>
          <w:p w14:paraId="1CED6FA3" w14:textId="77777777" w:rsidR="00A006D8" w:rsidRPr="009B2FF4" w:rsidRDefault="00A006D8" w:rsidP="00A006D8">
            <w:pPr>
              <w:jc w:val="center"/>
              <w:rPr>
                <w:rFonts w:ascii="Arial" w:eastAsia="Times New Roman" w:hAnsi="Arial"/>
                <w:sz w:val="16"/>
                <w:szCs w:val="16"/>
              </w:rPr>
            </w:pPr>
            <w:r w:rsidRPr="009B2FF4">
              <w:rPr>
                <w:rFonts w:ascii="Arial" w:eastAsia="Arial" w:hAnsi="Arial"/>
                <w:sz w:val="16"/>
                <w:szCs w:val="16"/>
              </w:rPr>
              <w:t>TOSHIBA</w:t>
            </w:r>
          </w:p>
        </w:tc>
        <w:tc>
          <w:tcPr>
            <w:tcW w:w="1688" w:type="dxa"/>
            <w:tcBorders>
              <w:top w:val="single" w:sz="4" w:space="0" w:color="auto"/>
              <w:left w:val="nil"/>
              <w:bottom w:val="single" w:sz="4" w:space="0" w:color="auto"/>
              <w:right w:val="single" w:sz="4" w:space="0" w:color="auto"/>
            </w:tcBorders>
            <w:noWrap/>
            <w:vAlign w:val="center"/>
            <w:hideMark/>
          </w:tcPr>
          <w:p w14:paraId="5BE07929" w14:textId="29B02E01" w:rsidR="00A006D8" w:rsidRPr="009B2FF4" w:rsidRDefault="00A006D8" w:rsidP="00A006D8">
            <w:pPr>
              <w:jc w:val="center"/>
              <w:rPr>
                <w:rFonts w:ascii="Arial" w:eastAsia="Times New Roman" w:hAnsi="Arial"/>
                <w:sz w:val="16"/>
                <w:szCs w:val="16"/>
              </w:rPr>
            </w:pPr>
            <w:r w:rsidRPr="009B2FF4">
              <w:rPr>
                <w:rFonts w:ascii="Arial" w:eastAsia="Arial" w:hAnsi="Arial"/>
                <w:sz w:val="16"/>
                <w:szCs w:val="16"/>
              </w:rPr>
              <w:t>RAV-SM802KRT-E</w:t>
            </w:r>
          </w:p>
        </w:tc>
        <w:tc>
          <w:tcPr>
            <w:tcW w:w="907" w:type="dxa"/>
            <w:tcBorders>
              <w:top w:val="single" w:sz="4" w:space="0" w:color="auto"/>
              <w:left w:val="nil"/>
              <w:bottom w:val="single" w:sz="4" w:space="0" w:color="auto"/>
              <w:right w:val="single" w:sz="4" w:space="0" w:color="auto"/>
            </w:tcBorders>
            <w:noWrap/>
            <w:vAlign w:val="center"/>
            <w:hideMark/>
          </w:tcPr>
          <w:p w14:paraId="4D94F588"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1</w:t>
            </w:r>
          </w:p>
        </w:tc>
        <w:tc>
          <w:tcPr>
            <w:tcW w:w="1403" w:type="dxa"/>
            <w:tcBorders>
              <w:top w:val="single" w:sz="4" w:space="0" w:color="auto"/>
              <w:left w:val="nil"/>
              <w:bottom w:val="single" w:sz="4" w:space="0" w:color="auto"/>
              <w:right w:val="single" w:sz="4" w:space="0" w:color="auto"/>
            </w:tcBorders>
            <w:noWrap/>
            <w:vAlign w:val="center"/>
            <w:hideMark/>
          </w:tcPr>
          <w:p w14:paraId="669C41DD" w14:textId="777777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2007</w:t>
            </w:r>
          </w:p>
        </w:tc>
        <w:tc>
          <w:tcPr>
            <w:tcW w:w="1783" w:type="dxa"/>
            <w:tcBorders>
              <w:top w:val="single" w:sz="4" w:space="0" w:color="auto"/>
              <w:left w:val="nil"/>
              <w:bottom w:val="single" w:sz="4" w:space="0" w:color="auto"/>
              <w:right w:val="single" w:sz="4" w:space="0" w:color="auto"/>
            </w:tcBorders>
            <w:noWrap/>
            <w:vAlign w:val="center"/>
            <w:hideMark/>
          </w:tcPr>
          <w:p w14:paraId="1397A4DD" w14:textId="67CC25BE"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P-05</w:t>
            </w:r>
          </w:p>
        </w:tc>
        <w:tc>
          <w:tcPr>
            <w:tcW w:w="1153" w:type="dxa"/>
            <w:tcBorders>
              <w:top w:val="single" w:sz="4" w:space="0" w:color="auto"/>
              <w:left w:val="nil"/>
              <w:bottom w:val="single" w:sz="4" w:space="0" w:color="auto"/>
              <w:right w:val="single" w:sz="4" w:space="0" w:color="auto"/>
            </w:tcBorders>
            <w:noWrap/>
            <w:vAlign w:val="center"/>
            <w:hideMark/>
          </w:tcPr>
          <w:p w14:paraId="3B9C6324" w14:textId="44DE7C1D"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 xml:space="preserve"> 1</w:t>
            </w:r>
          </w:p>
        </w:tc>
      </w:tr>
      <w:tr w:rsidR="00A006D8" w:rsidRPr="009B2FF4" w14:paraId="5911F731" w14:textId="77777777" w:rsidTr="00422A24">
        <w:trPr>
          <w:trHeight w:val="313"/>
        </w:trPr>
        <w:tc>
          <w:tcPr>
            <w:tcW w:w="552" w:type="dxa"/>
            <w:tcBorders>
              <w:top w:val="single" w:sz="4" w:space="0" w:color="auto"/>
              <w:left w:val="single" w:sz="4" w:space="0" w:color="auto"/>
              <w:bottom w:val="single" w:sz="4" w:space="0" w:color="auto"/>
              <w:right w:val="single" w:sz="4" w:space="0" w:color="auto"/>
            </w:tcBorders>
            <w:noWrap/>
            <w:vAlign w:val="center"/>
          </w:tcPr>
          <w:p w14:paraId="19BDD85E" w14:textId="5E352151"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7</w:t>
            </w:r>
          </w:p>
        </w:tc>
        <w:tc>
          <w:tcPr>
            <w:tcW w:w="1742" w:type="dxa"/>
            <w:tcBorders>
              <w:top w:val="single" w:sz="4" w:space="0" w:color="auto"/>
              <w:left w:val="nil"/>
              <w:bottom w:val="single" w:sz="4" w:space="0" w:color="auto"/>
              <w:right w:val="single" w:sz="4" w:space="0" w:color="auto"/>
            </w:tcBorders>
            <w:vAlign w:val="center"/>
          </w:tcPr>
          <w:p w14:paraId="232253FC" w14:textId="5CF2AD72" w:rsidR="00A006D8" w:rsidRPr="009B2FF4" w:rsidRDefault="00A006D8" w:rsidP="00A006D8">
            <w:pPr>
              <w:jc w:val="center"/>
              <w:rPr>
                <w:rFonts w:ascii="Arial" w:eastAsia="Arial" w:hAnsi="Arial"/>
                <w:sz w:val="16"/>
                <w:szCs w:val="16"/>
              </w:rPr>
            </w:pPr>
            <w:r w:rsidRPr="009B2FF4">
              <w:rPr>
                <w:rFonts w:ascii="Arial" w:eastAsia="Arial" w:hAnsi="Arial"/>
                <w:sz w:val="16"/>
                <w:szCs w:val="16"/>
              </w:rPr>
              <w:t>MITSUBISHI</w:t>
            </w:r>
          </w:p>
        </w:tc>
        <w:tc>
          <w:tcPr>
            <w:tcW w:w="1688" w:type="dxa"/>
            <w:tcBorders>
              <w:top w:val="single" w:sz="4" w:space="0" w:color="auto"/>
              <w:left w:val="nil"/>
              <w:bottom w:val="single" w:sz="4" w:space="0" w:color="auto"/>
              <w:right w:val="single" w:sz="4" w:space="0" w:color="auto"/>
            </w:tcBorders>
            <w:noWrap/>
            <w:vAlign w:val="center"/>
          </w:tcPr>
          <w:p w14:paraId="76FCA91C" w14:textId="3FEAF8D0" w:rsidR="00A006D8" w:rsidRPr="009B2FF4" w:rsidRDefault="00A006D8" w:rsidP="00A006D8">
            <w:pPr>
              <w:jc w:val="center"/>
              <w:rPr>
                <w:rFonts w:ascii="Arial" w:eastAsia="Arial" w:hAnsi="Arial"/>
                <w:sz w:val="16"/>
                <w:szCs w:val="16"/>
              </w:rPr>
            </w:pPr>
            <w:r w:rsidRPr="009B2FF4">
              <w:rPr>
                <w:rFonts w:ascii="Arial" w:eastAsia="Arial" w:hAnsi="Arial"/>
                <w:sz w:val="16"/>
                <w:szCs w:val="16"/>
              </w:rPr>
              <w:t>PEA-m250LA/PUZ-M250YKA</w:t>
            </w:r>
          </w:p>
        </w:tc>
        <w:tc>
          <w:tcPr>
            <w:tcW w:w="907" w:type="dxa"/>
            <w:tcBorders>
              <w:top w:val="single" w:sz="4" w:space="0" w:color="auto"/>
              <w:left w:val="nil"/>
              <w:bottom w:val="single" w:sz="4" w:space="0" w:color="auto"/>
              <w:right w:val="single" w:sz="4" w:space="0" w:color="auto"/>
            </w:tcBorders>
            <w:noWrap/>
            <w:vAlign w:val="center"/>
          </w:tcPr>
          <w:p w14:paraId="55F08AB6" w14:textId="345815FC"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1</w:t>
            </w:r>
          </w:p>
        </w:tc>
        <w:tc>
          <w:tcPr>
            <w:tcW w:w="1403" w:type="dxa"/>
            <w:tcBorders>
              <w:top w:val="single" w:sz="4" w:space="0" w:color="auto"/>
              <w:left w:val="nil"/>
              <w:bottom w:val="single" w:sz="4" w:space="0" w:color="auto"/>
              <w:right w:val="single" w:sz="4" w:space="0" w:color="auto"/>
            </w:tcBorders>
            <w:noWrap/>
            <w:vAlign w:val="center"/>
          </w:tcPr>
          <w:p w14:paraId="0806458E" w14:textId="48457742"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2025</w:t>
            </w:r>
          </w:p>
        </w:tc>
        <w:tc>
          <w:tcPr>
            <w:tcW w:w="1783" w:type="dxa"/>
            <w:tcBorders>
              <w:top w:val="single" w:sz="4" w:space="0" w:color="auto"/>
              <w:left w:val="nil"/>
              <w:bottom w:val="single" w:sz="4" w:space="0" w:color="auto"/>
              <w:right w:val="single" w:sz="4" w:space="0" w:color="auto"/>
            </w:tcBorders>
            <w:noWrap/>
            <w:vAlign w:val="center"/>
          </w:tcPr>
          <w:p w14:paraId="73A71F77" w14:textId="21CE4804"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server soba, 2.nad</w:t>
            </w:r>
          </w:p>
        </w:tc>
        <w:tc>
          <w:tcPr>
            <w:tcW w:w="1153" w:type="dxa"/>
            <w:tcBorders>
              <w:top w:val="single" w:sz="4" w:space="0" w:color="auto"/>
              <w:left w:val="nil"/>
              <w:bottom w:val="single" w:sz="4" w:space="0" w:color="auto"/>
              <w:right w:val="single" w:sz="4" w:space="0" w:color="auto"/>
            </w:tcBorders>
            <w:noWrap/>
            <w:vAlign w:val="center"/>
          </w:tcPr>
          <w:p w14:paraId="6D6F11FD" w14:textId="264C2F51"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 xml:space="preserve"> 4</w:t>
            </w:r>
          </w:p>
        </w:tc>
      </w:tr>
      <w:tr w:rsidR="00A006D8" w:rsidRPr="009B2FF4" w14:paraId="514FA8F8" w14:textId="77777777" w:rsidTr="00422A24">
        <w:trPr>
          <w:trHeight w:val="313"/>
        </w:trPr>
        <w:tc>
          <w:tcPr>
            <w:tcW w:w="552" w:type="dxa"/>
            <w:tcBorders>
              <w:top w:val="nil"/>
              <w:left w:val="single" w:sz="4" w:space="0" w:color="auto"/>
              <w:bottom w:val="single" w:sz="4" w:space="0" w:color="auto"/>
              <w:right w:val="single" w:sz="4" w:space="0" w:color="auto"/>
            </w:tcBorders>
            <w:noWrap/>
            <w:vAlign w:val="center"/>
          </w:tcPr>
          <w:p w14:paraId="50AD7A1E" w14:textId="781213B9"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8</w:t>
            </w:r>
          </w:p>
        </w:tc>
        <w:tc>
          <w:tcPr>
            <w:tcW w:w="1742" w:type="dxa"/>
            <w:tcBorders>
              <w:top w:val="nil"/>
              <w:left w:val="nil"/>
              <w:bottom w:val="single" w:sz="4" w:space="0" w:color="auto"/>
              <w:right w:val="single" w:sz="4" w:space="0" w:color="auto"/>
            </w:tcBorders>
            <w:vAlign w:val="center"/>
          </w:tcPr>
          <w:p w14:paraId="2A32AC9D" w14:textId="48BFDDEA" w:rsidR="00A006D8" w:rsidRPr="009B2FF4" w:rsidRDefault="00A006D8" w:rsidP="00A006D8">
            <w:pPr>
              <w:jc w:val="center"/>
              <w:rPr>
                <w:rFonts w:ascii="Arial" w:eastAsia="Arial" w:hAnsi="Arial"/>
                <w:sz w:val="16"/>
                <w:szCs w:val="16"/>
              </w:rPr>
            </w:pPr>
            <w:r w:rsidRPr="009B2FF4">
              <w:rPr>
                <w:rFonts w:ascii="Arial" w:eastAsia="Arial" w:hAnsi="Arial"/>
                <w:sz w:val="16"/>
                <w:szCs w:val="16"/>
              </w:rPr>
              <w:t>MITSUBISHI</w:t>
            </w:r>
          </w:p>
        </w:tc>
        <w:tc>
          <w:tcPr>
            <w:tcW w:w="1688" w:type="dxa"/>
            <w:tcBorders>
              <w:top w:val="nil"/>
              <w:left w:val="nil"/>
              <w:bottom w:val="single" w:sz="4" w:space="0" w:color="auto"/>
              <w:right w:val="single" w:sz="4" w:space="0" w:color="auto"/>
            </w:tcBorders>
            <w:noWrap/>
            <w:vAlign w:val="center"/>
          </w:tcPr>
          <w:p w14:paraId="7514C319" w14:textId="03B12A1C" w:rsidR="00A006D8" w:rsidRPr="009B2FF4" w:rsidRDefault="00A006D8" w:rsidP="00A006D8">
            <w:pPr>
              <w:jc w:val="center"/>
              <w:rPr>
                <w:rFonts w:ascii="Arial" w:eastAsia="Arial" w:hAnsi="Arial"/>
                <w:sz w:val="16"/>
                <w:szCs w:val="16"/>
              </w:rPr>
            </w:pPr>
            <w:r w:rsidRPr="009B2FF4">
              <w:rPr>
                <w:rFonts w:ascii="Arial" w:eastAsia="Arial" w:hAnsi="Arial"/>
                <w:sz w:val="16"/>
                <w:szCs w:val="16"/>
              </w:rPr>
              <w:t>PEA-m250LA/PUZ-M250YKA</w:t>
            </w:r>
          </w:p>
        </w:tc>
        <w:tc>
          <w:tcPr>
            <w:tcW w:w="907" w:type="dxa"/>
            <w:tcBorders>
              <w:top w:val="nil"/>
              <w:left w:val="nil"/>
              <w:bottom w:val="single" w:sz="4" w:space="0" w:color="auto"/>
              <w:right w:val="single" w:sz="4" w:space="0" w:color="auto"/>
            </w:tcBorders>
            <w:noWrap/>
            <w:vAlign w:val="center"/>
          </w:tcPr>
          <w:p w14:paraId="388D7B89" w14:textId="3EA92E51"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1</w:t>
            </w:r>
          </w:p>
        </w:tc>
        <w:tc>
          <w:tcPr>
            <w:tcW w:w="1403" w:type="dxa"/>
            <w:tcBorders>
              <w:top w:val="nil"/>
              <w:left w:val="nil"/>
              <w:bottom w:val="single" w:sz="4" w:space="0" w:color="auto"/>
              <w:right w:val="single" w:sz="4" w:space="0" w:color="auto"/>
            </w:tcBorders>
            <w:noWrap/>
            <w:vAlign w:val="center"/>
          </w:tcPr>
          <w:p w14:paraId="26C90E83" w14:textId="7B62B177"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2025</w:t>
            </w:r>
          </w:p>
        </w:tc>
        <w:tc>
          <w:tcPr>
            <w:tcW w:w="1783" w:type="dxa"/>
            <w:tcBorders>
              <w:top w:val="nil"/>
              <w:left w:val="nil"/>
              <w:bottom w:val="single" w:sz="4" w:space="0" w:color="auto"/>
              <w:right w:val="single" w:sz="4" w:space="0" w:color="auto"/>
            </w:tcBorders>
            <w:noWrap/>
            <w:vAlign w:val="center"/>
          </w:tcPr>
          <w:p w14:paraId="0A3E85F8" w14:textId="143F0C7B"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server soba, 2.nad</w:t>
            </w:r>
          </w:p>
        </w:tc>
        <w:tc>
          <w:tcPr>
            <w:tcW w:w="1153" w:type="dxa"/>
            <w:tcBorders>
              <w:top w:val="nil"/>
              <w:left w:val="nil"/>
              <w:bottom w:val="single" w:sz="4" w:space="0" w:color="auto"/>
              <w:right w:val="single" w:sz="4" w:space="0" w:color="auto"/>
            </w:tcBorders>
            <w:noWrap/>
            <w:vAlign w:val="center"/>
          </w:tcPr>
          <w:p w14:paraId="1BA62E6C" w14:textId="53BFF48A" w:rsidR="00A006D8" w:rsidRPr="009B2FF4" w:rsidRDefault="00A006D8" w:rsidP="00A006D8">
            <w:pPr>
              <w:jc w:val="center"/>
              <w:rPr>
                <w:rFonts w:ascii="Arial" w:eastAsia="Times New Roman" w:hAnsi="Arial"/>
                <w:sz w:val="16"/>
                <w:szCs w:val="16"/>
              </w:rPr>
            </w:pPr>
            <w:r w:rsidRPr="009B2FF4">
              <w:rPr>
                <w:rFonts w:ascii="Arial" w:eastAsia="Times New Roman" w:hAnsi="Arial"/>
                <w:sz w:val="16"/>
                <w:szCs w:val="16"/>
              </w:rPr>
              <w:t xml:space="preserve"> 4</w:t>
            </w:r>
          </w:p>
        </w:tc>
      </w:tr>
    </w:tbl>
    <w:p w14:paraId="3F21D126" w14:textId="67D8C965" w:rsidR="00ED2E88" w:rsidRPr="00ED2E88" w:rsidRDefault="00ED2E88" w:rsidP="00870751">
      <w:pPr>
        <w:spacing w:line="289" w:lineRule="exact"/>
        <w:rPr>
          <w:rFonts w:ascii="Arial" w:eastAsia="Times New Roman" w:hAnsi="Arial"/>
        </w:rPr>
      </w:pPr>
    </w:p>
    <w:p w14:paraId="02410601" w14:textId="00F9D930" w:rsidR="00870751" w:rsidRPr="00122FC9" w:rsidRDefault="00FA5B5F" w:rsidP="00122FC9">
      <w:pPr>
        <w:tabs>
          <w:tab w:val="left" w:pos="620"/>
        </w:tabs>
        <w:spacing w:line="0" w:lineRule="atLeast"/>
        <w:rPr>
          <w:rFonts w:ascii="Arial" w:eastAsia="Arial" w:hAnsi="Arial"/>
          <w:b/>
          <w:bCs/>
          <w:u w:val="single"/>
        </w:rPr>
      </w:pPr>
      <w:r w:rsidRPr="00122FC9">
        <w:rPr>
          <w:rFonts w:ascii="Arial" w:eastAsia="Arial" w:hAnsi="Arial"/>
          <w:b/>
          <w:bCs/>
          <w:u w:val="single"/>
        </w:rPr>
        <w:t xml:space="preserve">4.6. </w:t>
      </w:r>
      <w:r w:rsidR="00870751" w:rsidRPr="00122FC9">
        <w:rPr>
          <w:rFonts w:ascii="Arial" w:eastAsia="Arial" w:hAnsi="Arial"/>
          <w:b/>
          <w:bCs/>
          <w:u w:val="single"/>
        </w:rPr>
        <w:t>Župančičeva</w:t>
      </w:r>
      <w:r w:rsidR="002418E2" w:rsidRPr="00122FC9">
        <w:rPr>
          <w:rFonts w:ascii="Arial" w:eastAsia="Arial" w:hAnsi="Arial"/>
          <w:b/>
          <w:bCs/>
          <w:u w:val="single"/>
        </w:rPr>
        <w:t xml:space="preserve"> ul.</w:t>
      </w:r>
      <w:r w:rsidR="00870751" w:rsidRPr="00122FC9">
        <w:rPr>
          <w:rFonts w:ascii="Arial" w:eastAsia="Arial" w:hAnsi="Arial"/>
          <w:b/>
          <w:bCs/>
          <w:u w:val="single"/>
        </w:rPr>
        <w:t xml:space="preserve"> 6 </w:t>
      </w:r>
    </w:p>
    <w:p w14:paraId="07033B27" w14:textId="77777777" w:rsidR="009B2FF4" w:rsidRDefault="009B2FF4" w:rsidP="009B2FF4">
      <w:pPr>
        <w:spacing w:line="0" w:lineRule="atLeast"/>
        <w:rPr>
          <w:rFonts w:ascii="Arial" w:eastAsia="Times New Roman" w:hAnsi="Arial"/>
        </w:rPr>
      </w:pPr>
    </w:p>
    <w:p w14:paraId="14BDD4FC" w14:textId="6BAA8027" w:rsidR="00870751" w:rsidRDefault="00870751" w:rsidP="009B2FF4">
      <w:pPr>
        <w:spacing w:line="0" w:lineRule="atLeast"/>
        <w:rPr>
          <w:rFonts w:ascii="Arial" w:eastAsia="Arial" w:hAnsi="Arial"/>
          <w:b/>
        </w:rPr>
      </w:pPr>
      <w:r w:rsidRPr="00ED2E88">
        <w:rPr>
          <w:rFonts w:ascii="Arial" w:eastAsia="Arial" w:hAnsi="Arial"/>
          <w:b/>
        </w:rPr>
        <w:t xml:space="preserve">Število pregledov: </w:t>
      </w:r>
      <w:r w:rsidR="00907B1F">
        <w:rPr>
          <w:rFonts w:ascii="Arial" w:eastAsia="Arial" w:hAnsi="Arial"/>
          <w:b/>
        </w:rPr>
        <w:t>24</w:t>
      </w:r>
      <w:r w:rsidRPr="00ED2E88">
        <w:rPr>
          <w:rFonts w:ascii="Arial" w:eastAsia="Arial" w:hAnsi="Arial"/>
          <w:b/>
        </w:rPr>
        <w:t xml:space="preserve"> </w:t>
      </w:r>
    </w:p>
    <w:p w14:paraId="0458F5F8" w14:textId="77777777" w:rsidR="00450E56" w:rsidRPr="00ED2E88" w:rsidRDefault="00450E56" w:rsidP="00870751">
      <w:pPr>
        <w:spacing w:line="0" w:lineRule="atLeast"/>
        <w:ind w:left="320"/>
        <w:rPr>
          <w:rFonts w:ascii="Arial" w:eastAsia="Arial" w:hAnsi="Arial"/>
        </w:rPr>
      </w:pPr>
    </w:p>
    <w:tbl>
      <w:tblPr>
        <w:tblW w:w="9238" w:type="dxa"/>
        <w:tblInd w:w="250" w:type="dxa"/>
        <w:tblCellMar>
          <w:left w:w="0" w:type="dxa"/>
          <w:right w:w="0" w:type="dxa"/>
        </w:tblCellMar>
        <w:tblLook w:val="0000" w:firstRow="0" w:lastRow="0" w:firstColumn="0" w:lastColumn="0" w:noHBand="0" w:noVBand="0"/>
      </w:tblPr>
      <w:tblGrid>
        <w:gridCol w:w="1118"/>
        <w:gridCol w:w="877"/>
        <w:gridCol w:w="2776"/>
        <w:gridCol w:w="971"/>
        <w:gridCol w:w="861"/>
        <w:gridCol w:w="1052"/>
        <w:gridCol w:w="631"/>
        <w:gridCol w:w="952"/>
      </w:tblGrid>
      <w:tr w:rsidR="00423E08" w:rsidRPr="009B2FF4" w14:paraId="0945986E" w14:textId="7ADEAC2E" w:rsidTr="00122FC9">
        <w:trPr>
          <w:trHeight w:val="220"/>
        </w:trPr>
        <w:tc>
          <w:tcPr>
            <w:tcW w:w="1124" w:type="dxa"/>
            <w:tcBorders>
              <w:top w:val="single" w:sz="8" w:space="0" w:color="auto"/>
              <w:left w:val="single" w:sz="8" w:space="0" w:color="auto"/>
              <w:right w:val="single" w:sz="8" w:space="0" w:color="auto"/>
            </w:tcBorders>
            <w:vAlign w:val="center"/>
          </w:tcPr>
          <w:p w14:paraId="51A087E9" w14:textId="77777777" w:rsidR="00423E08" w:rsidRPr="009B2FF4" w:rsidRDefault="00423E08" w:rsidP="00B77A7C">
            <w:pPr>
              <w:spacing w:line="0" w:lineRule="atLeast"/>
              <w:jc w:val="center"/>
              <w:rPr>
                <w:rFonts w:ascii="Arial" w:eastAsia="Times New Roman" w:hAnsi="Arial"/>
                <w:sz w:val="16"/>
                <w:szCs w:val="16"/>
              </w:rPr>
            </w:pPr>
          </w:p>
        </w:tc>
        <w:tc>
          <w:tcPr>
            <w:tcW w:w="885" w:type="dxa"/>
            <w:tcBorders>
              <w:top w:val="single" w:sz="8" w:space="0" w:color="auto"/>
              <w:right w:val="single" w:sz="8" w:space="0" w:color="auto"/>
            </w:tcBorders>
            <w:vAlign w:val="center"/>
          </w:tcPr>
          <w:p w14:paraId="168AD09C" w14:textId="77777777" w:rsidR="00423E08" w:rsidRPr="009B2FF4" w:rsidRDefault="00423E08" w:rsidP="00B77A7C">
            <w:pPr>
              <w:spacing w:line="0" w:lineRule="atLeast"/>
              <w:jc w:val="center"/>
              <w:rPr>
                <w:rFonts w:ascii="Arial" w:eastAsia="Times New Roman" w:hAnsi="Arial"/>
                <w:sz w:val="16"/>
                <w:szCs w:val="16"/>
              </w:rPr>
            </w:pPr>
          </w:p>
        </w:tc>
        <w:tc>
          <w:tcPr>
            <w:tcW w:w="2821" w:type="dxa"/>
            <w:tcBorders>
              <w:top w:val="single" w:sz="8" w:space="0" w:color="auto"/>
              <w:right w:val="single" w:sz="8" w:space="0" w:color="auto"/>
            </w:tcBorders>
            <w:vAlign w:val="center"/>
          </w:tcPr>
          <w:p w14:paraId="6671B7C7" w14:textId="77777777" w:rsidR="00423E08" w:rsidRPr="009B2FF4" w:rsidRDefault="00423E08" w:rsidP="00B77A7C">
            <w:pPr>
              <w:spacing w:line="220" w:lineRule="exact"/>
              <w:ind w:left="60"/>
              <w:jc w:val="center"/>
              <w:rPr>
                <w:rFonts w:ascii="Arial" w:eastAsia="Arial" w:hAnsi="Arial"/>
                <w:b/>
                <w:sz w:val="16"/>
                <w:szCs w:val="16"/>
              </w:rPr>
            </w:pPr>
            <w:r w:rsidRPr="009B2FF4">
              <w:rPr>
                <w:rFonts w:ascii="Arial" w:eastAsia="Arial" w:hAnsi="Arial"/>
                <w:b/>
                <w:sz w:val="16"/>
                <w:szCs w:val="16"/>
              </w:rPr>
              <w:t>tip zunanje</w:t>
            </w:r>
          </w:p>
        </w:tc>
        <w:tc>
          <w:tcPr>
            <w:tcW w:w="983" w:type="dxa"/>
            <w:tcBorders>
              <w:top w:val="single" w:sz="8" w:space="0" w:color="auto"/>
              <w:right w:val="single" w:sz="8" w:space="0" w:color="auto"/>
            </w:tcBorders>
            <w:vAlign w:val="center"/>
          </w:tcPr>
          <w:p w14:paraId="33A43598" w14:textId="77777777" w:rsidR="00423E08" w:rsidRPr="009B2FF4" w:rsidRDefault="00423E08" w:rsidP="00B77A7C">
            <w:pPr>
              <w:spacing w:line="220" w:lineRule="exact"/>
              <w:ind w:left="40"/>
              <w:jc w:val="center"/>
              <w:rPr>
                <w:rFonts w:ascii="Arial" w:eastAsia="Arial" w:hAnsi="Arial"/>
                <w:b/>
                <w:sz w:val="16"/>
                <w:szCs w:val="16"/>
              </w:rPr>
            </w:pPr>
            <w:r w:rsidRPr="009B2FF4">
              <w:rPr>
                <w:rFonts w:ascii="Arial" w:eastAsia="Arial" w:hAnsi="Arial"/>
                <w:b/>
                <w:sz w:val="16"/>
                <w:szCs w:val="16"/>
              </w:rPr>
              <w:t>zunanja</w:t>
            </w:r>
          </w:p>
        </w:tc>
        <w:tc>
          <w:tcPr>
            <w:tcW w:w="871" w:type="dxa"/>
            <w:tcBorders>
              <w:top w:val="single" w:sz="8" w:space="0" w:color="auto"/>
              <w:right w:val="single" w:sz="8" w:space="0" w:color="auto"/>
            </w:tcBorders>
            <w:vAlign w:val="center"/>
          </w:tcPr>
          <w:p w14:paraId="3DA8DC10" w14:textId="77777777" w:rsidR="00423E08" w:rsidRPr="009B2FF4" w:rsidRDefault="00423E08" w:rsidP="00B77A7C">
            <w:pPr>
              <w:spacing w:line="0" w:lineRule="atLeast"/>
              <w:jc w:val="center"/>
              <w:rPr>
                <w:rFonts w:ascii="Arial" w:eastAsia="Times New Roman" w:hAnsi="Arial"/>
                <w:sz w:val="16"/>
                <w:szCs w:val="16"/>
              </w:rPr>
            </w:pPr>
          </w:p>
        </w:tc>
        <w:tc>
          <w:tcPr>
            <w:tcW w:w="1065" w:type="dxa"/>
            <w:tcBorders>
              <w:top w:val="single" w:sz="8" w:space="0" w:color="auto"/>
              <w:right w:val="single" w:sz="8" w:space="0" w:color="auto"/>
            </w:tcBorders>
            <w:vAlign w:val="center"/>
          </w:tcPr>
          <w:p w14:paraId="120F3578" w14:textId="77777777" w:rsidR="00423E08" w:rsidRPr="009B2FF4" w:rsidRDefault="00423E08" w:rsidP="00B77A7C">
            <w:pPr>
              <w:spacing w:line="220" w:lineRule="exact"/>
              <w:ind w:left="40"/>
              <w:jc w:val="center"/>
              <w:rPr>
                <w:rFonts w:ascii="Arial" w:eastAsia="Arial" w:hAnsi="Arial"/>
                <w:b/>
                <w:sz w:val="16"/>
                <w:szCs w:val="16"/>
              </w:rPr>
            </w:pPr>
            <w:r w:rsidRPr="009B2FF4">
              <w:rPr>
                <w:rFonts w:ascii="Arial" w:eastAsia="Arial" w:hAnsi="Arial"/>
                <w:b/>
                <w:sz w:val="16"/>
                <w:szCs w:val="16"/>
              </w:rPr>
              <w:t>leto</w:t>
            </w:r>
          </w:p>
        </w:tc>
        <w:tc>
          <w:tcPr>
            <w:tcW w:w="638" w:type="dxa"/>
            <w:tcBorders>
              <w:top w:val="single" w:sz="8" w:space="0" w:color="auto"/>
              <w:right w:val="single" w:sz="8" w:space="0" w:color="auto"/>
            </w:tcBorders>
            <w:vAlign w:val="center"/>
          </w:tcPr>
          <w:p w14:paraId="6C830665" w14:textId="77777777" w:rsidR="00423E08" w:rsidRPr="009B2FF4" w:rsidRDefault="00423E08" w:rsidP="00B77A7C">
            <w:pPr>
              <w:spacing w:line="0" w:lineRule="atLeast"/>
              <w:jc w:val="center"/>
              <w:rPr>
                <w:rFonts w:ascii="Arial" w:eastAsia="Times New Roman" w:hAnsi="Arial"/>
                <w:sz w:val="16"/>
                <w:szCs w:val="16"/>
              </w:rPr>
            </w:pPr>
          </w:p>
        </w:tc>
        <w:tc>
          <w:tcPr>
            <w:tcW w:w="851" w:type="dxa"/>
            <w:tcBorders>
              <w:top w:val="single" w:sz="8" w:space="0" w:color="auto"/>
              <w:right w:val="single" w:sz="8" w:space="0" w:color="auto"/>
            </w:tcBorders>
          </w:tcPr>
          <w:p w14:paraId="4B806136" w14:textId="77777777" w:rsidR="00423E08" w:rsidRPr="009B2FF4" w:rsidRDefault="00423E08" w:rsidP="00B77A7C">
            <w:pPr>
              <w:spacing w:line="0" w:lineRule="atLeast"/>
              <w:jc w:val="center"/>
              <w:rPr>
                <w:rFonts w:ascii="Arial" w:eastAsia="Times New Roman" w:hAnsi="Arial"/>
                <w:sz w:val="16"/>
                <w:szCs w:val="16"/>
              </w:rPr>
            </w:pPr>
          </w:p>
        </w:tc>
      </w:tr>
      <w:tr w:rsidR="00423E08" w:rsidRPr="009B2FF4" w14:paraId="2EBE107F" w14:textId="171E423D" w:rsidTr="00122FC9">
        <w:trPr>
          <w:trHeight w:val="234"/>
        </w:trPr>
        <w:tc>
          <w:tcPr>
            <w:tcW w:w="1124" w:type="dxa"/>
            <w:tcBorders>
              <w:left w:val="single" w:sz="8" w:space="0" w:color="auto"/>
              <w:bottom w:val="single" w:sz="4" w:space="0" w:color="auto"/>
              <w:right w:val="single" w:sz="8" w:space="0" w:color="auto"/>
            </w:tcBorders>
            <w:vAlign w:val="center"/>
          </w:tcPr>
          <w:p w14:paraId="4DF55873" w14:textId="77777777" w:rsidR="00423E08" w:rsidRPr="009B2FF4" w:rsidRDefault="00423E08" w:rsidP="00B77A7C">
            <w:pPr>
              <w:spacing w:line="0" w:lineRule="atLeast"/>
              <w:ind w:left="80"/>
              <w:jc w:val="center"/>
              <w:rPr>
                <w:rFonts w:ascii="Arial" w:eastAsia="Arial" w:hAnsi="Arial"/>
                <w:b/>
                <w:sz w:val="16"/>
                <w:szCs w:val="16"/>
              </w:rPr>
            </w:pPr>
            <w:r w:rsidRPr="009B2FF4">
              <w:rPr>
                <w:rFonts w:ascii="Arial" w:eastAsia="Arial" w:hAnsi="Arial"/>
                <w:b/>
                <w:sz w:val="16"/>
                <w:szCs w:val="16"/>
              </w:rPr>
              <w:t>nadstropje</w:t>
            </w:r>
          </w:p>
        </w:tc>
        <w:tc>
          <w:tcPr>
            <w:tcW w:w="885" w:type="dxa"/>
            <w:tcBorders>
              <w:bottom w:val="single" w:sz="4" w:space="0" w:color="auto"/>
              <w:right w:val="single" w:sz="8" w:space="0" w:color="auto"/>
            </w:tcBorders>
            <w:vAlign w:val="center"/>
          </w:tcPr>
          <w:p w14:paraId="584F1F39" w14:textId="77777777" w:rsidR="00423E08" w:rsidRPr="009B2FF4" w:rsidRDefault="00423E08" w:rsidP="00B77A7C">
            <w:pPr>
              <w:spacing w:line="0" w:lineRule="atLeast"/>
              <w:ind w:left="60"/>
              <w:jc w:val="center"/>
              <w:rPr>
                <w:rFonts w:ascii="Arial" w:eastAsia="Arial" w:hAnsi="Arial"/>
                <w:b/>
                <w:sz w:val="16"/>
                <w:szCs w:val="16"/>
              </w:rPr>
            </w:pPr>
            <w:r w:rsidRPr="009B2FF4">
              <w:rPr>
                <w:rFonts w:ascii="Arial" w:eastAsia="Arial" w:hAnsi="Arial"/>
                <w:b/>
                <w:sz w:val="16"/>
                <w:szCs w:val="16"/>
              </w:rPr>
              <w:t>znamka</w:t>
            </w:r>
          </w:p>
        </w:tc>
        <w:tc>
          <w:tcPr>
            <w:tcW w:w="2821" w:type="dxa"/>
            <w:tcBorders>
              <w:bottom w:val="single" w:sz="4" w:space="0" w:color="auto"/>
              <w:right w:val="single" w:sz="8" w:space="0" w:color="auto"/>
            </w:tcBorders>
            <w:vAlign w:val="center"/>
          </w:tcPr>
          <w:p w14:paraId="6E6DB9AD" w14:textId="77777777" w:rsidR="00423E08" w:rsidRPr="009B2FF4" w:rsidRDefault="00423E08" w:rsidP="00B77A7C">
            <w:pPr>
              <w:spacing w:line="0" w:lineRule="atLeast"/>
              <w:ind w:left="60"/>
              <w:jc w:val="center"/>
              <w:rPr>
                <w:rFonts w:ascii="Arial" w:eastAsia="Arial" w:hAnsi="Arial"/>
                <w:b/>
                <w:sz w:val="16"/>
                <w:szCs w:val="16"/>
              </w:rPr>
            </w:pPr>
            <w:r w:rsidRPr="009B2FF4">
              <w:rPr>
                <w:rFonts w:ascii="Arial" w:eastAsia="Arial" w:hAnsi="Arial"/>
                <w:b/>
                <w:sz w:val="16"/>
                <w:szCs w:val="16"/>
              </w:rPr>
              <w:t>enote</w:t>
            </w:r>
          </w:p>
        </w:tc>
        <w:tc>
          <w:tcPr>
            <w:tcW w:w="983" w:type="dxa"/>
            <w:tcBorders>
              <w:bottom w:val="single" w:sz="4" w:space="0" w:color="auto"/>
              <w:right w:val="single" w:sz="8" w:space="0" w:color="auto"/>
            </w:tcBorders>
            <w:vAlign w:val="center"/>
          </w:tcPr>
          <w:p w14:paraId="0279183D" w14:textId="77777777" w:rsidR="00423E08" w:rsidRPr="009B2FF4" w:rsidRDefault="00423E08" w:rsidP="00B77A7C">
            <w:pPr>
              <w:spacing w:line="0" w:lineRule="atLeast"/>
              <w:ind w:left="40"/>
              <w:jc w:val="center"/>
              <w:rPr>
                <w:rFonts w:ascii="Arial" w:eastAsia="Arial" w:hAnsi="Arial"/>
                <w:b/>
                <w:sz w:val="16"/>
                <w:szCs w:val="16"/>
              </w:rPr>
            </w:pPr>
            <w:r w:rsidRPr="009B2FF4">
              <w:rPr>
                <w:rFonts w:ascii="Arial" w:eastAsia="Arial" w:hAnsi="Arial"/>
                <w:b/>
                <w:sz w:val="16"/>
                <w:szCs w:val="16"/>
              </w:rPr>
              <w:t>enota</w:t>
            </w:r>
          </w:p>
        </w:tc>
        <w:tc>
          <w:tcPr>
            <w:tcW w:w="871" w:type="dxa"/>
            <w:tcBorders>
              <w:bottom w:val="single" w:sz="4" w:space="0" w:color="auto"/>
              <w:right w:val="single" w:sz="8" w:space="0" w:color="auto"/>
            </w:tcBorders>
            <w:vAlign w:val="center"/>
          </w:tcPr>
          <w:p w14:paraId="7AA38F55" w14:textId="77777777" w:rsidR="00423E08" w:rsidRPr="009B2FF4" w:rsidRDefault="00423E08" w:rsidP="00B77A7C">
            <w:pPr>
              <w:spacing w:line="0" w:lineRule="atLeast"/>
              <w:jc w:val="center"/>
              <w:rPr>
                <w:rFonts w:ascii="Arial" w:eastAsia="Arial" w:hAnsi="Arial"/>
                <w:b/>
                <w:w w:val="99"/>
                <w:sz w:val="16"/>
                <w:szCs w:val="16"/>
              </w:rPr>
            </w:pPr>
            <w:r w:rsidRPr="009B2FF4">
              <w:rPr>
                <w:rFonts w:ascii="Arial" w:eastAsia="Arial" w:hAnsi="Arial"/>
                <w:b/>
                <w:w w:val="99"/>
                <w:sz w:val="16"/>
                <w:szCs w:val="16"/>
              </w:rPr>
              <w:t>hladivo</w:t>
            </w:r>
          </w:p>
        </w:tc>
        <w:tc>
          <w:tcPr>
            <w:tcW w:w="1065" w:type="dxa"/>
            <w:tcBorders>
              <w:bottom w:val="single" w:sz="4" w:space="0" w:color="auto"/>
              <w:right w:val="single" w:sz="8" w:space="0" w:color="auto"/>
            </w:tcBorders>
            <w:vAlign w:val="center"/>
          </w:tcPr>
          <w:p w14:paraId="6FBEB267" w14:textId="77777777" w:rsidR="00423E08" w:rsidRPr="009B2FF4" w:rsidRDefault="00423E08" w:rsidP="00B77A7C">
            <w:pPr>
              <w:spacing w:line="0" w:lineRule="atLeast"/>
              <w:ind w:left="40"/>
              <w:jc w:val="center"/>
              <w:rPr>
                <w:rFonts w:ascii="Arial" w:eastAsia="Arial" w:hAnsi="Arial"/>
                <w:b/>
                <w:sz w:val="16"/>
                <w:szCs w:val="16"/>
              </w:rPr>
            </w:pPr>
            <w:r w:rsidRPr="009B2FF4">
              <w:rPr>
                <w:rFonts w:ascii="Arial" w:eastAsia="Arial" w:hAnsi="Arial"/>
                <w:b/>
                <w:sz w:val="16"/>
                <w:szCs w:val="16"/>
              </w:rPr>
              <w:t>montaže</w:t>
            </w:r>
          </w:p>
        </w:tc>
        <w:tc>
          <w:tcPr>
            <w:tcW w:w="638" w:type="dxa"/>
            <w:tcBorders>
              <w:bottom w:val="single" w:sz="4" w:space="0" w:color="auto"/>
              <w:right w:val="single" w:sz="8" w:space="0" w:color="auto"/>
            </w:tcBorders>
            <w:vAlign w:val="center"/>
          </w:tcPr>
          <w:p w14:paraId="01CF1A60" w14:textId="77777777" w:rsidR="00423E08" w:rsidRPr="009B2FF4" w:rsidRDefault="00423E08" w:rsidP="00B77A7C">
            <w:pPr>
              <w:spacing w:line="0" w:lineRule="atLeast"/>
              <w:ind w:left="60"/>
              <w:jc w:val="center"/>
              <w:rPr>
                <w:rFonts w:ascii="Arial" w:eastAsia="Arial" w:hAnsi="Arial"/>
                <w:b/>
                <w:sz w:val="16"/>
                <w:szCs w:val="16"/>
              </w:rPr>
            </w:pPr>
            <w:r w:rsidRPr="009B2FF4">
              <w:rPr>
                <w:rFonts w:ascii="Arial" w:eastAsia="Arial" w:hAnsi="Arial"/>
                <w:b/>
                <w:sz w:val="16"/>
                <w:szCs w:val="16"/>
              </w:rPr>
              <w:t>št. sobe</w:t>
            </w:r>
          </w:p>
        </w:tc>
        <w:tc>
          <w:tcPr>
            <w:tcW w:w="851" w:type="dxa"/>
            <w:tcBorders>
              <w:bottom w:val="single" w:sz="4" w:space="0" w:color="auto"/>
              <w:right w:val="single" w:sz="8" w:space="0" w:color="auto"/>
            </w:tcBorders>
          </w:tcPr>
          <w:p w14:paraId="7EDFEE08" w14:textId="79010AA8" w:rsidR="00423E08" w:rsidRPr="009B2FF4" w:rsidRDefault="00A006D8" w:rsidP="00B77A7C">
            <w:pPr>
              <w:spacing w:line="0" w:lineRule="atLeast"/>
              <w:ind w:left="60"/>
              <w:jc w:val="center"/>
              <w:rPr>
                <w:rFonts w:ascii="Arial" w:eastAsia="Arial" w:hAnsi="Arial"/>
                <w:b/>
                <w:sz w:val="16"/>
                <w:szCs w:val="16"/>
              </w:rPr>
            </w:pPr>
            <w:r w:rsidRPr="009B2FF4">
              <w:rPr>
                <w:rFonts w:ascii="Arial" w:eastAsia="Times New Roman" w:hAnsi="Arial"/>
                <w:b/>
                <w:bCs/>
                <w:sz w:val="16"/>
                <w:szCs w:val="16"/>
              </w:rPr>
              <w:t>Predvideno št. vzdrž. pregledov / leto</w:t>
            </w:r>
          </w:p>
        </w:tc>
      </w:tr>
      <w:tr w:rsidR="00423E08" w:rsidRPr="009B2FF4" w14:paraId="591E8741" w14:textId="6FBB9ADF" w:rsidTr="00122FC9">
        <w:trPr>
          <w:trHeight w:val="218"/>
        </w:trPr>
        <w:tc>
          <w:tcPr>
            <w:tcW w:w="1124" w:type="dxa"/>
            <w:tcBorders>
              <w:top w:val="single" w:sz="4" w:space="0" w:color="auto"/>
              <w:left w:val="single" w:sz="4" w:space="0" w:color="auto"/>
              <w:bottom w:val="single" w:sz="4" w:space="0" w:color="auto"/>
              <w:right w:val="single" w:sz="8" w:space="0" w:color="auto"/>
            </w:tcBorders>
            <w:vAlign w:val="center"/>
          </w:tcPr>
          <w:p w14:paraId="4C8B969F" w14:textId="77777777" w:rsidR="00423E08" w:rsidRPr="009B2FF4" w:rsidRDefault="00423E08" w:rsidP="00B77A7C">
            <w:pPr>
              <w:spacing w:line="218" w:lineRule="exact"/>
              <w:ind w:left="80"/>
              <w:jc w:val="center"/>
              <w:rPr>
                <w:rFonts w:ascii="Arial" w:eastAsia="Arial" w:hAnsi="Arial"/>
                <w:sz w:val="16"/>
                <w:szCs w:val="16"/>
              </w:rPr>
            </w:pPr>
            <w:r w:rsidRPr="009B2FF4">
              <w:rPr>
                <w:rFonts w:ascii="Arial" w:eastAsia="Arial" w:hAnsi="Arial"/>
                <w:sz w:val="16"/>
                <w:szCs w:val="16"/>
              </w:rPr>
              <w:t>P</w:t>
            </w:r>
          </w:p>
        </w:tc>
        <w:tc>
          <w:tcPr>
            <w:tcW w:w="885" w:type="dxa"/>
            <w:tcBorders>
              <w:top w:val="single" w:sz="4" w:space="0" w:color="auto"/>
              <w:bottom w:val="single" w:sz="4" w:space="0" w:color="auto"/>
              <w:right w:val="single" w:sz="8" w:space="0" w:color="auto"/>
            </w:tcBorders>
            <w:vAlign w:val="center"/>
          </w:tcPr>
          <w:p w14:paraId="221E2B31" w14:textId="4ACA84D6" w:rsidR="00423E08" w:rsidRPr="009B2FF4" w:rsidRDefault="00423E08" w:rsidP="00B77A7C">
            <w:pPr>
              <w:spacing w:line="218" w:lineRule="exact"/>
              <w:ind w:left="60"/>
              <w:jc w:val="center"/>
              <w:rPr>
                <w:rFonts w:ascii="Arial" w:eastAsia="Arial" w:hAnsi="Arial"/>
                <w:sz w:val="16"/>
                <w:szCs w:val="16"/>
              </w:rPr>
            </w:pPr>
            <w:r w:rsidRPr="009B2FF4">
              <w:rPr>
                <w:rFonts w:ascii="Arial" w:eastAsia="Arial" w:hAnsi="Arial"/>
                <w:sz w:val="16"/>
                <w:szCs w:val="16"/>
              </w:rPr>
              <w:t>Fujitsu</w:t>
            </w:r>
          </w:p>
        </w:tc>
        <w:tc>
          <w:tcPr>
            <w:tcW w:w="2821" w:type="dxa"/>
            <w:tcBorders>
              <w:top w:val="single" w:sz="4" w:space="0" w:color="auto"/>
              <w:bottom w:val="single" w:sz="4" w:space="0" w:color="auto"/>
              <w:right w:val="single" w:sz="8" w:space="0" w:color="auto"/>
            </w:tcBorders>
            <w:vAlign w:val="center"/>
          </w:tcPr>
          <w:p w14:paraId="7A6BB54A" w14:textId="781E141E" w:rsidR="00423E08" w:rsidRPr="009B2FF4" w:rsidRDefault="00423E08" w:rsidP="00B77A7C">
            <w:pPr>
              <w:spacing w:line="218" w:lineRule="exact"/>
              <w:ind w:left="400"/>
              <w:jc w:val="center"/>
              <w:rPr>
                <w:rFonts w:ascii="Arial" w:eastAsia="Arial" w:hAnsi="Arial"/>
                <w:sz w:val="16"/>
                <w:szCs w:val="16"/>
              </w:rPr>
            </w:pPr>
            <w:r w:rsidRPr="009B2FF4">
              <w:rPr>
                <w:rFonts w:ascii="Arial" w:eastAsia="Arial" w:hAnsi="Arial"/>
                <w:sz w:val="16"/>
                <w:szCs w:val="16"/>
              </w:rPr>
              <w:t>RAV- SM802AT- EAOYD36LATT</w:t>
            </w:r>
          </w:p>
        </w:tc>
        <w:tc>
          <w:tcPr>
            <w:tcW w:w="983" w:type="dxa"/>
            <w:tcBorders>
              <w:top w:val="single" w:sz="4" w:space="0" w:color="auto"/>
              <w:bottom w:val="single" w:sz="4" w:space="0" w:color="auto"/>
              <w:right w:val="single" w:sz="8" w:space="0" w:color="auto"/>
            </w:tcBorders>
            <w:vAlign w:val="center"/>
          </w:tcPr>
          <w:p w14:paraId="1116C475" w14:textId="77777777" w:rsidR="00423E08" w:rsidRPr="009B2FF4" w:rsidRDefault="00423E08" w:rsidP="00B77A7C">
            <w:pPr>
              <w:spacing w:line="218" w:lineRule="exact"/>
              <w:ind w:right="340"/>
              <w:jc w:val="center"/>
              <w:rPr>
                <w:rFonts w:ascii="Arial" w:eastAsia="Arial" w:hAnsi="Arial"/>
                <w:sz w:val="16"/>
                <w:szCs w:val="16"/>
              </w:rPr>
            </w:pPr>
            <w:r w:rsidRPr="009B2FF4">
              <w:rPr>
                <w:rFonts w:ascii="Arial" w:eastAsia="Arial" w:hAnsi="Arial"/>
                <w:sz w:val="16"/>
                <w:szCs w:val="16"/>
              </w:rPr>
              <w:t>2</w:t>
            </w:r>
          </w:p>
        </w:tc>
        <w:tc>
          <w:tcPr>
            <w:tcW w:w="871" w:type="dxa"/>
            <w:tcBorders>
              <w:top w:val="single" w:sz="4" w:space="0" w:color="auto"/>
              <w:bottom w:val="single" w:sz="4" w:space="0" w:color="auto"/>
              <w:right w:val="single" w:sz="8" w:space="0" w:color="auto"/>
            </w:tcBorders>
            <w:vAlign w:val="center"/>
          </w:tcPr>
          <w:p w14:paraId="317B77A0" w14:textId="77777777" w:rsidR="00423E08" w:rsidRPr="009B2FF4" w:rsidRDefault="00423E08" w:rsidP="00B77A7C">
            <w:pPr>
              <w:spacing w:line="218" w:lineRule="exact"/>
              <w:jc w:val="center"/>
              <w:rPr>
                <w:rFonts w:ascii="Arial" w:eastAsia="Arial" w:hAnsi="Arial"/>
                <w:sz w:val="16"/>
                <w:szCs w:val="16"/>
              </w:rPr>
            </w:pPr>
            <w:r w:rsidRPr="009B2FF4">
              <w:rPr>
                <w:rFonts w:ascii="Arial" w:eastAsia="Arial" w:hAnsi="Arial"/>
                <w:sz w:val="16"/>
                <w:szCs w:val="16"/>
              </w:rPr>
              <w:t>R410A</w:t>
            </w:r>
          </w:p>
        </w:tc>
        <w:tc>
          <w:tcPr>
            <w:tcW w:w="1065" w:type="dxa"/>
            <w:tcBorders>
              <w:top w:val="single" w:sz="4" w:space="0" w:color="auto"/>
              <w:bottom w:val="single" w:sz="4" w:space="0" w:color="auto"/>
              <w:right w:val="single" w:sz="8" w:space="0" w:color="auto"/>
            </w:tcBorders>
            <w:vAlign w:val="center"/>
          </w:tcPr>
          <w:p w14:paraId="68A8F4A9" w14:textId="77777777" w:rsidR="00423E08" w:rsidRPr="009B2FF4" w:rsidRDefault="00423E08" w:rsidP="00B77A7C">
            <w:pPr>
              <w:spacing w:line="218" w:lineRule="exact"/>
              <w:ind w:right="220"/>
              <w:jc w:val="center"/>
              <w:rPr>
                <w:rFonts w:ascii="Arial" w:eastAsia="Arial" w:hAnsi="Arial"/>
                <w:sz w:val="16"/>
                <w:szCs w:val="16"/>
              </w:rPr>
            </w:pPr>
            <w:r w:rsidRPr="009B2FF4">
              <w:rPr>
                <w:rFonts w:ascii="Arial" w:eastAsia="Arial" w:hAnsi="Arial"/>
                <w:sz w:val="16"/>
                <w:szCs w:val="16"/>
              </w:rPr>
              <w:t>2014</w:t>
            </w:r>
          </w:p>
        </w:tc>
        <w:tc>
          <w:tcPr>
            <w:tcW w:w="638" w:type="dxa"/>
            <w:tcBorders>
              <w:top w:val="single" w:sz="4" w:space="0" w:color="auto"/>
              <w:bottom w:val="single" w:sz="4" w:space="0" w:color="auto"/>
              <w:right w:val="single" w:sz="8" w:space="0" w:color="auto"/>
            </w:tcBorders>
            <w:vAlign w:val="center"/>
          </w:tcPr>
          <w:p w14:paraId="34BEF8CC" w14:textId="77777777" w:rsidR="00423E08" w:rsidRPr="009B2FF4" w:rsidRDefault="00423E08" w:rsidP="00B77A7C">
            <w:pPr>
              <w:spacing w:line="218" w:lineRule="exact"/>
              <w:ind w:left="60"/>
              <w:jc w:val="center"/>
              <w:rPr>
                <w:rFonts w:ascii="Arial" w:eastAsia="Arial" w:hAnsi="Arial"/>
                <w:sz w:val="16"/>
                <w:szCs w:val="16"/>
              </w:rPr>
            </w:pPr>
            <w:r w:rsidRPr="009B2FF4">
              <w:rPr>
                <w:rFonts w:ascii="Arial" w:eastAsia="Arial" w:hAnsi="Arial"/>
                <w:sz w:val="16"/>
                <w:szCs w:val="16"/>
              </w:rPr>
              <w:t>K1</w:t>
            </w:r>
          </w:p>
        </w:tc>
        <w:tc>
          <w:tcPr>
            <w:tcW w:w="851" w:type="dxa"/>
            <w:tcBorders>
              <w:top w:val="single" w:sz="4" w:space="0" w:color="auto"/>
              <w:bottom w:val="single" w:sz="4" w:space="0" w:color="auto"/>
              <w:right w:val="single" w:sz="8" w:space="0" w:color="auto"/>
            </w:tcBorders>
          </w:tcPr>
          <w:p w14:paraId="0B31417E" w14:textId="2D559840" w:rsidR="00423E08" w:rsidRPr="009B2FF4" w:rsidRDefault="00A006D8" w:rsidP="00B77A7C">
            <w:pPr>
              <w:spacing w:line="218" w:lineRule="exact"/>
              <w:ind w:left="60"/>
              <w:jc w:val="center"/>
              <w:rPr>
                <w:rFonts w:ascii="Arial" w:eastAsia="Arial" w:hAnsi="Arial"/>
                <w:sz w:val="16"/>
                <w:szCs w:val="16"/>
              </w:rPr>
            </w:pPr>
            <w:r w:rsidRPr="009B2FF4">
              <w:rPr>
                <w:rFonts w:ascii="Arial" w:eastAsia="Arial" w:hAnsi="Arial"/>
                <w:sz w:val="16"/>
                <w:szCs w:val="16"/>
              </w:rPr>
              <w:t>4</w:t>
            </w:r>
          </w:p>
        </w:tc>
      </w:tr>
    </w:tbl>
    <w:p w14:paraId="1CFEC26F" w14:textId="3B3908C3" w:rsidR="00870751" w:rsidRDefault="00870751" w:rsidP="00870751">
      <w:pPr>
        <w:spacing w:line="289" w:lineRule="exact"/>
        <w:rPr>
          <w:rFonts w:ascii="Arial" w:eastAsia="Times New Roman" w:hAnsi="Arial"/>
        </w:rPr>
      </w:pPr>
    </w:p>
    <w:p w14:paraId="1611F79C" w14:textId="77777777" w:rsidR="002473BE" w:rsidRPr="00ED2E88" w:rsidRDefault="002473BE" w:rsidP="00870751">
      <w:pPr>
        <w:spacing w:line="289" w:lineRule="exact"/>
        <w:rPr>
          <w:rFonts w:ascii="Arial" w:eastAsia="Times New Roman" w:hAnsi="Arial"/>
        </w:rPr>
      </w:pPr>
    </w:p>
    <w:p w14:paraId="7475CE39" w14:textId="70833D84" w:rsidR="00764A89" w:rsidRPr="00122FC9" w:rsidRDefault="00FA5B5F" w:rsidP="00122FC9">
      <w:pPr>
        <w:tabs>
          <w:tab w:val="left" w:pos="620"/>
        </w:tabs>
        <w:spacing w:line="0" w:lineRule="atLeast"/>
        <w:rPr>
          <w:rFonts w:ascii="Arial" w:eastAsia="Arial" w:hAnsi="Arial"/>
          <w:b/>
          <w:bCs/>
          <w:u w:val="single"/>
        </w:rPr>
      </w:pPr>
      <w:bookmarkStart w:id="5" w:name="_Hlk129679342"/>
      <w:r w:rsidRPr="00122FC9">
        <w:rPr>
          <w:rFonts w:ascii="Arial" w:eastAsia="Arial" w:hAnsi="Arial"/>
          <w:b/>
          <w:bCs/>
          <w:u w:val="single"/>
        </w:rPr>
        <w:t xml:space="preserve">4.7. </w:t>
      </w:r>
      <w:r w:rsidR="00764A89" w:rsidRPr="00122FC9">
        <w:rPr>
          <w:rFonts w:ascii="Arial" w:eastAsia="Arial" w:hAnsi="Arial"/>
          <w:b/>
          <w:bCs/>
          <w:u w:val="single"/>
        </w:rPr>
        <w:t xml:space="preserve">Kotnikova 6 </w:t>
      </w:r>
    </w:p>
    <w:bookmarkEnd w:id="5"/>
    <w:p w14:paraId="1A51A0FA" w14:textId="77777777" w:rsidR="009B2FF4" w:rsidRDefault="009B2FF4" w:rsidP="009B2FF4">
      <w:pPr>
        <w:spacing w:line="0" w:lineRule="atLeast"/>
        <w:rPr>
          <w:rFonts w:ascii="Arial" w:eastAsia="Times New Roman" w:hAnsi="Arial"/>
        </w:rPr>
      </w:pPr>
    </w:p>
    <w:p w14:paraId="3FEB5E34" w14:textId="2200F8B3" w:rsidR="00764A89" w:rsidRPr="00ED2E88" w:rsidRDefault="00764A89" w:rsidP="009B2FF4">
      <w:pPr>
        <w:spacing w:line="0" w:lineRule="atLeast"/>
        <w:rPr>
          <w:rFonts w:ascii="Arial" w:eastAsia="Arial" w:hAnsi="Arial"/>
          <w:b/>
        </w:rPr>
      </w:pPr>
      <w:r w:rsidRPr="00ED2E88">
        <w:rPr>
          <w:rFonts w:ascii="Arial" w:eastAsia="Arial" w:hAnsi="Arial"/>
          <w:b/>
        </w:rPr>
        <w:t xml:space="preserve">Število pregledov: </w:t>
      </w:r>
      <w:r w:rsidR="004B1E6A">
        <w:rPr>
          <w:rFonts w:ascii="Arial" w:eastAsia="Arial" w:hAnsi="Arial"/>
          <w:b/>
        </w:rPr>
        <w:t>48</w:t>
      </w:r>
      <w:r w:rsidRPr="00ED2E88">
        <w:rPr>
          <w:rFonts w:ascii="Arial" w:eastAsia="Arial" w:hAnsi="Arial"/>
          <w:b/>
        </w:rPr>
        <w:t xml:space="preserve"> </w:t>
      </w:r>
    </w:p>
    <w:p w14:paraId="69F73853" w14:textId="77777777" w:rsidR="00592038" w:rsidRPr="00ED2E88" w:rsidRDefault="00592038" w:rsidP="00764A89">
      <w:pPr>
        <w:spacing w:line="0" w:lineRule="atLeast"/>
        <w:ind w:left="320"/>
        <w:rPr>
          <w:rFonts w:ascii="Arial" w:eastAsia="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8"/>
        <w:gridCol w:w="790"/>
        <w:gridCol w:w="1370"/>
        <w:gridCol w:w="1077"/>
        <w:gridCol w:w="651"/>
        <w:gridCol w:w="1012"/>
        <w:gridCol w:w="670"/>
        <w:gridCol w:w="2584"/>
      </w:tblGrid>
      <w:tr w:rsidR="009B2FF4" w:rsidRPr="009B2FF4" w14:paraId="662A23CA" w14:textId="6D2D8400" w:rsidTr="009B2FF4">
        <w:trPr>
          <w:trHeight w:val="220"/>
          <w:jc w:val="center"/>
        </w:trPr>
        <w:tc>
          <w:tcPr>
            <w:tcW w:w="0" w:type="auto"/>
            <w:vAlign w:val="bottom"/>
          </w:tcPr>
          <w:p w14:paraId="4389BE37" w14:textId="293241BE" w:rsidR="00423E08" w:rsidRPr="009B2FF4" w:rsidRDefault="009B2FF4" w:rsidP="00B77A7C">
            <w:pPr>
              <w:spacing w:line="0" w:lineRule="atLeast"/>
              <w:ind w:left="80"/>
              <w:jc w:val="center"/>
              <w:rPr>
                <w:rFonts w:ascii="Arial" w:eastAsia="Arial" w:hAnsi="Arial"/>
                <w:b/>
                <w:sz w:val="16"/>
                <w:szCs w:val="16"/>
              </w:rPr>
            </w:pPr>
            <w:r w:rsidRPr="009B2FF4">
              <w:rPr>
                <w:rFonts w:ascii="Arial" w:eastAsia="Arial" w:hAnsi="Arial"/>
                <w:b/>
                <w:sz w:val="16"/>
                <w:szCs w:val="16"/>
              </w:rPr>
              <w:t>nadstropje</w:t>
            </w:r>
          </w:p>
        </w:tc>
        <w:tc>
          <w:tcPr>
            <w:tcW w:w="0" w:type="auto"/>
            <w:vAlign w:val="bottom"/>
          </w:tcPr>
          <w:p w14:paraId="16532F35" w14:textId="5DFF4C3C" w:rsidR="00423E08" w:rsidRPr="009B2FF4" w:rsidRDefault="009B2FF4" w:rsidP="00B77A7C">
            <w:pPr>
              <w:spacing w:line="0" w:lineRule="atLeast"/>
              <w:ind w:left="80"/>
              <w:jc w:val="center"/>
              <w:rPr>
                <w:rFonts w:ascii="Arial" w:eastAsia="Arial" w:hAnsi="Arial"/>
                <w:b/>
                <w:sz w:val="16"/>
                <w:szCs w:val="16"/>
              </w:rPr>
            </w:pPr>
            <w:r w:rsidRPr="009B2FF4">
              <w:rPr>
                <w:rFonts w:ascii="Arial" w:eastAsia="Arial" w:hAnsi="Arial"/>
                <w:b/>
                <w:sz w:val="16"/>
                <w:szCs w:val="16"/>
              </w:rPr>
              <w:t>znamka</w:t>
            </w:r>
          </w:p>
        </w:tc>
        <w:tc>
          <w:tcPr>
            <w:tcW w:w="0" w:type="auto"/>
            <w:vAlign w:val="bottom"/>
          </w:tcPr>
          <w:p w14:paraId="1046B4F6" w14:textId="5AA4CA3C" w:rsidR="00423E08" w:rsidRPr="009B2FF4" w:rsidRDefault="00423E08" w:rsidP="00B77A7C">
            <w:pPr>
              <w:spacing w:line="220" w:lineRule="exact"/>
              <w:ind w:left="80"/>
              <w:jc w:val="center"/>
              <w:rPr>
                <w:rFonts w:ascii="Arial" w:eastAsia="Arial" w:hAnsi="Arial"/>
                <w:b/>
                <w:sz w:val="16"/>
                <w:szCs w:val="16"/>
              </w:rPr>
            </w:pPr>
            <w:r w:rsidRPr="009B2FF4">
              <w:rPr>
                <w:rFonts w:ascii="Arial" w:eastAsia="Arial" w:hAnsi="Arial"/>
                <w:b/>
                <w:sz w:val="16"/>
                <w:szCs w:val="16"/>
              </w:rPr>
              <w:t>tip zunanje</w:t>
            </w:r>
            <w:r w:rsidR="009B2FF4" w:rsidRPr="009B2FF4">
              <w:rPr>
                <w:rFonts w:ascii="Arial" w:eastAsia="Arial" w:hAnsi="Arial"/>
                <w:b/>
                <w:sz w:val="16"/>
                <w:szCs w:val="16"/>
              </w:rPr>
              <w:t xml:space="preserve"> enote</w:t>
            </w:r>
          </w:p>
        </w:tc>
        <w:tc>
          <w:tcPr>
            <w:tcW w:w="0" w:type="auto"/>
            <w:vAlign w:val="bottom"/>
          </w:tcPr>
          <w:p w14:paraId="0398F765" w14:textId="5B3BF8D0" w:rsidR="00423E08" w:rsidRPr="009B2FF4" w:rsidRDefault="00423E08" w:rsidP="00B77A7C">
            <w:pPr>
              <w:spacing w:line="220" w:lineRule="exact"/>
              <w:ind w:left="80"/>
              <w:jc w:val="center"/>
              <w:rPr>
                <w:rFonts w:ascii="Arial" w:eastAsia="Arial" w:hAnsi="Arial"/>
                <w:b/>
                <w:sz w:val="16"/>
                <w:szCs w:val="16"/>
              </w:rPr>
            </w:pPr>
            <w:r w:rsidRPr="009B2FF4">
              <w:rPr>
                <w:rFonts w:ascii="Arial" w:eastAsia="Arial" w:hAnsi="Arial"/>
                <w:b/>
                <w:sz w:val="16"/>
                <w:szCs w:val="16"/>
              </w:rPr>
              <w:t>zunanja</w:t>
            </w:r>
            <w:r w:rsidR="009B2FF4" w:rsidRPr="009B2FF4">
              <w:rPr>
                <w:rFonts w:ascii="Arial" w:eastAsia="Arial" w:hAnsi="Arial"/>
                <w:b/>
                <w:sz w:val="16"/>
                <w:szCs w:val="16"/>
              </w:rPr>
              <w:t xml:space="preserve"> enota</w:t>
            </w:r>
          </w:p>
        </w:tc>
        <w:tc>
          <w:tcPr>
            <w:tcW w:w="0" w:type="auto"/>
            <w:vAlign w:val="bottom"/>
          </w:tcPr>
          <w:p w14:paraId="1E578FBF" w14:textId="5A9779F4" w:rsidR="00423E08" w:rsidRPr="009B2FF4" w:rsidRDefault="009B2FF4" w:rsidP="00B77A7C">
            <w:pPr>
              <w:spacing w:line="0" w:lineRule="atLeast"/>
              <w:ind w:left="80"/>
              <w:jc w:val="center"/>
              <w:rPr>
                <w:rFonts w:ascii="Arial" w:eastAsia="Arial" w:hAnsi="Arial"/>
                <w:b/>
                <w:sz w:val="16"/>
                <w:szCs w:val="16"/>
              </w:rPr>
            </w:pPr>
            <w:r w:rsidRPr="009B2FF4">
              <w:rPr>
                <w:rFonts w:ascii="Arial" w:eastAsia="Arial" w:hAnsi="Arial"/>
                <w:b/>
                <w:sz w:val="16"/>
                <w:szCs w:val="16"/>
              </w:rPr>
              <w:t>hladivo</w:t>
            </w:r>
          </w:p>
        </w:tc>
        <w:tc>
          <w:tcPr>
            <w:tcW w:w="0" w:type="auto"/>
            <w:vAlign w:val="bottom"/>
          </w:tcPr>
          <w:p w14:paraId="203252C1" w14:textId="7C805619" w:rsidR="00423E08" w:rsidRPr="009B2FF4" w:rsidRDefault="00423E08" w:rsidP="00B77A7C">
            <w:pPr>
              <w:spacing w:line="220" w:lineRule="exact"/>
              <w:ind w:left="80"/>
              <w:jc w:val="center"/>
              <w:rPr>
                <w:rFonts w:ascii="Arial" w:eastAsia="Arial" w:hAnsi="Arial"/>
                <w:b/>
                <w:sz w:val="16"/>
                <w:szCs w:val="16"/>
              </w:rPr>
            </w:pPr>
            <w:r w:rsidRPr="009B2FF4">
              <w:rPr>
                <w:rFonts w:ascii="Arial" w:eastAsia="Arial" w:hAnsi="Arial"/>
                <w:b/>
                <w:sz w:val="16"/>
                <w:szCs w:val="16"/>
              </w:rPr>
              <w:t>leto</w:t>
            </w:r>
            <w:r w:rsidR="009B2FF4" w:rsidRPr="009B2FF4">
              <w:rPr>
                <w:rFonts w:ascii="Arial" w:eastAsia="Arial" w:hAnsi="Arial"/>
                <w:b/>
                <w:sz w:val="16"/>
                <w:szCs w:val="16"/>
              </w:rPr>
              <w:t xml:space="preserve"> montaže</w:t>
            </w:r>
          </w:p>
        </w:tc>
        <w:tc>
          <w:tcPr>
            <w:tcW w:w="0" w:type="auto"/>
            <w:vAlign w:val="bottom"/>
          </w:tcPr>
          <w:p w14:paraId="459D6AB7" w14:textId="5E2155FC" w:rsidR="00423E08" w:rsidRPr="009B2FF4" w:rsidRDefault="009B2FF4" w:rsidP="00B77A7C">
            <w:pPr>
              <w:spacing w:line="0" w:lineRule="atLeast"/>
              <w:ind w:left="80"/>
              <w:jc w:val="center"/>
              <w:rPr>
                <w:rFonts w:ascii="Arial" w:eastAsia="Arial" w:hAnsi="Arial"/>
                <w:b/>
                <w:sz w:val="16"/>
                <w:szCs w:val="16"/>
              </w:rPr>
            </w:pPr>
            <w:r w:rsidRPr="009B2FF4">
              <w:rPr>
                <w:rFonts w:ascii="Arial" w:eastAsia="Arial" w:hAnsi="Arial"/>
                <w:b/>
                <w:sz w:val="16"/>
                <w:szCs w:val="16"/>
              </w:rPr>
              <w:t>št. sobe</w:t>
            </w:r>
          </w:p>
        </w:tc>
        <w:tc>
          <w:tcPr>
            <w:tcW w:w="0" w:type="auto"/>
          </w:tcPr>
          <w:p w14:paraId="062DD38A" w14:textId="03BDD50C" w:rsidR="00423E08" w:rsidRPr="009B2FF4" w:rsidRDefault="00A006D8" w:rsidP="00B77A7C">
            <w:pPr>
              <w:spacing w:line="0" w:lineRule="atLeast"/>
              <w:ind w:left="80"/>
              <w:jc w:val="center"/>
              <w:rPr>
                <w:rFonts w:ascii="Arial" w:eastAsia="Arial" w:hAnsi="Arial"/>
                <w:b/>
                <w:sz w:val="16"/>
                <w:szCs w:val="16"/>
              </w:rPr>
            </w:pPr>
            <w:r w:rsidRPr="009B2FF4">
              <w:rPr>
                <w:rFonts w:ascii="Arial" w:eastAsia="Times New Roman" w:hAnsi="Arial"/>
                <w:b/>
                <w:bCs/>
                <w:sz w:val="16"/>
                <w:szCs w:val="16"/>
              </w:rPr>
              <w:t>Predvideno št. vzdrž. pregledov / leto</w:t>
            </w:r>
          </w:p>
        </w:tc>
      </w:tr>
      <w:tr w:rsidR="009B2FF4" w:rsidRPr="009B2FF4" w14:paraId="370DA3BC" w14:textId="63057219" w:rsidTr="009B2FF4">
        <w:trPr>
          <w:trHeight w:val="142"/>
          <w:jc w:val="center"/>
        </w:trPr>
        <w:tc>
          <w:tcPr>
            <w:tcW w:w="0" w:type="auto"/>
            <w:vAlign w:val="bottom"/>
          </w:tcPr>
          <w:p w14:paraId="35B9979F" w14:textId="77777777" w:rsidR="00423E08" w:rsidRPr="009B2FF4" w:rsidRDefault="00423E08" w:rsidP="00B77A7C">
            <w:pPr>
              <w:spacing w:line="0" w:lineRule="atLeast"/>
              <w:ind w:left="80"/>
              <w:jc w:val="center"/>
              <w:rPr>
                <w:rFonts w:ascii="Arial" w:eastAsia="Arial" w:hAnsi="Arial"/>
                <w:b/>
                <w:sz w:val="16"/>
                <w:szCs w:val="16"/>
              </w:rPr>
            </w:pPr>
            <w:r w:rsidRPr="009B2FF4">
              <w:rPr>
                <w:rFonts w:ascii="Arial" w:eastAsia="Arial" w:hAnsi="Arial"/>
                <w:b/>
                <w:sz w:val="16"/>
                <w:szCs w:val="16"/>
              </w:rPr>
              <w:t>3</w:t>
            </w:r>
          </w:p>
        </w:tc>
        <w:tc>
          <w:tcPr>
            <w:tcW w:w="0" w:type="auto"/>
            <w:vAlign w:val="bottom"/>
          </w:tcPr>
          <w:p w14:paraId="2BFA91AB" w14:textId="77777777" w:rsidR="00423E08" w:rsidRPr="009B2FF4" w:rsidRDefault="00423E08" w:rsidP="00B77A7C">
            <w:pPr>
              <w:spacing w:line="0" w:lineRule="atLeast"/>
              <w:ind w:left="60"/>
              <w:jc w:val="center"/>
              <w:rPr>
                <w:rFonts w:ascii="Arial" w:eastAsia="Arial" w:hAnsi="Arial"/>
                <w:b/>
                <w:sz w:val="16"/>
                <w:szCs w:val="16"/>
              </w:rPr>
            </w:pPr>
            <w:r w:rsidRPr="009B2FF4">
              <w:rPr>
                <w:rFonts w:ascii="Arial" w:eastAsia="Arial" w:hAnsi="Arial"/>
                <w:b/>
                <w:sz w:val="16"/>
                <w:szCs w:val="16"/>
              </w:rPr>
              <w:t>TOSHIBA</w:t>
            </w:r>
          </w:p>
        </w:tc>
        <w:tc>
          <w:tcPr>
            <w:tcW w:w="0" w:type="auto"/>
            <w:vAlign w:val="bottom"/>
          </w:tcPr>
          <w:p w14:paraId="46B31DF8" w14:textId="77777777" w:rsidR="00423E08" w:rsidRPr="009B2FF4" w:rsidRDefault="00423E08" w:rsidP="005223C6">
            <w:pPr>
              <w:spacing w:line="0" w:lineRule="atLeast"/>
              <w:rPr>
                <w:rFonts w:ascii="Arial" w:eastAsia="Arial" w:hAnsi="Arial"/>
                <w:b/>
                <w:sz w:val="16"/>
                <w:szCs w:val="16"/>
              </w:rPr>
            </w:pPr>
            <w:r w:rsidRPr="009B2FF4">
              <w:rPr>
                <w:rFonts w:ascii="Arial" w:eastAsia="Arial" w:hAnsi="Arial"/>
                <w:b/>
                <w:sz w:val="16"/>
                <w:szCs w:val="16"/>
              </w:rPr>
              <w:t>RAVRM801CTP-E</w:t>
            </w:r>
          </w:p>
        </w:tc>
        <w:tc>
          <w:tcPr>
            <w:tcW w:w="0" w:type="auto"/>
            <w:vAlign w:val="bottom"/>
          </w:tcPr>
          <w:p w14:paraId="60918C8E" w14:textId="77777777" w:rsidR="00423E08" w:rsidRPr="009B2FF4" w:rsidRDefault="00423E08" w:rsidP="00B77A7C">
            <w:pPr>
              <w:spacing w:line="0" w:lineRule="atLeast"/>
              <w:ind w:right="340"/>
              <w:jc w:val="center"/>
              <w:rPr>
                <w:rFonts w:ascii="Arial" w:eastAsia="Arial" w:hAnsi="Arial"/>
                <w:b/>
                <w:sz w:val="16"/>
                <w:szCs w:val="16"/>
              </w:rPr>
            </w:pPr>
            <w:r w:rsidRPr="009B2FF4">
              <w:rPr>
                <w:rFonts w:ascii="Arial" w:eastAsia="Arial" w:hAnsi="Arial"/>
                <w:b/>
                <w:sz w:val="16"/>
                <w:szCs w:val="16"/>
              </w:rPr>
              <w:t>4</w:t>
            </w:r>
          </w:p>
        </w:tc>
        <w:tc>
          <w:tcPr>
            <w:tcW w:w="0" w:type="auto"/>
            <w:vAlign w:val="bottom"/>
          </w:tcPr>
          <w:p w14:paraId="4ACA1F24" w14:textId="77777777" w:rsidR="00423E08" w:rsidRPr="009B2FF4" w:rsidRDefault="00423E08" w:rsidP="00B77A7C">
            <w:pPr>
              <w:spacing w:line="0" w:lineRule="atLeast"/>
              <w:jc w:val="center"/>
              <w:rPr>
                <w:rFonts w:ascii="Arial" w:eastAsia="Arial" w:hAnsi="Arial"/>
                <w:b/>
                <w:sz w:val="16"/>
                <w:szCs w:val="16"/>
              </w:rPr>
            </w:pPr>
            <w:r w:rsidRPr="009B2FF4">
              <w:rPr>
                <w:rFonts w:ascii="Arial" w:eastAsia="Arial" w:hAnsi="Arial"/>
                <w:b/>
                <w:sz w:val="16"/>
                <w:szCs w:val="16"/>
              </w:rPr>
              <w:t>R407C</w:t>
            </w:r>
          </w:p>
        </w:tc>
        <w:tc>
          <w:tcPr>
            <w:tcW w:w="0" w:type="auto"/>
            <w:vAlign w:val="bottom"/>
          </w:tcPr>
          <w:p w14:paraId="47199613" w14:textId="77777777" w:rsidR="00423E08" w:rsidRPr="009B2FF4" w:rsidRDefault="00423E08" w:rsidP="00B77A7C">
            <w:pPr>
              <w:spacing w:line="0" w:lineRule="atLeast"/>
              <w:ind w:right="220"/>
              <w:jc w:val="center"/>
              <w:rPr>
                <w:rFonts w:ascii="Arial" w:eastAsia="Arial" w:hAnsi="Arial"/>
                <w:b/>
                <w:sz w:val="16"/>
                <w:szCs w:val="16"/>
              </w:rPr>
            </w:pPr>
            <w:r w:rsidRPr="009B2FF4">
              <w:rPr>
                <w:rFonts w:ascii="Arial" w:eastAsia="Arial" w:hAnsi="Arial"/>
                <w:b/>
                <w:sz w:val="16"/>
                <w:szCs w:val="16"/>
              </w:rPr>
              <w:t>2019</w:t>
            </w:r>
          </w:p>
        </w:tc>
        <w:tc>
          <w:tcPr>
            <w:tcW w:w="0" w:type="auto"/>
            <w:vAlign w:val="bottom"/>
          </w:tcPr>
          <w:p w14:paraId="3B9F2341" w14:textId="77777777" w:rsidR="00423E08" w:rsidRPr="009B2FF4" w:rsidRDefault="00423E08" w:rsidP="00B77A7C">
            <w:pPr>
              <w:spacing w:line="0" w:lineRule="atLeast"/>
              <w:ind w:left="60"/>
              <w:jc w:val="center"/>
              <w:rPr>
                <w:rFonts w:ascii="Arial" w:eastAsia="Arial" w:hAnsi="Arial"/>
                <w:b/>
                <w:sz w:val="16"/>
                <w:szCs w:val="16"/>
              </w:rPr>
            </w:pPr>
            <w:r w:rsidRPr="009B2FF4">
              <w:rPr>
                <w:rFonts w:ascii="Arial" w:eastAsia="Arial" w:hAnsi="Arial"/>
                <w:b/>
                <w:sz w:val="16"/>
                <w:szCs w:val="16"/>
              </w:rPr>
              <w:t>server</w:t>
            </w:r>
          </w:p>
        </w:tc>
        <w:tc>
          <w:tcPr>
            <w:tcW w:w="0" w:type="auto"/>
          </w:tcPr>
          <w:p w14:paraId="62F71C78" w14:textId="68E63D4A" w:rsidR="00423E08" w:rsidRPr="009B2FF4" w:rsidRDefault="00A006D8" w:rsidP="00B77A7C">
            <w:pPr>
              <w:spacing w:line="0" w:lineRule="atLeast"/>
              <w:ind w:left="60"/>
              <w:jc w:val="center"/>
              <w:rPr>
                <w:rFonts w:ascii="Arial" w:eastAsia="Arial" w:hAnsi="Arial"/>
                <w:b/>
                <w:sz w:val="16"/>
                <w:szCs w:val="16"/>
              </w:rPr>
            </w:pPr>
            <w:r w:rsidRPr="009B2FF4">
              <w:rPr>
                <w:rFonts w:ascii="Arial" w:eastAsia="Arial" w:hAnsi="Arial"/>
                <w:b/>
                <w:sz w:val="16"/>
                <w:szCs w:val="16"/>
              </w:rPr>
              <w:t>4</w:t>
            </w:r>
          </w:p>
        </w:tc>
      </w:tr>
    </w:tbl>
    <w:p w14:paraId="696EC385" w14:textId="77777777" w:rsidR="00CD2125" w:rsidRDefault="00CD2125" w:rsidP="00870751">
      <w:pPr>
        <w:spacing w:line="289" w:lineRule="exact"/>
        <w:rPr>
          <w:rFonts w:ascii="Arial" w:eastAsia="Times New Roman" w:hAnsi="Arial"/>
        </w:rPr>
      </w:pPr>
    </w:p>
    <w:p w14:paraId="3D3D3F4E" w14:textId="11476DBE" w:rsidR="00423E08" w:rsidRPr="00122FC9" w:rsidRDefault="00122FC9" w:rsidP="00122FC9">
      <w:pPr>
        <w:tabs>
          <w:tab w:val="left" w:pos="620"/>
        </w:tabs>
        <w:spacing w:line="0" w:lineRule="atLeast"/>
        <w:rPr>
          <w:rFonts w:ascii="Arial" w:eastAsia="Arial" w:hAnsi="Arial"/>
          <w:b/>
          <w:bCs/>
          <w:u w:val="single"/>
        </w:rPr>
      </w:pPr>
      <w:r>
        <w:rPr>
          <w:rFonts w:ascii="Arial" w:eastAsia="Arial" w:hAnsi="Arial"/>
          <w:b/>
          <w:bCs/>
          <w:u w:val="single"/>
        </w:rPr>
        <w:t xml:space="preserve">4.8. </w:t>
      </w:r>
      <w:r w:rsidR="00423E08" w:rsidRPr="00122FC9">
        <w:rPr>
          <w:rFonts w:ascii="Arial" w:eastAsia="Arial" w:hAnsi="Arial"/>
          <w:b/>
          <w:bCs/>
          <w:u w:val="single"/>
        </w:rPr>
        <w:t>Beethovnova 11</w:t>
      </w:r>
    </w:p>
    <w:p w14:paraId="71B26322" w14:textId="77777777" w:rsidR="00423E08" w:rsidRPr="00ED2E88" w:rsidRDefault="00423E08" w:rsidP="00423E08">
      <w:pPr>
        <w:spacing w:line="70" w:lineRule="exact"/>
        <w:rPr>
          <w:rFonts w:ascii="Arial" w:eastAsia="Times New Roman" w:hAnsi="Arial"/>
        </w:rPr>
      </w:pPr>
    </w:p>
    <w:p w14:paraId="6391FA59" w14:textId="77777777" w:rsidR="00423E08" w:rsidRDefault="00423E08" w:rsidP="00423E08">
      <w:pPr>
        <w:spacing w:line="0" w:lineRule="atLeast"/>
        <w:ind w:left="320"/>
        <w:rPr>
          <w:rFonts w:ascii="Arial" w:eastAsia="Arial" w:hAnsi="Arial"/>
          <w:b/>
        </w:rPr>
      </w:pPr>
    </w:p>
    <w:p w14:paraId="723E10DB" w14:textId="66080668" w:rsidR="00423E08" w:rsidRPr="00ED2E88" w:rsidRDefault="00423E08" w:rsidP="00423E08">
      <w:pPr>
        <w:spacing w:line="0" w:lineRule="atLeast"/>
        <w:ind w:left="320"/>
        <w:rPr>
          <w:rFonts w:ascii="Arial" w:eastAsia="Arial" w:hAnsi="Arial"/>
          <w:b/>
        </w:rPr>
      </w:pPr>
      <w:r w:rsidRPr="00ED2E88">
        <w:rPr>
          <w:rFonts w:ascii="Arial" w:eastAsia="Arial" w:hAnsi="Arial"/>
          <w:b/>
        </w:rPr>
        <w:t xml:space="preserve">Število pregledov: </w:t>
      </w:r>
      <w:r>
        <w:rPr>
          <w:rFonts w:ascii="Arial" w:eastAsia="Arial" w:hAnsi="Arial"/>
          <w:b/>
        </w:rPr>
        <w:t>276</w:t>
      </w:r>
      <w:r w:rsidRPr="00ED2E88">
        <w:rPr>
          <w:rFonts w:ascii="Arial" w:eastAsia="Arial" w:hAnsi="Arial"/>
          <w:b/>
        </w:rPr>
        <w:t xml:space="preserve"> </w:t>
      </w:r>
    </w:p>
    <w:p w14:paraId="46ABC82D" w14:textId="77777777" w:rsidR="00423E08" w:rsidRDefault="00423E08" w:rsidP="00870751">
      <w:pPr>
        <w:spacing w:line="289" w:lineRule="exact"/>
        <w:rPr>
          <w:rFonts w:ascii="Arial" w:eastAsia="Times New Roman" w:hAnsi="Arial"/>
        </w:rPr>
      </w:pPr>
    </w:p>
    <w:tbl>
      <w:tblPr>
        <w:tblStyle w:val="Tabelamrea"/>
        <w:tblW w:w="9782" w:type="dxa"/>
        <w:tblInd w:w="-431" w:type="dxa"/>
        <w:tblLayout w:type="fixed"/>
        <w:tblLook w:val="04A0" w:firstRow="1" w:lastRow="0" w:firstColumn="1" w:lastColumn="0" w:noHBand="0" w:noVBand="1"/>
      </w:tblPr>
      <w:tblGrid>
        <w:gridCol w:w="568"/>
        <w:gridCol w:w="2888"/>
        <w:gridCol w:w="1081"/>
        <w:gridCol w:w="1276"/>
        <w:gridCol w:w="567"/>
        <w:gridCol w:w="992"/>
        <w:gridCol w:w="709"/>
        <w:gridCol w:w="662"/>
        <w:gridCol w:w="1039"/>
      </w:tblGrid>
      <w:tr w:rsidR="009B2FF4" w:rsidRPr="009B2FF4" w14:paraId="754D63CE" w14:textId="0FCEF01A" w:rsidTr="009B2FF4">
        <w:tc>
          <w:tcPr>
            <w:tcW w:w="3456" w:type="dxa"/>
            <w:gridSpan w:val="2"/>
            <w:tcBorders>
              <w:top w:val="single" w:sz="4" w:space="0" w:color="auto"/>
              <w:bottom w:val="single" w:sz="4" w:space="0" w:color="auto"/>
              <w:right w:val="single" w:sz="4" w:space="0" w:color="auto"/>
            </w:tcBorders>
            <w:noWrap/>
            <w:hideMark/>
          </w:tcPr>
          <w:p w14:paraId="2DA0AF24" w14:textId="77777777" w:rsidR="00423E08" w:rsidRPr="009B2FF4" w:rsidRDefault="00423E08" w:rsidP="0088653E">
            <w:pPr>
              <w:rPr>
                <w:rFonts w:ascii="Arial" w:hAnsi="Arial"/>
                <w:b/>
                <w:bCs/>
                <w:sz w:val="16"/>
                <w:szCs w:val="16"/>
              </w:rPr>
            </w:pPr>
            <w:r w:rsidRPr="009B2FF4">
              <w:rPr>
                <w:rFonts w:ascii="Arial" w:hAnsi="Arial"/>
                <w:b/>
                <w:bCs/>
                <w:sz w:val="16"/>
                <w:szCs w:val="16"/>
              </w:rPr>
              <w:t>nadstropje</w:t>
            </w:r>
          </w:p>
        </w:tc>
        <w:tc>
          <w:tcPr>
            <w:tcW w:w="1081" w:type="dxa"/>
            <w:tcBorders>
              <w:top w:val="single" w:sz="4" w:space="0" w:color="auto"/>
              <w:left w:val="single" w:sz="4" w:space="0" w:color="auto"/>
              <w:bottom w:val="single" w:sz="4" w:space="0" w:color="auto"/>
              <w:right w:val="single" w:sz="4" w:space="0" w:color="auto"/>
            </w:tcBorders>
            <w:noWrap/>
            <w:hideMark/>
          </w:tcPr>
          <w:p w14:paraId="086BC808" w14:textId="77777777" w:rsidR="00423E08" w:rsidRPr="009B2FF4" w:rsidRDefault="00423E08" w:rsidP="0088653E">
            <w:pPr>
              <w:rPr>
                <w:rFonts w:ascii="Arial" w:hAnsi="Arial"/>
                <w:b/>
                <w:bCs/>
                <w:sz w:val="16"/>
                <w:szCs w:val="16"/>
              </w:rPr>
            </w:pPr>
            <w:r w:rsidRPr="009B2FF4">
              <w:rPr>
                <w:rFonts w:ascii="Arial" w:hAnsi="Arial"/>
                <w:b/>
                <w:bCs/>
                <w:sz w:val="16"/>
                <w:szCs w:val="16"/>
              </w:rPr>
              <w:t>znamka</w:t>
            </w:r>
          </w:p>
        </w:tc>
        <w:tc>
          <w:tcPr>
            <w:tcW w:w="1276" w:type="dxa"/>
            <w:tcBorders>
              <w:top w:val="single" w:sz="4" w:space="0" w:color="auto"/>
              <w:left w:val="single" w:sz="4" w:space="0" w:color="auto"/>
              <w:bottom w:val="single" w:sz="4" w:space="0" w:color="auto"/>
              <w:right w:val="single" w:sz="4" w:space="0" w:color="auto"/>
            </w:tcBorders>
            <w:noWrap/>
            <w:hideMark/>
          </w:tcPr>
          <w:p w14:paraId="29E5871E" w14:textId="77777777" w:rsidR="00423E08" w:rsidRPr="009B2FF4" w:rsidRDefault="00423E08" w:rsidP="0088653E">
            <w:pPr>
              <w:rPr>
                <w:rFonts w:ascii="Arial" w:hAnsi="Arial"/>
                <w:b/>
                <w:bCs/>
                <w:sz w:val="16"/>
                <w:szCs w:val="16"/>
              </w:rPr>
            </w:pPr>
            <w:r w:rsidRPr="009B2FF4">
              <w:rPr>
                <w:rFonts w:ascii="Arial" w:hAnsi="Arial"/>
                <w:b/>
                <w:bCs/>
                <w:sz w:val="16"/>
                <w:szCs w:val="16"/>
              </w:rPr>
              <w:t>tip zunanje enote</w:t>
            </w:r>
          </w:p>
        </w:tc>
        <w:tc>
          <w:tcPr>
            <w:tcW w:w="567" w:type="dxa"/>
            <w:tcBorders>
              <w:top w:val="single" w:sz="4" w:space="0" w:color="auto"/>
              <w:left w:val="single" w:sz="4" w:space="0" w:color="auto"/>
              <w:bottom w:val="single" w:sz="4" w:space="0" w:color="auto"/>
              <w:right w:val="single" w:sz="4" w:space="0" w:color="auto"/>
            </w:tcBorders>
            <w:noWrap/>
            <w:hideMark/>
          </w:tcPr>
          <w:p w14:paraId="657D43D1" w14:textId="77777777" w:rsidR="00423E08" w:rsidRPr="009B2FF4" w:rsidRDefault="00423E08" w:rsidP="0088653E">
            <w:pPr>
              <w:rPr>
                <w:rFonts w:ascii="Arial" w:hAnsi="Arial"/>
                <w:b/>
                <w:bCs/>
                <w:sz w:val="16"/>
                <w:szCs w:val="16"/>
              </w:rPr>
            </w:pPr>
            <w:r w:rsidRPr="009B2FF4">
              <w:rPr>
                <w:rFonts w:ascii="Arial" w:hAnsi="Arial"/>
                <w:b/>
                <w:bCs/>
                <w:sz w:val="16"/>
                <w:szCs w:val="16"/>
              </w:rPr>
              <w:t>zunanja enota</w:t>
            </w:r>
          </w:p>
        </w:tc>
        <w:tc>
          <w:tcPr>
            <w:tcW w:w="992" w:type="dxa"/>
            <w:tcBorders>
              <w:top w:val="single" w:sz="4" w:space="0" w:color="auto"/>
              <w:left w:val="single" w:sz="4" w:space="0" w:color="auto"/>
              <w:bottom w:val="single" w:sz="4" w:space="0" w:color="auto"/>
              <w:right w:val="single" w:sz="4" w:space="0" w:color="auto"/>
            </w:tcBorders>
            <w:noWrap/>
            <w:hideMark/>
          </w:tcPr>
          <w:p w14:paraId="119F926E" w14:textId="77777777" w:rsidR="00423E08" w:rsidRPr="009B2FF4" w:rsidRDefault="00423E08" w:rsidP="0088653E">
            <w:pPr>
              <w:rPr>
                <w:rFonts w:ascii="Arial" w:hAnsi="Arial"/>
                <w:b/>
                <w:bCs/>
                <w:sz w:val="16"/>
                <w:szCs w:val="16"/>
              </w:rPr>
            </w:pPr>
            <w:r w:rsidRPr="009B2FF4">
              <w:rPr>
                <w:rFonts w:ascii="Arial" w:hAnsi="Arial"/>
                <w:b/>
                <w:bCs/>
                <w:sz w:val="16"/>
                <w:szCs w:val="16"/>
              </w:rPr>
              <w:t>hladivo</w:t>
            </w:r>
          </w:p>
        </w:tc>
        <w:tc>
          <w:tcPr>
            <w:tcW w:w="709" w:type="dxa"/>
            <w:tcBorders>
              <w:top w:val="single" w:sz="4" w:space="0" w:color="auto"/>
              <w:left w:val="single" w:sz="4" w:space="0" w:color="auto"/>
              <w:bottom w:val="single" w:sz="4" w:space="0" w:color="auto"/>
              <w:right w:val="single" w:sz="4" w:space="0" w:color="auto"/>
            </w:tcBorders>
            <w:noWrap/>
            <w:hideMark/>
          </w:tcPr>
          <w:p w14:paraId="31C12FD9" w14:textId="77777777" w:rsidR="00423E08" w:rsidRPr="009B2FF4" w:rsidRDefault="00423E08" w:rsidP="0088653E">
            <w:pPr>
              <w:rPr>
                <w:rFonts w:ascii="Arial" w:hAnsi="Arial"/>
                <w:b/>
                <w:bCs/>
                <w:sz w:val="16"/>
                <w:szCs w:val="16"/>
              </w:rPr>
            </w:pPr>
            <w:r w:rsidRPr="009B2FF4">
              <w:rPr>
                <w:rFonts w:ascii="Arial" w:hAnsi="Arial"/>
                <w:b/>
                <w:bCs/>
                <w:sz w:val="16"/>
                <w:szCs w:val="16"/>
              </w:rPr>
              <w:t>št. notranjih enot</w:t>
            </w:r>
          </w:p>
        </w:tc>
        <w:tc>
          <w:tcPr>
            <w:tcW w:w="662" w:type="dxa"/>
            <w:tcBorders>
              <w:top w:val="single" w:sz="4" w:space="0" w:color="auto"/>
              <w:left w:val="single" w:sz="4" w:space="0" w:color="auto"/>
              <w:bottom w:val="single" w:sz="4" w:space="0" w:color="auto"/>
              <w:right w:val="single" w:sz="4" w:space="0" w:color="auto"/>
            </w:tcBorders>
            <w:noWrap/>
            <w:hideMark/>
          </w:tcPr>
          <w:p w14:paraId="5B555FE9" w14:textId="77777777" w:rsidR="00423E08" w:rsidRPr="009B2FF4" w:rsidRDefault="00423E08" w:rsidP="0088653E">
            <w:pPr>
              <w:rPr>
                <w:rFonts w:ascii="Arial" w:hAnsi="Arial"/>
                <w:b/>
                <w:bCs/>
                <w:sz w:val="16"/>
                <w:szCs w:val="16"/>
              </w:rPr>
            </w:pPr>
            <w:r w:rsidRPr="009B2FF4">
              <w:rPr>
                <w:rFonts w:ascii="Arial" w:hAnsi="Arial"/>
                <w:b/>
                <w:bCs/>
                <w:sz w:val="16"/>
                <w:szCs w:val="16"/>
              </w:rPr>
              <w:t>leto montaže</w:t>
            </w:r>
          </w:p>
        </w:tc>
        <w:tc>
          <w:tcPr>
            <w:tcW w:w="1039" w:type="dxa"/>
            <w:tcBorders>
              <w:top w:val="single" w:sz="4" w:space="0" w:color="auto"/>
              <w:left w:val="single" w:sz="4" w:space="0" w:color="auto"/>
              <w:bottom w:val="single" w:sz="4" w:space="0" w:color="auto"/>
              <w:right w:val="single" w:sz="4" w:space="0" w:color="auto"/>
            </w:tcBorders>
          </w:tcPr>
          <w:p w14:paraId="10DDCE05" w14:textId="1B59372F" w:rsidR="00423E08" w:rsidRPr="009B2FF4" w:rsidRDefault="00DF739F" w:rsidP="0088653E">
            <w:pPr>
              <w:rPr>
                <w:rFonts w:ascii="Arial" w:hAnsi="Arial"/>
                <w:b/>
                <w:bCs/>
                <w:sz w:val="16"/>
                <w:szCs w:val="16"/>
              </w:rPr>
            </w:pPr>
            <w:r w:rsidRPr="009B2FF4">
              <w:rPr>
                <w:rFonts w:ascii="Arial" w:eastAsia="Times New Roman" w:hAnsi="Arial"/>
                <w:b/>
                <w:bCs/>
                <w:sz w:val="16"/>
                <w:szCs w:val="16"/>
              </w:rPr>
              <w:t>Predvideno št. vzdrž. pregledov / leto</w:t>
            </w:r>
          </w:p>
        </w:tc>
      </w:tr>
      <w:tr w:rsidR="009B2FF4" w:rsidRPr="009B2FF4" w14:paraId="152BC7EE" w14:textId="28354E9D" w:rsidTr="009B2FF4">
        <w:tc>
          <w:tcPr>
            <w:tcW w:w="568" w:type="dxa"/>
            <w:tcBorders>
              <w:top w:val="single" w:sz="4" w:space="0" w:color="auto"/>
            </w:tcBorders>
            <w:noWrap/>
            <w:hideMark/>
          </w:tcPr>
          <w:p w14:paraId="34FAC0D6" w14:textId="77777777" w:rsidR="00423E08" w:rsidRPr="009B2FF4" w:rsidRDefault="00423E08" w:rsidP="0088653E">
            <w:pPr>
              <w:rPr>
                <w:rFonts w:ascii="Arial" w:hAnsi="Arial"/>
                <w:sz w:val="16"/>
                <w:szCs w:val="16"/>
              </w:rPr>
            </w:pPr>
            <w:r w:rsidRPr="009B2FF4">
              <w:rPr>
                <w:rFonts w:ascii="Arial" w:hAnsi="Arial"/>
                <w:sz w:val="16"/>
                <w:szCs w:val="16"/>
              </w:rPr>
              <w:t>P in VP</w:t>
            </w:r>
          </w:p>
        </w:tc>
        <w:tc>
          <w:tcPr>
            <w:tcW w:w="2888" w:type="dxa"/>
            <w:tcBorders>
              <w:top w:val="single" w:sz="4" w:space="0" w:color="auto"/>
            </w:tcBorders>
            <w:noWrap/>
            <w:hideMark/>
          </w:tcPr>
          <w:p w14:paraId="12C493E8" w14:textId="77777777" w:rsidR="00423E08" w:rsidRPr="009B2FF4" w:rsidRDefault="00423E08" w:rsidP="0088653E">
            <w:pPr>
              <w:rPr>
                <w:rFonts w:ascii="Arial" w:hAnsi="Arial"/>
                <w:sz w:val="16"/>
                <w:szCs w:val="16"/>
              </w:rPr>
            </w:pPr>
            <w:r w:rsidRPr="009B2FF4">
              <w:rPr>
                <w:rFonts w:ascii="Arial" w:hAnsi="Arial"/>
                <w:sz w:val="16"/>
                <w:szCs w:val="16"/>
              </w:rPr>
              <w:t>P2, avla 3x, 002, 003, sejna soba</w:t>
            </w:r>
          </w:p>
        </w:tc>
        <w:tc>
          <w:tcPr>
            <w:tcW w:w="1081" w:type="dxa"/>
            <w:tcBorders>
              <w:top w:val="single" w:sz="4" w:space="0" w:color="auto"/>
            </w:tcBorders>
            <w:noWrap/>
            <w:hideMark/>
          </w:tcPr>
          <w:p w14:paraId="1A6AEDAC" w14:textId="77777777" w:rsidR="00423E08" w:rsidRPr="009B2FF4" w:rsidRDefault="00423E08" w:rsidP="0088653E">
            <w:pPr>
              <w:rPr>
                <w:rFonts w:ascii="Arial" w:hAnsi="Arial"/>
                <w:sz w:val="16"/>
                <w:szCs w:val="16"/>
              </w:rPr>
            </w:pPr>
            <w:r w:rsidRPr="009B2FF4">
              <w:rPr>
                <w:rFonts w:ascii="Arial" w:hAnsi="Arial"/>
                <w:sz w:val="16"/>
                <w:szCs w:val="16"/>
              </w:rPr>
              <w:t>DAIKIN</w:t>
            </w:r>
          </w:p>
        </w:tc>
        <w:tc>
          <w:tcPr>
            <w:tcW w:w="1276" w:type="dxa"/>
            <w:tcBorders>
              <w:top w:val="single" w:sz="4" w:space="0" w:color="auto"/>
            </w:tcBorders>
            <w:hideMark/>
          </w:tcPr>
          <w:p w14:paraId="132C906A" w14:textId="77777777" w:rsidR="00423E08" w:rsidRPr="009B2FF4" w:rsidRDefault="00423E08" w:rsidP="0088653E">
            <w:pPr>
              <w:rPr>
                <w:rFonts w:ascii="Arial" w:hAnsi="Arial"/>
                <w:sz w:val="16"/>
                <w:szCs w:val="16"/>
              </w:rPr>
            </w:pPr>
            <w:r w:rsidRPr="009B2FF4">
              <w:rPr>
                <w:rFonts w:ascii="Arial" w:hAnsi="Arial"/>
                <w:sz w:val="16"/>
                <w:szCs w:val="16"/>
              </w:rPr>
              <w:t xml:space="preserve">En agregat od pritl. do 6. nadst. - hladilec vode </w:t>
            </w:r>
            <w:r w:rsidRPr="009B2FF4">
              <w:rPr>
                <w:rFonts w:ascii="Arial" w:hAnsi="Arial"/>
                <w:sz w:val="16"/>
                <w:szCs w:val="16"/>
              </w:rPr>
              <w:lastRenderedPageBreak/>
              <w:t xml:space="preserve">Daikin Euwat 80KSDY </w:t>
            </w:r>
          </w:p>
        </w:tc>
        <w:tc>
          <w:tcPr>
            <w:tcW w:w="567" w:type="dxa"/>
            <w:tcBorders>
              <w:top w:val="single" w:sz="4" w:space="0" w:color="auto"/>
            </w:tcBorders>
            <w:noWrap/>
            <w:hideMark/>
          </w:tcPr>
          <w:p w14:paraId="2FACFD70" w14:textId="77777777" w:rsidR="00423E08" w:rsidRPr="009B2FF4" w:rsidRDefault="00423E08" w:rsidP="0088653E">
            <w:pPr>
              <w:rPr>
                <w:rFonts w:ascii="Arial" w:hAnsi="Arial"/>
                <w:sz w:val="16"/>
                <w:szCs w:val="16"/>
              </w:rPr>
            </w:pPr>
            <w:r w:rsidRPr="009B2FF4">
              <w:rPr>
                <w:rFonts w:ascii="Arial" w:hAnsi="Arial"/>
                <w:sz w:val="16"/>
                <w:szCs w:val="16"/>
              </w:rPr>
              <w:lastRenderedPageBreak/>
              <w:t>1</w:t>
            </w:r>
          </w:p>
        </w:tc>
        <w:tc>
          <w:tcPr>
            <w:tcW w:w="992" w:type="dxa"/>
            <w:tcBorders>
              <w:top w:val="single" w:sz="4" w:space="0" w:color="auto"/>
            </w:tcBorders>
            <w:noWrap/>
            <w:hideMark/>
          </w:tcPr>
          <w:p w14:paraId="1A837DBE" w14:textId="77777777" w:rsidR="00423E08" w:rsidRPr="009B2FF4" w:rsidRDefault="00423E08" w:rsidP="0088653E">
            <w:pPr>
              <w:rPr>
                <w:rFonts w:ascii="Arial" w:hAnsi="Arial"/>
                <w:sz w:val="16"/>
                <w:szCs w:val="16"/>
              </w:rPr>
            </w:pPr>
            <w:r w:rsidRPr="009B2FF4">
              <w:rPr>
                <w:rFonts w:ascii="Arial" w:hAnsi="Arial"/>
                <w:sz w:val="16"/>
                <w:szCs w:val="16"/>
              </w:rPr>
              <w:t>R134a/voda</w:t>
            </w:r>
          </w:p>
        </w:tc>
        <w:tc>
          <w:tcPr>
            <w:tcW w:w="709" w:type="dxa"/>
            <w:tcBorders>
              <w:top w:val="single" w:sz="4" w:space="0" w:color="auto"/>
            </w:tcBorders>
            <w:noWrap/>
            <w:hideMark/>
          </w:tcPr>
          <w:p w14:paraId="417BA383" w14:textId="77777777" w:rsidR="00423E08" w:rsidRPr="009B2FF4" w:rsidRDefault="00423E08" w:rsidP="0088653E">
            <w:pPr>
              <w:rPr>
                <w:rFonts w:ascii="Arial" w:hAnsi="Arial"/>
                <w:sz w:val="16"/>
                <w:szCs w:val="16"/>
              </w:rPr>
            </w:pPr>
            <w:r w:rsidRPr="009B2FF4">
              <w:rPr>
                <w:rFonts w:ascii="Arial" w:hAnsi="Arial"/>
                <w:sz w:val="16"/>
                <w:szCs w:val="16"/>
              </w:rPr>
              <w:t>7</w:t>
            </w:r>
          </w:p>
        </w:tc>
        <w:tc>
          <w:tcPr>
            <w:tcW w:w="662" w:type="dxa"/>
            <w:tcBorders>
              <w:top w:val="single" w:sz="4" w:space="0" w:color="auto"/>
            </w:tcBorders>
            <w:noWrap/>
            <w:hideMark/>
          </w:tcPr>
          <w:p w14:paraId="3F3CA8FD" w14:textId="77777777" w:rsidR="00423E08" w:rsidRPr="009B2FF4" w:rsidRDefault="00423E08" w:rsidP="0088653E">
            <w:pPr>
              <w:rPr>
                <w:rFonts w:ascii="Arial" w:hAnsi="Arial"/>
                <w:sz w:val="16"/>
                <w:szCs w:val="16"/>
              </w:rPr>
            </w:pPr>
            <w:r w:rsidRPr="009B2FF4">
              <w:rPr>
                <w:rFonts w:ascii="Arial" w:hAnsi="Arial"/>
                <w:sz w:val="16"/>
                <w:szCs w:val="16"/>
              </w:rPr>
              <w:t>1998</w:t>
            </w:r>
          </w:p>
        </w:tc>
        <w:tc>
          <w:tcPr>
            <w:tcW w:w="1039" w:type="dxa"/>
            <w:tcBorders>
              <w:top w:val="single" w:sz="4" w:space="0" w:color="auto"/>
            </w:tcBorders>
          </w:tcPr>
          <w:p w14:paraId="2015AABD" w14:textId="7679AAFF" w:rsidR="00423E08" w:rsidRPr="009B2FF4" w:rsidRDefault="00DF739F" w:rsidP="0088653E">
            <w:pPr>
              <w:rPr>
                <w:rFonts w:ascii="Arial" w:hAnsi="Arial"/>
                <w:sz w:val="16"/>
                <w:szCs w:val="16"/>
              </w:rPr>
            </w:pPr>
            <w:r w:rsidRPr="009B2FF4">
              <w:rPr>
                <w:rFonts w:ascii="Arial" w:hAnsi="Arial"/>
                <w:sz w:val="16"/>
                <w:szCs w:val="16"/>
              </w:rPr>
              <w:t>1</w:t>
            </w:r>
          </w:p>
        </w:tc>
      </w:tr>
      <w:tr w:rsidR="009B2FF4" w:rsidRPr="009B2FF4" w14:paraId="0E7DE8F7" w14:textId="7A43D5FF" w:rsidTr="009B2FF4">
        <w:tc>
          <w:tcPr>
            <w:tcW w:w="568" w:type="dxa"/>
            <w:noWrap/>
            <w:hideMark/>
          </w:tcPr>
          <w:p w14:paraId="4BA1BD04" w14:textId="77777777" w:rsidR="00423E08" w:rsidRPr="009B2FF4" w:rsidRDefault="00423E08" w:rsidP="0088653E">
            <w:pPr>
              <w:rPr>
                <w:rFonts w:ascii="Arial" w:hAnsi="Arial"/>
                <w:sz w:val="16"/>
                <w:szCs w:val="16"/>
              </w:rPr>
            </w:pPr>
            <w:r w:rsidRPr="009B2FF4">
              <w:rPr>
                <w:rFonts w:ascii="Arial" w:hAnsi="Arial"/>
                <w:sz w:val="16"/>
                <w:szCs w:val="16"/>
              </w:rPr>
              <w:t>I</w:t>
            </w:r>
          </w:p>
        </w:tc>
        <w:tc>
          <w:tcPr>
            <w:tcW w:w="2888" w:type="dxa"/>
            <w:noWrap/>
            <w:hideMark/>
          </w:tcPr>
          <w:p w14:paraId="16DD2E34" w14:textId="77777777" w:rsidR="00423E08" w:rsidRPr="009B2FF4" w:rsidRDefault="00423E08" w:rsidP="0088653E">
            <w:pPr>
              <w:rPr>
                <w:rFonts w:ascii="Arial" w:hAnsi="Arial"/>
                <w:sz w:val="16"/>
                <w:szCs w:val="16"/>
              </w:rPr>
            </w:pPr>
            <w:r w:rsidRPr="009B2FF4">
              <w:rPr>
                <w:rFonts w:ascii="Arial" w:hAnsi="Arial"/>
                <w:sz w:val="16"/>
                <w:szCs w:val="16"/>
              </w:rPr>
              <w:t xml:space="preserve">101 do 106, 107 in 108 1x, 109 do 114 </w:t>
            </w:r>
          </w:p>
        </w:tc>
        <w:tc>
          <w:tcPr>
            <w:tcW w:w="1081" w:type="dxa"/>
            <w:noWrap/>
            <w:hideMark/>
          </w:tcPr>
          <w:p w14:paraId="3E423C02" w14:textId="77777777" w:rsidR="00423E08" w:rsidRPr="009B2FF4" w:rsidRDefault="00423E08" w:rsidP="0088653E">
            <w:pPr>
              <w:rPr>
                <w:rFonts w:ascii="Arial" w:hAnsi="Arial"/>
                <w:sz w:val="16"/>
                <w:szCs w:val="16"/>
              </w:rPr>
            </w:pPr>
            <w:r w:rsidRPr="009B2FF4">
              <w:rPr>
                <w:rFonts w:ascii="Arial" w:hAnsi="Arial"/>
                <w:sz w:val="16"/>
                <w:szCs w:val="16"/>
              </w:rPr>
              <w:t>DAIKIN</w:t>
            </w:r>
          </w:p>
        </w:tc>
        <w:tc>
          <w:tcPr>
            <w:tcW w:w="1276" w:type="dxa"/>
            <w:hideMark/>
          </w:tcPr>
          <w:p w14:paraId="0E04FEA2" w14:textId="77777777" w:rsidR="00423E08" w:rsidRPr="009B2FF4" w:rsidRDefault="00423E08" w:rsidP="0088653E">
            <w:pPr>
              <w:rPr>
                <w:rFonts w:ascii="Arial" w:hAnsi="Arial"/>
                <w:sz w:val="16"/>
                <w:szCs w:val="16"/>
              </w:rPr>
            </w:pPr>
          </w:p>
        </w:tc>
        <w:tc>
          <w:tcPr>
            <w:tcW w:w="567" w:type="dxa"/>
            <w:noWrap/>
            <w:hideMark/>
          </w:tcPr>
          <w:p w14:paraId="70A94186" w14:textId="77777777" w:rsidR="00423E08" w:rsidRPr="009B2FF4" w:rsidRDefault="00423E08" w:rsidP="0088653E">
            <w:pPr>
              <w:rPr>
                <w:rFonts w:ascii="Arial" w:hAnsi="Arial"/>
                <w:sz w:val="16"/>
                <w:szCs w:val="16"/>
              </w:rPr>
            </w:pPr>
          </w:p>
        </w:tc>
        <w:tc>
          <w:tcPr>
            <w:tcW w:w="992" w:type="dxa"/>
            <w:noWrap/>
            <w:hideMark/>
          </w:tcPr>
          <w:p w14:paraId="2843A61F" w14:textId="77777777" w:rsidR="00423E08" w:rsidRPr="009B2FF4" w:rsidRDefault="00423E08" w:rsidP="0088653E">
            <w:pPr>
              <w:rPr>
                <w:rFonts w:ascii="Arial" w:hAnsi="Arial"/>
                <w:sz w:val="16"/>
                <w:szCs w:val="16"/>
              </w:rPr>
            </w:pPr>
            <w:r w:rsidRPr="009B2FF4">
              <w:rPr>
                <w:rFonts w:ascii="Arial" w:hAnsi="Arial"/>
                <w:sz w:val="16"/>
                <w:szCs w:val="16"/>
              </w:rPr>
              <w:t>(2x36 kg hladiva)</w:t>
            </w:r>
          </w:p>
        </w:tc>
        <w:tc>
          <w:tcPr>
            <w:tcW w:w="709" w:type="dxa"/>
            <w:noWrap/>
            <w:hideMark/>
          </w:tcPr>
          <w:p w14:paraId="4648B13A" w14:textId="77777777" w:rsidR="00423E08" w:rsidRPr="009B2FF4" w:rsidRDefault="00423E08" w:rsidP="0088653E">
            <w:pPr>
              <w:rPr>
                <w:rFonts w:ascii="Arial" w:hAnsi="Arial"/>
                <w:sz w:val="16"/>
                <w:szCs w:val="16"/>
              </w:rPr>
            </w:pPr>
            <w:r w:rsidRPr="009B2FF4">
              <w:rPr>
                <w:rFonts w:ascii="Arial" w:hAnsi="Arial"/>
                <w:sz w:val="16"/>
                <w:szCs w:val="16"/>
              </w:rPr>
              <w:t>13</w:t>
            </w:r>
          </w:p>
        </w:tc>
        <w:tc>
          <w:tcPr>
            <w:tcW w:w="662" w:type="dxa"/>
            <w:noWrap/>
            <w:hideMark/>
          </w:tcPr>
          <w:p w14:paraId="6DC3E039"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1039" w:type="dxa"/>
          </w:tcPr>
          <w:p w14:paraId="17758077" w14:textId="434250A1" w:rsidR="00423E08" w:rsidRPr="009B2FF4" w:rsidRDefault="00DF739F" w:rsidP="0088653E">
            <w:pPr>
              <w:rPr>
                <w:rFonts w:ascii="Arial" w:hAnsi="Arial"/>
                <w:sz w:val="16"/>
                <w:szCs w:val="16"/>
              </w:rPr>
            </w:pPr>
            <w:r w:rsidRPr="009B2FF4">
              <w:rPr>
                <w:rFonts w:ascii="Arial" w:hAnsi="Arial"/>
                <w:sz w:val="16"/>
                <w:szCs w:val="16"/>
              </w:rPr>
              <w:t>1</w:t>
            </w:r>
          </w:p>
        </w:tc>
      </w:tr>
      <w:tr w:rsidR="009B2FF4" w:rsidRPr="009B2FF4" w14:paraId="20E181E2" w14:textId="11CE0D34" w:rsidTr="009B2FF4">
        <w:tc>
          <w:tcPr>
            <w:tcW w:w="568" w:type="dxa"/>
            <w:noWrap/>
            <w:hideMark/>
          </w:tcPr>
          <w:p w14:paraId="0F5F01C2" w14:textId="77777777" w:rsidR="00423E08" w:rsidRPr="009B2FF4" w:rsidRDefault="00423E08" w:rsidP="0088653E">
            <w:pPr>
              <w:rPr>
                <w:rFonts w:ascii="Arial" w:hAnsi="Arial"/>
                <w:sz w:val="16"/>
                <w:szCs w:val="16"/>
              </w:rPr>
            </w:pPr>
            <w:r w:rsidRPr="009B2FF4">
              <w:rPr>
                <w:rFonts w:ascii="Arial" w:hAnsi="Arial"/>
                <w:sz w:val="16"/>
                <w:szCs w:val="16"/>
              </w:rPr>
              <w:t>II</w:t>
            </w:r>
          </w:p>
        </w:tc>
        <w:tc>
          <w:tcPr>
            <w:tcW w:w="2888" w:type="dxa"/>
            <w:noWrap/>
            <w:hideMark/>
          </w:tcPr>
          <w:p w14:paraId="4AD32187" w14:textId="77777777" w:rsidR="00423E08" w:rsidRPr="009B2FF4" w:rsidRDefault="00423E08" w:rsidP="0088653E">
            <w:pPr>
              <w:rPr>
                <w:rFonts w:ascii="Arial" w:hAnsi="Arial"/>
                <w:sz w:val="16"/>
                <w:szCs w:val="16"/>
              </w:rPr>
            </w:pPr>
            <w:r w:rsidRPr="009B2FF4">
              <w:rPr>
                <w:rFonts w:ascii="Arial" w:hAnsi="Arial"/>
                <w:sz w:val="16"/>
                <w:szCs w:val="16"/>
              </w:rPr>
              <w:t>201,202, 203/1, 203/2, 204-207, 207/1, 208 do 212</w:t>
            </w:r>
          </w:p>
        </w:tc>
        <w:tc>
          <w:tcPr>
            <w:tcW w:w="1081" w:type="dxa"/>
            <w:noWrap/>
            <w:hideMark/>
          </w:tcPr>
          <w:p w14:paraId="20BA1EC6" w14:textId="77777777" w:rsidR="00423E08" w:rsidRPr="009B2FF4" w:rsidRDefault="00423E08" w:rsidP="0088653E">
            <w:pPr>
              <w:rPr>
                <w:rFonts w:ascii="Arial" w:hAnsi="Arial"/>
                <w:sz w:val="16"/>
                <w:szCs w:val="16"/>
              </w:rPr>
            </w:pPr>
            <w:r w:rsidRPr="009B2FF4">
              <w:rPr>
                <w:rFonts w:ascii="Arial" w:hAnsi="Arial"/>
                <w:sz w:val="16"/>
                <w:szCs w:val="16"/>
              </w:rPr>
              <w:t>DAIKIN</w:t>
            </w:r>
          </w:p>
        </w:tc>
        <w:tc>
          <w:tcPr>
            <w:tcW w:w="1276" w:type="dxa"/>
            <w:noWrap/>
            <w:hideMark/>
          </w:tcPr>
          <w:p w14:paraId="1F3B4688" w14:textId="77777777" w:rsidR="00423E08" w:rsidRPr="009B2FF4" w:rsidRDefault="00423E08" w:rsidP="0088653E">
            <w:pPr>
              <w:rPr>
                <w:rFonts w:ascii="Arial" w:hAnsi="Arial"/>
                <w:sz w:val="16"/>
                <w:szCs w:val="16"/>
              </w:rPr>
            </w:pPr>
          </w:p>
        </w:tc>
        <w:tc>
          <w:tcPr>
            <w:tcW w:w="567" w:type="dxa"/>
            <w:noWrap/>
            <w:hideMark/>
          </w:tcPr>
          <w:p w14:paraId="400D9683" w14:textId="77777777" w:rsidR="00423E08" w:rsidRPr="009B2FF4" w:rsidRDefault="00423E08" w:rsidP="0088653E">
            <w:pPr>
              <w:rPr>
                <w:rFonts w:ascii="Arial" w:hAnsi="Arial"/>
                <w:sz w:val="16"/>
                <w:szCs w:val="16"/>
              </w:rPr>
            </w:pPr>
          </w:p>
        </w:tc>
        <w:tc>
          <w:tcPr>
            <w:tcW w:w="992" w:type="dxa"/>
            <w:noWrap/>
            <w:hideMark/>
          </w:tcPr>
          <w:p w14:paraId="645407E3" w14:textId="77777777" w:rsidR="00423E08" w:rsidRPr="009B2FF4" w:rsidRDefault="00423E08" w:rsidP="0088653E">
            <w:pPr>
              <w:rPr>
                <w:rFonts w:ascii="Arial" w:hAnsi="Arial"/>
                <w:sz w:val="16"/>
                <w:szCs w:val="16"/>
              </w:rPr>
            </w:pPr>
          </w:p>
        </w:tc>
        <w:tc>
          <w:tcPr>
            <w:tcW w:w="709" w:type="dxa"/>
            <w:noWrap/>
            <w:hideMark/>
          </w:tcPr>
          <w:p w14:paraId="06BF89AD" w14:textId="77777777" w:rsidR="00423E08" w:rsidRPr="009B2FF4" w:rsidRDefault="00423E08" w:rsidP="0088653E">
            <w:pPr>
              <w:rPr>
                <w:rFonts w:ascii="Arial" w:hAnsi="Arial"/>
                <w:sz w:val="16"/>
                <w:szCs w:val="16"/>
              </w:rPr>
            </w:pPr>
            <w:r w:rsidRPr="009B2FF4">
              <w:rPr>
                <w:rFonts w:ascii="Arial" w:hAnsi="Arial"/>
                <w:sz w:val="16"/>
                <w:szCs w:val="16"/>
              </w:rPr>
              <w:t>14</w:t>
            </w:r>
          </w:p>
        </w:tc>
        <w:tc>
          <w:tcPr>
            <w:tcW w:w="662" w:type="dxa"/>
            <w:noWrap/>
            <w:hideMark/>
          </w:tcPr>
          <w:p w14:paraId="7D116F23"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1039" w:type="dxa"/>
          </w:tcPr>
          <w:p w14:paraId="28DD51AB" w14:textId="61ED02E4" w:rsidR="00423E08" w:rsidRPr="009B2FF4" w:rsidRDefault="00DF739F" w:rsidP="0088653E">
            <w:pPr>
              <w:rPr>
                <w:rFonts w:ascii="Arial" w:hAnsi="Arial"/>
                <w:sz w:val="16"/>
                <w:szCs w:val="16"/>
              </w:rPr>
            </w:pPr>
            <w:r w:rsidRPr="009B2FF4">
              <w:rPr>
                <w:rFonts w:ascii="Arial" w:hAnsi="Arial"/>
                <w:sz w:val="16"/>
                <w:szCs w:val="16"/>
              </w:rPr>
              <w:t>1</w:t>
            </w:r>
          </w:p>
        </w:tc>
      </w:tr>
      <w:tr w:rsidR="009B2FF4" w:rsidRPr="009B2FF4" w14:paraId="20DDF7CC" w14:textId="4D92D56D" w:rsidTr="009B2FF4">
        <w:tc>
          <w:tcPr>
            <w:tcW w:w="568" w:type="dxa"/>
            <w:noWrap/>
            <w:hideMark/>
          </w:tcPr>
          <w:p w14:paraId="064091CC" w14:textId="77777777" w:rsidR="00423E08" w:rsidRPr="009B2FF4" w:rsidRDefault="00423E08" w:rsidP="0088653E">
            <w:pPr>
              <w:rPr>
                <w:rFonts w:ascii="Arial" w:hAnsi="Arial"/>
                <w:sz w:val="16"/>
                <w:szCs w:val="16"/>
              </w:rPr>
            </w:pPr>
            <w:r w:rsidRPr="009B2FF4">
              <w:rPr>
                <w:rFonts w:ascii="Arial" w:hAnsi="Arial"/>
                <w:sz w:val="16"/>
                <w:szCs w:val="16"/>
              </w:rPr>
              <w:t>III</w:t>
            </w:r>
          </w:p>
        </w:tc>
        <w:tc>
          <w:tcPr>
            <w:tcW w:w="2888" w:type="dxa"/>
            <w:noWrap/>
            <w:hideMark/>
          </w:tcPr>
          <w:p w14:paraId="7625F8A7" w14:textId="77777777" w:rsidR="00423E08" w:rsidRPr="009B2FF4" w:rsidRDefault="00423E08" w:rsidP="0088653E">
            <w:pPr>
              <w:rPr>
                <w:rFonts w:ascii="Arial" w:hAnsi="Arial"/>
                <w:sz w:val="16"/>
                <w:szCs w:val="16"/>
              </w:rPr>
            </w:pPr>
            <w:r w:rsidRPr="009B2FF4">
              <w:rPr>
                <w:rFonts w:ascii="Arial" w:hAnsi="Arial"/>
                <w:sz w:val="16"/>
                <w:szCs w:val="16"/>
              </w:rPr>
              <w:t>301-308, 309/1, 309/2, 311, 311/1, 311/2, 311/3,312</w:t>
            </w:r>
          </w:p>
        </w:tc>
        <w:tc>
          <w:tcPr>
            <w:tcW w:w="1081" w:type="dxa"/>
            <w:noWrap/>
            <w:hideMark/>
          </w:tcPr>
          <w:p w14:paraId="29C10BB1" w14:textId="77777777" w:rsidR="00423E08" w:rsidRPr="009B2FF4" w:rsidRDefault="00423E08" w:rsidP="0088653E">
            <w:pPr>
              <w:rPr>
                <w:rFonts w:ascii="Arial" w:hAnsi="Arial"/>
                <w:sz w:val="16"/>
                <w:szCs w:val="16"/>
              </w:rPr>
            </w:pPr>
            <w:r w:rsidRPr="009B2FF4">
              <w:rPr>
                <w:rFonts w:ascii="Arial" w:hAnsi="Arial"/>
                <w:sz w:val="16"/>
                <w:szCs w:val="16"/>
              </w:rPr>
              <w:t>DAIKIN</w:t>
            </w:r>
          </w:p>
        </w:tc>
        <w:tc>
          <w:tcPr>
            <w:tcW w:w="1276" w:type="dxa"/>
            <w:noWrap/>
            <w:hideMark/>
          </w:tcPr>
          <w:p w14:paraId="6DEA43DD" w14:textId="77777777" w:rsidR="00423E08" w:rsidRPr="009B2FF4" w:rsidRDefault="00423E08" w:rsidP="0088653E">
            <w:pPr>
              <w:rPr>
                <w:rFonts w:ascii="Arial" w:hAnsi="Arial"/>
                <w:sz w:val="16"/>
                <w:szCs w:val="16"/>
              </w:rPr>
            </w:pPr>
          </w:p>
        </w:tc>
        <w:tc>
          <w:tcPr>
            <w:tcW w:w="567" w:type="dxa"/>
            <w:noWrap/>
            <w:hideMark/>
          </w:tcPr>
          <w:p w14:paraId="4F3A68D3" w14:textId="77777777" w:rsidR="00423E08" w:rsidRPr="009B2FF4" w:rsidRDefault="00423E08" w:rsidP="0088653E">
            <w:pPr>
              <w:rPr>
                <w:rFonts w:ascii="Arial" w:hAnsi="Arial"/>
                <w:sz w:val="16"/>
                <w:szCs w:val="16"/>
              </w:rPr>
            </w:pPr>
          </w:p>
        </w:tc>
        <w:tc>
          <w:tcPr>
            <w:tcW w:w="992" w:type="dxa"/>
            <w:noWrap/>
            <w:hideMark/>
          </w:tcPr>
          <w:p w14:paraId="0ED44417" w14:textId="77777777" w:rsidR="00423E08" w:rsidRPr="009B2FF4" w:rsidRDefault="00423E08" w:rsidP="0088653E">
            <w:pPr>
              <w:rPr>
                <w:rFonts w:ascii="Arial" w:hAnsi="Arial"/>
                <w:sz w:val="16"/>
                <w:szCs w:val="16"/>
              </w:rPr>
            </w:pPr>
          </w:p>
        </w:tc>
        <w:tc>
          <w:tcPr>
            <w:tcW w:w="709" w:type="dxa"/>
            <w:noWrap/>
            <w:hideMark/>
          </w:tcPr>
          <w:p w14:paraId="0044ED3E" w14:textId="77777777" w:rsidR="00423E08" w:rsidRPr="009B2FF4" w:rsidRDefault="00423E08" w:rsidP="0088653E">
            <w:pPr>
              <w:rPr>
                <w:rFonts w:ascii="Arial" w:hAnsi="Arial"/>
                <w:sz w:val="16"/>
                <w:szCs w:val="16"/>
              </w:rPr>
            </w:pPr>
            <w:r w:rsidRPr="009B2FF4">
              <w:rPr>
                <w:rFonts w:ascii="Arial" w:hAnsi="Arial"/>
                <w:sz w:val="16"/>
                <w:szCs w:val="16"/>
              </w:rPr>
              <w:t>15</w:t>
            </w:r>
          </w:p>
        </w:tc>
        <w:tc>
          <w:tcPr>
            <w:tcW w:w="662" w:type="dxa"/>
            <w:noWrap/>
            <w:hideMark/>
          </w:tcPr>
          <w:p w14:paraId="6F4E108E"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1039" w:type="dxa"/>
          </w:tcPr>
          <w:p w14:paraId="15129B4E" w14:textId="5A50E083" w:rsidR="00423E08" w:rsidRPr="009B2FF4" w:rsidRDefault="00DF739F" w:rsidP="0088653E">
            <w:pPr>
              <w:rPr>
                <w:rFonts w:ascii="Arial" w:hAnsi="Arial"/>
                <w:sz w:val="16"/>
                <w:szCs w:val="16"/>
              </w:rPr>
            </w:pPr>
            <w:r w:rsidRPr="009B2FF4">
              <w:rPr>
                <w:rFonts w:ascii="Arial" w:hAnsi="Arial"/>
                <w:sz w:val="16"/>
                <w:szCs w:val="16"/>
              </w:rPr>
              <w:t>1</w:t>
            </w:r>
          </w:p>
        </w:tc>
      </w:tr>
      <w:tr w:rsidR="009B2FF4" w:rsidRPr="009B2FF4" w14:paraId="5C15ACF3" w14:textId="05DCB79C" w:rsidTr="009B2FF4">
        <w:tc>
          <w:tcPr>
            <w:tcW w:w="568" w:type="dxa"/>
            <w:noWrap/>
            <w:hideMark/>
          </w:tcPr>
          <w:p w14:paraId="7E7817A9" w14:textId="77777777" w:rsidR="00423E08" w:rsidRPr="009B2FF4" w:rsidRDefault="00423E08" w:rsidP="0088653E">
            <w:pPr>
              <w:rPr>
                <w:rFonts w:ascii="Arial" w:hAnsi="Arial"/>
                <w:sz w:val="16"/>
                <w:szCs w:val="16"/>
              </w:rPr>
            </w:pPr>
            <w:r w:rsidRPr="009B2FF4">
              <w:rPr>
                <w:rFonts w:ascii="Arial" w:hAnsi="Arial"/>
                <w:sz w:val="16"/>
                <w:szCs w:val="16"/>
              </w:rPr>
              <w:t>IV</w:t>
            </w:r>
          </w:p>
        </w:tc>
        <w:tc>
          <w:tcPr>
            <w:tcW w:w="2888" w:type="dxa"/>
            <w:noWrap/>
            <w:hideMark/>
          </w:tcPr>
          <w:p w14:paraId="6030A454" w14:textId="77777777" w:rsidR="00423E08" w:rsidRPr="009B2FF4" w:rsidRDefault="00423E08" w:rsidP="0088653E">
            <w:pPr>
              <w:rPr>
                <w:rFonts w:ascii="Arial" w:hAnsi="Arial"/>
                <w:sz w:val="16"/>
                <w:szCs w:val="16"/>
              </w:rPr>
            </w:pPr>
            <w:r w:rsidRPr="009B2FF4">
              <w:rPr>
                <w:rFonts w:ascii="Arial" w:hAnsi="Arial"/>
                <w:sz w:val="16"/>
                <w:szCs w:val="16"/>
              </w:rPr>
              <w:t>401 do 408, 409/1, 409/2, 410/1, 410/2, 410/3, 411</w:t>
            </w:r>
          </w:p>
        </w:tc>
        <w:tc>
          <w:tcPr>
            <w:tcW w:w="1081" w:type="dxa"/>
            <w:noWrap/>
            <w:hideMark/>
          </w:tcPr>
          <w:p w14:paraId="451D271F" w14:textId="77777777" w:rsidR="00423E08" w:rsidRPr="009B2FF4" w:rsidRDefault="00423E08" w:rsidP="0088653E">
            <w:pPr>
              <w:rPr>
                <w:rFonts w:ascii="Arial" w:hAnsi="Arial"/>
                <w:sz w:val="16"/>
                <w:szCs w:val="16"/>
              </w:rPr>
            </w:pPr>
            <w:r w:rsidRPr="009B2FF4">
              <w:rPr>
                <w:rFonts w:ascii="Arial" w:hAnsi="Arial"/>
                <w:sz w:val="16"/>
                <w:szCs w:val="16"/>
              </w:rPr>
              <w:t>DAIKIN</w:t>
            </w:r>
          </w:p>
        </w:tc>
        <w:tc>
          <w:tcPr>
            <w:tcW w:w="1276" w:type="dxa"/>
            <w:noWrap/>
            <w:hideMark/>
          </w:tcPr>
          <w:p w14:paraId="0A72ACBA" w14:textId="77777777" w:rsidR="00423E08" w:rsidRPr="009B2FF4" w:rsidRDefault="00423E08" w:rsidP="0088653E">
            <w:pPr>
              <w:rPr>
                <w:rFonts w:ascii="Arial" w:hAnsi="Arial"/>
                <w:sz w:val="16"/>
                <w:szCs w:val="16"/>
              </w:rPr>
            </w:pPr>
          </w:p>
        </w:tc>
        <w:tc>
          <w:tcPr>
            <w:tcW w:w="567" w:type="dxa"/>
            <w:noWrap/>
            <w:hideMark/>
          </w:tcPr>
          <w:p w14:paraId="6C591497" w14:textId="77777777" w:rsidR="00423E08" w:rsidRPr="009B2FF4" w:rsidRDefault="00423E08" w:rsidP="0088653E">
            <w:pPr>
              <w:rPr>
                <w:rFonts w:ascii="Arial" w:hAnsi="Arial"/>
                <w:sz w:val="16"/>
                <w:szCs w:val="16"/>
              </w:rPr>
            </w:pPr>
          </w:p>
        </w:tc>
        <w:tc>
          <w:tcPr>
            <w:tcW w:w="992" w:type="dxa"/>
            <w:noWrap/>
            <w:hideMark/>
          </w:tcPr>
          <w:p w14:paraId="3077C776" w14:textId="77777777" w:rsidR="00423E08" w:rsidRPr="009B2FF4" w:rsidRDefault="00423E08" w:rsidP="0088653E">
            <w:pPr>
              <w:rPr>
                <w:rFonts w:ascii="Arial" w:hAnsi="Arial"/>
                <w:sz w:val="16"/>
                <w:szCs w:val="16"/>
              </w:rPr>
            </w:pPr>
          </w:p>
        </w:tc>
        <w:tc>
          <w:tcPr>
            <w:tcW w:w="709" w:type="dxa"/>
            <w:noWrap/>
            <w:hideMark/>
          </w:tcPr>
          <w:p w14:paraId="7E2BD534" w14:textId="77777777" w:rsidR="00423E08" w:rsidRPr="009B2FF4" w:rsidRDefault="00423E08" w:rsidP="0088653E">
            <w:pPr>
              <w:rPr>
                <w:rFonts w:ascii="Arial" w:hAnsi="Arial"/>
                <w:sz w:val="16"/>
                <w:szCs w:val="16"/>
              </w:rPr>
            </w:pPr>
            <w:r w:rsidRPr="009B2FF4">
              <w:rPr>
                <w:rFonts w:ascii="Arial" w:hAnsi="Arial"/>
                <w:sz w:val="16"/>
                <w:szCs w:val="16"/>
              </w:rPr>
              <w:t>14</w:t>
            </w:r>
          </w:p>
        </w:tc>
        <w:tc>
          <w:tcPr>
            <w:tcW w:w="662" w:type="dxa"/>
            <w:noWrap/>
            <w:hideMark/>
          </w:tcPr>
          <w:p w14:paraId="729F15D6"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1039" w:type="dxa"/>
          </w:tcPr>
          <w:p w14:paraId="7F7C9EF4" w14:textId="6DF38473" w:rsidR="00423E08" w:rsidRPr="009B2FF4" w:rsidRDefault="00DF739F" w:rsidP="0088653E">
            <w:pPr>
              <w:rPr>
                <w:rFonts w:ascii="Arial" w:hAnsi="Arial"/>
                <w:sz w:val="16"/>
                <w:szCs w:val="16"/>
              </w:rPr>
            </w:pPr>
            <w:r w:rsidRPr="009B2FF4">
              <w:rPr>
                <w:rFonts w:ascii="Arial" w:hAnsi="Arial"/>
                <w:sz w:val="16"/>
                <w:szCs w:val="16"/>
              </w:rPr>
              <w:t>1</w:t>
            </w:r>
          </w:p>
        </w:tc>
      </w:tr>
      <w:tr w:rsidR="009B2FF4" w:rsidRPr="009B2FF4" w14:paraId="1344A513" w14:textId="6AEAFB30" w:rsidTr="009B2FF4">
        <w:tc>
          <w:tcPr>
            <w:tcW w:w="568" w:type="dxa"/>
            <w:noWrap/>
            <w:hideMark/>
          </w:tcPr>
          <w:p w14:paraId="4698CA02" w14:textId="77777777" w:rsidR="00423E08" w:rsidRPr="009B2FF4" w:rsidRDefault="00423E08" w:rsidP="0088653E">
            <w:pPr>
              <w:rPr>
                <w:rFonts w:ascii="Arial" w:hAnsi="Arial"/>
                <w:sz w:val="16"/>
                <w:szCs w:val="16"/>
              </w:rPr>
            </w:pPr>
            <w:r w:rsidRPr="009B2FF4">
              <w:rPr>
                <w:rFonts w:ascii="Arial" w:hAnsi="Arial"/>
                <w:sz w:val="16"/>
                <w:szCs w:val="16"/>
              </w:rPr>
              <w:t>V</w:t>
            </w:r>
          </w:p>
        </w:tc>
        <w:tc>
          <w:tcPr>
            <w:tcW w:w="2888" w:type="dxa"/>
            <w:hideMark/>
          </w:tcPr>
          <w:p w14:paraId="6E8A7F7F" w14:textId="77777777" w:rsidR="00423E08" w:rsidRPr="009B2FF4" w:rsidRDefault="00423E08" w:rsidP="0088653E">
            <w:pPr>
              <w:rPr>
                <w:rFonts w:ascii="Arial" w:hAnsi="Arial"/>
                <w:sz w:val="16"/>
                <w:szCs w:val="16"/>
              </w:rPr>
            </w:pPr>
            <w:r w:rsidRPr="009B2FF4">
              <w:rPr>
                <w:rFonts w:ascii="Arial" w:hAnsi="Arial"/>
                <w:sz w:val="16"/>
                <w:szCs w:val="16"/>
              </w:rPr>
              <w:t>501 do 504, 505 2x,  506/1, sobi brez št-506/2 in 506/3, 507/1, 507/2, 507/3, 508</w:t>
            </w:r>
          </w:p>
        </w:tc>
        <w:tc>
          <w:tcPr>
            <w:tcW w:w="1081" w:type="dxa"/>
            <w:noWrap/>
            <w:hideMark/>
          </w:tcPr>
          <w:p w14:paraId="524A23FF" w14:textId="77777777" w:rsidR="00423E08" w:rsidRPr="009B2FF4" w:rsidRDefault="00423E08" w:rsidP="0088653E">
            <w:pPr>
              <w:rPr>
                <w:rFonts w:ascii="Arial" w:hAnsi="Arial"/>
                <w:sz w:val="16"/>
                <w:szCs w:val="16"/>
              </w:rPr>
            </w:pPr>
            <w:r w:rsidRPr="009B2FF4">
              <w:rPr>
                <w:rFonts w:ascii="Arial" w:hAnsi="Arial"/>
                <w:sz w:val="16"/>
                <w:szCs w:val="16"/>
              </w:rPr>
              <w:t>DAIKIN</w:t>
            </w:r>
          </w:p>
        </w:tc>
        <w:tc>
          <w:tcPr>
            <w:tcW w:w="1276" w:type="dxa"/>
            <w:noWrap/>
            <w:hideMark/>
          </w:tcPr>
          <w:p w14:paraId="0153C708" w14:textId="77777777" w:rsidR="00423E08" w:rsidRPr="009B2FF4" w:rsidRDefault="00423E08" w:rsidP="0088653E">
            <w:pPr>
              <w:rPr>
                <w:rFonts w:ascii="Arial" w:hAnsi="Arial"/>
                <w:sz w:val="16"/>
                <w:szCs w:val="16"/>
              </w:rPr>
            </w:pPr>
          </w:p>
        </w:tc>
        <w:tc>
          <w:tcPr>
            <w:tcW w:w="567" w:type="dxa"/>
            <w:noWrap/>
            <w:hideMark/>
          </w:tcPr>
          <w:p w14:paraId="060725C6" w14:textId="77777777" w:rsidR="00423E08" w:rsidRPr="009B2FF4" w:rsidRDefault="00423E08" w:rsidP="0088653E">
            <w:pPr>
              <w:rPr>
                <w:rFonts w:ascii="Arial" w:hAnsi="Arial"/>
                <w:sz w:val="16"/>
                <w:szCs w:val="16"/>
              </w:rPr>
            </w:pPr>
          </w:p>
        </w:tc>
        <w:tc>
          <w:tcPr>
            <w:tcW w:w="992" w:type="dxa"/>
            <w:noWrap/>
            <w:hideMark/>
          </w:tcPr>
          <w:p w14:paraId="5B40C252" w14:textId="77777777" w:rsidR="00423E08" w:rsidRPr="009B2FF4" w:rsidRDefault="00423E08" w:rsidP="0088653E">
            <w:pPr>
              <w:rPr>
                <w:rFonts w:ascii="Arial" w:hAnsi="Arial"/>
                <w:sz w:val="16"/>
                <w:szCs w:val="16"/>
              </w:rPr>
            </w:pPr>
          </w:p>
        </w:tc>
        <w:tc>
          <w:tcPr>
            <w:tcW w:w="709" w:type="dxa"/>
            <w:noWrap/>
            <w:hideMark/>
          </w:tcPr>
          <w:p w14:paraId="5E6B9B43" w14:textId="77777777" w:rsidR="00423E08" w:rsidRPr="009B2FF4" w:rsidRDefault="00423E08" w:rsidP="0088653E">
            <w:pPr>
              <w:rPr>
                <w:rFonts w:ascii="Arial" w:hAnsi="Arial"/>
                <w:sz w:val="16"/>
                <w:szCs w:val="16"/>
              </w:rPr>
            </w:pPr>
            <w:r w:rsidRPr="009B2FF4">
              <w:rPr>
                <w:rFonts w:ascii="Arial" w:hAnsi="Arial"/>
                <w:sz w:val="16"/>
                <w:szCs w:val="16"/>
              </w:rPr>
              <w:t>13</w:t>
            </w:r>
          </w:p>
        </w:tc>
        <w:tc>
          <w:tcPr>
            <w:tcW w:w="662" w:type="dxa"/>
            <w:noWrap/>
            <w:hideMark/>
          </w:tcPr>
          <w:p w14:paraId="61304144"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1039" w:type="dxa"/>
          </w:tcPr>
          <w:p w14:paraId="53B346B7" w14:textId="440AB639" w:rsidR="00423E08" w:rsidRPr="009B2FF4" w:rsidRDefault="00DF739F" w:rsidP="0088653E">
            <w:pPr>
              <w:rPr>
                <w:rFonts w:ascii="Arial" w:hAnsi="Arial"/>
                <w:sz w:val="16"/>
                <w:szCs w:val="16"/>
              </w:rPr>
            </w:pPr>
            <w:r w:rsidRPr="009B2FF4">
              <w:rPr>
                <w:rFonts w:ascii="Arial" w:hAnsi="Arial"/>
                <w:sz w:val="16"/>
                <w:szCs w:val="16"/>
              </w:rPr>
              <w:t>1</w:t>
            </w:r>
          </w:p>
        </w:tc>
      </w:tr>
      <w:tr w:rsidR="009B2FF4" w:rsidRPr="009B2FF4" w14:paraId="09025003" w14:textId="1FACB213" w:rsidTr="009B2FF4">
        <w:tc>
          <w:tcPr>
            <w:tcW w:w="568" w:type="dxa"/>
            <w:noWrap/>
            <w:hideMark/>
          </w:tcPr>
          <w:p w14:paraId="4B7D756F" w14:textId="77777777" w:rsidR="00423E08" w:rsidRPr="009B2FF4" w:rsidRDefault="00423E08" w:rsidP="0088653E">
            <w:pPr>
              <w:rPr>
                <w:rFonts w:ascii="Arial" w:hAnsi="Arial"/>
                <w:sz w:val="16"/>
                <w:szCs w:val="16"/>
              </w:rPr>
            </w:pPr>
            <w:r w:rsidRPr="009B2FF4">
              <w:rPr>
                <w:rFonts w:ascii="Arial" w:hAnsi="Arial"/>
                <w:sz w:val="16"/>
                <w:szCs w:val="16"/>
              </w:rPr>
              <w:t>VI</w:t>
            </w:r>
          </w:p>
        </w:tc>
        <w:tc>
          <w:tcPr>
            <w:tcW w:w="2888" w:type="dxa"/>
            <w:hideMark/>
          </w:tcPr>
          <w:p w14:paraId="270F119F" w14:textId="77777777" w:rsidR="00423E08" w:rsidRPr="009B2FF4" w:rsidRDefault="00423E08" w:rsidP="0088653E">
            <w:pPr>
              <w:rPr>
                <w:rFonts w:ascii="Arial" w:hAnsi="Arial"/>
                <w:sz w:val="16"/>
                <w:szCs w:val="16"/>
              </w:rPr>
            </w:pPr>
            <w:r w:rsidRPr="009B2FF4">
              <w:rPr>
                <w:rFonts w:ascii="Arial" w:hAnsi="Arial"/>
                <w:sz w:val="16"/>
                <w:szCs w:val="16"/>
              </w:rPr>
              <w:t>601do 603, 603/1, 604 do 607, 607/1 2x, 608, soba brez št.-608/1, 609, 609/1, 609/2, 610</w:t>
            </w:r>
          </w:p>
        </w:tc>
        <w:tc>
          <w:tcPr>
            <w:tcW w:w="1081" w:type="dxa"/>
            <w:noWrap/>
            <w:hideMark/>
          </w:tcPr>
          <w:p w14:paraId="0823C2A1" w14:textId="77777777" w:rsidR="00423E08" w:rsidRPr="009B2FF4" w:rsidRDefault="00423E08" w:rsidP="0088653E">
            <w:pPr>
              <w:rPr>
                <w:rFonts w:ascii="Arial" w:hAnsi="Arial"/>
                <w:sz w:val="16"/>
                <w:szCs w:val="16"/>
              </w:rPr>
            </w:pPr>
            <w:r w:rsidRPr="009B2FF4">
              <w:rPr>
                <w:rFonts w:ascii="Arial" w:hAnsi="Arial"/>
                <w:sz w:val="16"/>
                <w:szCs w:val="16"/>
              </w:rPr>
              <w:t>DAIKIN</w:t>
            </w:r>
          </w:p>
        </w:tc>
        <w:tc>
          <w:tcPr>
            <w:tcW w:w="1276" w:type="dxa"/>
            <w:noWrap/>
            <w:hideMark/>
          </w:tcPr>
          <w:p w14:paraId="5EEE4100" w14:textId="77777777" w:rsidR="00423E08" w:rsidRPr="009B2FF4" w:rsidRDefault="00423E08" w:rsidP="0088653E">
            <w:pPr>
              <w:rPr>
                <w:rFonts w:ascii="Arial" w:hAnsi="Arial"/>
                <w:sz w:val="16"/>
                <w:szCs w:val="16"/>
              </w:rPr>
            </w:pPr>
          </w:p>
        </w:tc>
        <w:tc>
          <w:tcPr>
            <w:tcW w:w="567" w:type="dxa"/>
            <w:noWrap/>
            <w:hideMark/>
          </w:tcPr>
          <w:p w14:paraId="754084C6" w14:textId="77777777" w:rsidR="00423E08" w:rsidRPr="009B2FF4" w:rsidRDefault="00423E08" w:rsidP="0088653E">
            <w:pPr>
              <w:rPr>
                <w:rFonts w:ascii="Arial" w:hAnsi="Arial"/>
                <w:sz w:val="16"/>
                <w:szCs w:val="16"/>
              </w:rPr>
            </w:pPr>
          </w:p>
        </w:tc>
        <w:tc>
          <w:tcPr>
            <w:tcW w:w="992" w:type="dxa"/>
            <w:noWrap/>
            <w:hideMark/>
          </w:tcPr>
          <w:p w14:paraId="47328FB9" w14:textId="77777777" w:rsidR="00423E08" w:rsidRPr="009B2FF4" w:rsidRDefault="00423E08" w:rsidP="0088653E">
            <w:pPr>
              <w:rPr>
                <w:rFonts w:ascii="Arial" w:hAnsi="Arial"/>
                <w:sz w:val="16"/>
                <w:szCs w:val="16"/>
              </w:rPr>
            </w:pPr>
          </w:p>
        </w:tc>
        <w:tc>
          <w:tcPr>
            <w:tcW w:w="709" w:type="dxa"/>
            <w:noWrap/>
            <w:hideMark/>
          </w:tcPr>
          <w:p w14:paraId="79C08658" w14:textId="77777777" w:rsidR="00423E08" w:rsidRPr="009B2FF4" w:rsidRDefault="00423E08" w:rsidP="0088653E">
            <w:pPr>
              <w:rPr>
                <w:rFonts w:ascii="Arial" w:hAnsi="Arial"/>
                <w:sz w:val="16"/>
                <w:szCs w:val="16"/>
              </w:rPr>
            </w:pPr>
            <w:r w:rsidRPr="009B2FF4">
              <w:rPr>
                <w:rFonts w:ascii="Arial" w:hAnsi="Arial"/>
                <w:sz w:val="16"/>
                <w:szCs w:val="16"/>
              </w:rPr>
              <w:t>16</w:t>
            </w:r>
          </w:p>
        </w:tc>
        <w:tc>
          <w:tcPr>
            <w:tcW w:w="662" w:type="dxa"/>
            <w:noWrap/>
            <w:hideMark/>
          </w:tcPr>
          <w:p w14:paraId="69EECB83"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1039" w:type="dxa"/>
          </w:tcPr>
          <w:p w14:paraId="3F384357" w14:textId="454BCDD8" w:rsidR="00423E08" w:rsidRPr="009B2FF4" w:rsidRDefault="00DF739F" w:rsidP="0088653E">
            <w:pPr>
              <w:rPr>
                <w:rFonts w:ascii="Arial" w:hAnsi="Arial"/>
                <w:sz w:val="16"/>
                <w:szCs w:val="16"/>
              </w:rPr>
            </w:pPr>
            <w:r w:rsidRPr="009B2FF4">
              <w:rPr>
                <w:rFonts w:ascii="Arial" w:hAnsi="Arial"/>
                <w:sz w:val="16"/>
                <w:szCs w:val="16"/>
              </w:rPr>
              <w:t>1</w:t>
            </w:r>
          </w:p>
        </w:tc>
      </w:tr>
      <w:tr w:rsidR="009B2FF4" w:rsidRPr="009B2FF4" w14:paraId="7FAC9F31" w14:textId="6C7C4289" w:rsidTr="009B2FF4">
        <w:tc>
          <w:tcPr>
            <w:tcW w:w="568" w:type="dxa"/>
            <w:noWrap/>
            <w:hideMark/>
          </w:tcPr>
          <w:p w14:paraId="38C43A63"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2888" w:type="dxa"/>
            <w:noWrap/>
            <w:hideMark/>
          </w:tcPr>
          <w:p w14:paraId="5B00C3C0"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1081" w:type="dxa"/>
            <w:noWrap/>
            <w:hideMark/>
          </w:tcPr>
          <w:p w14:paraId="47628A25" w14:textId="77777777" w:rsidR="00423E08" w:rsidRPr="009B2FF4" w:rsidRDefault="00423E08" w:rsidP="0088653E">
            <w:pPr>
              <w:rPr>
                <w:rFonts w:ascii="Arial" w:hAnsi="Arial"/>
                <w:b/>
                <w:bCs/>
                <w:sz w:val="16"/>
                <w:szCs w:val="16"/>
              </w:rPr>
            </w:pPr>
            <w:r w:rsidRPr="009B2FF4">
              <w:rPr>
                <w:rFonts w:ascii="Arial" w:hAnsi="Arial"/>
                <w:b/>
                <w:bCs/>
                <w:sz w:val="16"/>
                <w:szCs w:val="16"/>
              </w:rPr>
              <w:t>SKUPAJ</w:t>
            </w:r>
          </w:p>
        </w:tc>
        <w:tc>
          <w:tcPr>
            <w:tcW w:w="1276" w:type="dxa"/>
            <w:noWrap/>
            <w:hideMark/>
          </w:tcPr>
          <w:p w14:paraId="2A5A8EC6" w14:textId="77777777" w:rsidR="00423E08" w:rsidRPr="009B2FF4" w:rsidRDefault="00423E08" w:rsidP="0088653E">
            <w:pPr>
              <w:rPr>
                <w:rFonts w:ascii="Arial" w:hAnsi="Arial"/>
                <w:b/>
                <w:bCs/>
                <w:sz w:val="16"/>
                <w:szCs w:val="16"/>
              </w:rPr>
            </w:pPr>
            <w:r w:rsidRPr="009B2FF4">
              <w:rPr>
                <w:rFonts w:ascii="Arial" w:hAnsi="Arial"/>
                <w:b/>
                <w:bCs/>
                <w:sz w:val="16"/>
                <w:szCs w:val="16"/>
              </w:rPr>
              <w:t> </w:t>
            </w:r>
          </w:p>
        </w:tc>
        <w:tc>
          <w:tcPr>
            <w:tcW w:w="567" w:type="dxa"/>
            <w:hideMark/>
          </w:tcPr>
          <w:p w14:paraId="6F2419E5" w14:textId="77777777" w:rsidR="00423E08" w:rsidRPr="009B2FF4" w:rsidRDefault="00423E08" w:rsidP="0088653E">
            <w:pPr>
              <w:rPr>
                <w:rFonts w:ascii="Arial" w:hAnsi="Arial"/>
                <w:sz w:val="16"/>
                <w:szCs w:val="16"/>
              </w:rPr>
            </w:pPr>
            <w:r w:rsidRPr="009B2FF4">
              <w:rPr>
                <w:rFonts w:ascii="Arial" w:hAnsi="Arial"/>
                <w:sz w:val="16"/>
                <w:szCs w:val="16"/>
              </w:rPr>
              <w:t>1</w:t>
            </w:r>
          </w:p>
        </w:tc>
        <w:tc>
          <w:tcPr>
            <w:tcW w:w="992" w:type="dxa"/>
            <w:noWrap/>
            <w:hideMark/>
          </w:tcPr>
          <w:p w14:paraId="57024978"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709" w:type="dxa"/>
            <w:noWrap/>
            <w:hideMark/>
          </w:tcPr>
          <w:p w14:paraId="0DC9745D" w14:textId="77777777" w:rsidR="00423E08" w:rsidRPr="009B2FF4" w:rsidRDefault="00423E08" w:rsidP="0088653E">
            <w:pPr>
              <w:rPr>
                <w:rFonts w:ascii="Arial" w:hAnsi="Arial"/>
                <w:b/>
                <w:bCs/>
                <w:sz w:val="16"/>
                <w:szCs w:val="16"/>
              </w:rPr>
            </w:pPr>
            <w:r w:rsidRPr="009B2FF4">
              <w:rPr>
                <w:rFonts w:ascii="Arial" w:hAnsi="Arial"/>
                <w:b/>
                <w:bCs/>
                <w:sz w:val="16"/>
                <w:szCs w:val="16"/>
              </w:rPr>
              <w:t>92</w:t>
            </w:r>
          </w:p>
        </w:tc>
        <w:tc>
          <w:tcPr>
            <w:tcW w:w="662" w:type="dxa"/>
            <w:noWrap/>
            <w:hideMark/>
          </w:tcPr>
          <w:p w14:paraId="0481B941" w14:textId="77777777" w:rsidR="00423E08" w:rsidRPr="009B2FF4" w:rsidRDefault="00423E08" w:rsidP="0088653E">
            <w:pPr>
              <w:rPr>
                <w:rFonts w:ascii="Arial" w:hAnsi="Arial"/>
                <w:sz w:val="16"/>
                <w:szCs w:val="16"/>
              </w:rPr>
            </w:pPr>
            <w:r w:rsidRPr="009B2FF4">
              <w:rPr>
                <w:rFonts w:ascii="Arial" w:hAnsi="Arial"/>
                <w:sz w:val="16"/>
                <w:szCs w:val="16"/>
              </w:rPr>
              <w:t> </w:t>
            </w:r>
          </w:p>
        </w:tc>
        <w:tc>
          <w:tcPr>
            <w:tcW w:w="1039" w:type="dxa"/>
          </w:tcPr>
          <w:p w14:paraId="76116B1E" w14:textId="77777777" w:rsidR="00423E08" w:rsidRPr="009B2FF4" w:rsidRDefault="00423E08" w:rsidP="0088653E">
            <w:pPr>
              <w:rPr>
                <w:rFonts w:ascii="Arial" w:hAnsi="Arial"/>
                <w:sz w:val="16"/>
                <w:szCs w:val="16"/>
              </w:rPr>
            </w:pPr>
          </w:p>
        </w:tc>
      </w:tr>
    </w:tbl>
    <w:p w14:paraId="63FC2412" w14:textId="77777777" w:rsidR="00423E08" w:rsidRDefault="00423E08" w:rsidP="00870751">
      <w:pPr>
        <w:spacing w:line="289" w:lineRule="exact"/>
        <w:rPr>
          <w:rFonts w:ascii="Arial" w:eastAsia="Times New Roman" w:hAnsi="Arial"/>
        </w:rPr>
      </w:pPr>
    </w:p>
    <w:p w14:paraId="58D19A96" w14:textId="06642C9F" w:rsidR="00423E08" w:rsidRPr="00122FC9" w:rsidRDefault="00122FC9" w:rsidP="00122FC9">
      <w:pPr>
        <w:tabs>
          <w:tab w:val="left" w:pos="620"/>
        </w:tabs>
        <w:spacing w:line="0" w:lineRule="atLeast"/>
        <w:rPr>
          <w:rFonts w:ascii="Arial" w:eastAsia="Arial" w:hAnsi="Arial"/>
          <w:b/>
          <w:bCs/>
          <w:u w:val="single"/>
        </w:rPr>
      </w:pPr>
      <w:r>
        <w:rPr>
          <w:rFonts w:ascii="Arial" w:eastAsia="Arial" w:hAnsi="Arial"/>
          <w:b/>
          <w:bCs/>
          <w:u w:val="single"/>
        </w:rPr>
        <w:t xml:space="preserve">4.9. </w:t>
      </w:r>
      <w:r w:rsidR="00423E08" w:rsidRPr="00122FC9">
        <w:rPr>
          <w:rFonts w:ascii="Arial" w:eastAsia="Arial" w:hAnsi="Arial"/>
          <w:b/>
          <w:bCs/>
          <w:u w:val="single"/>
        </w:rPr>
        <w:t>Župančičeva 3</w:t>
      </w:r>
    </w:p>
    <w:p w14:paraId="7C24437B" w14:textId="77777777" w:rsidR="00423E08" w:rsidRPr="00ED2E88" w:rsidRDefault="00423E08" w:rsidP="00423E08">
      <w:pPr>
        <w:spacing w:line="70" w:lineRule="exact"/>
        <w:rPr>
          <w:rFonts w:ascii="Arial" w:eastAsia="Times New Roman" w:hAnsi="Arial"/>
        </w:rPr>
      </w:pPr>
    </w:p>
    <w:p w14:paraId="163DC178" w14:textId="77777777" w:rsidR="00423E08" w:rsidRDefault="00423E08" w:rsidP="00423E08">
      <w:pPr>
        <w:spacing w:line="0" w:lineRule="atLeast"/>
        <w:ind w:left="320"/>
        <w:rPr>
          <w:rFonts w:ascii="Arial" w:eastAsia="Arial" w:hAnsi="Arial"/>
          <w:b/>
        </w:rPr>
      </w:pPr>
    </w:p>
    <w:p w14:paraId="5A33CEC4" w14:textId="0C501A25" w:rsidR="00423E08" w:rsidRPr="00ED2E88" w:rsidRDefault="00423E08" w:rsidP="00423E08">
      <w:pPr>
        <w:spacing w:line="0" w:lineRule="atLeast"/>
        <w:ind w:left="320"/>
        <w:rPr>
          <w:rFonts w:ascii="Arial" w:eastAsia="Arial" w:hAnsi="Arial"/>
          <w:b/>
        </w:rPr>
      </w:pPr>
      <w:r w:rsidRPr="00ED2E88">
        <w:rPr>
          <w:rFonts w:ascii="Arial" w:eastAsia="Arial" w:hAnsi="Arial"/>
          <w:b/>
        </w:rPr>
        <w:t xml:space="preserve">Število pregledov: </w:t>
      </w:r>
      <w:r>
        <w:rPr>
          <w:rFonts w:ascii="Arial" w:eastAsia="Arial" w:hAnsi="Arial"/>
          <w:b/>
        </w:rPr>
        <w:t>267</w:t>
      </w:r>
      <w:r w:rsidRPr="00ED2E88">
        <w:rPr>
          <w:rFonts w:ascii="Arial" w:eastAsia="Arial" w:hAnsi="Arial"/>
          <w:b/>
        </w:rPr>
        <w:t xml:space="preserve"> </w:t>
      </w:r>
    </w:p>
    <w:p w14:paraId="1297DE91" w14:textId="77777777" w:rsidR="00423E08" w:rsidRDefault="00423E08" w:rsidP="00870751">
      <w:pPr>
        <w:spacing w:line="289" w:lineRule="exact"/>
        <w:rPr>
          <w:rFonts w:ascii="Arial" w:eastAsia="Times New Roman" w:hAnsi="Arial"/>
        </w:rPr>
      </w:pPr>
    </w:p>
    <w:p w14:paraId="560E9254" w14:textId="77777777" w:rsidR="00423E08" w:rsidRDefault="00423E08" w:rsidP="00870751">
      <w:pPr>
        <w:spacing w:line="289" w:lineRule="exact"/>
        <w:rPr>
          <w:rFonts w:ascii="Arial" w:eastAsia="Times New Roman" w:hAnsi="Arial"/>
        </w:rPr>
      </w:pPr>
    </w:p>
    <w:tbl>
      <w:tblPr>
        <w:tblStyle w:val="Tabelamrea"/>
        <w:tblW w:w="10627" w:type="dxa"/>
        <w:tblInd w:w="-780" w:type="dxa"/>
        <w:tblLayout w:type="fixed"/>
        <w:tblLook w:val="04A0" w:firstRow="1" w:lastRow="0" w:firstColumn="1" w:lastColumn="0" w:noHBand="0" w:noVBand="1"/>
      </w:tblPr>
      <w:tblGrid>
        <w:gridCol w:w="741"/>
        <w:gridCol w:w="2089"/>
        <w:gridCol w:w="1134"/>
        <w:gridCol w:w="1134"/>
        <w:gridCol w:w="993"/>
        <w:gridCol w:w="992"/>
        <w:gridCol w:w="992"/>
        <w:gridCol w:w="1276"/>
        <w:gridCol w:w="1276"/>
      </w:tblGrid>
      <w:tr w:rsidR="00423E08" w:rsidRPr="00C96FDA" w14:paraId="5CEFCE55" w14:textId="77777777" w:rsidTr="009B2FF4">
        <w:tc>
          <w:tcPr>
            <w:tcW w:w="741" w:type="dxa"/>
            <w:noWrap/>
            <w:hideMark/>
          </w:tcPr>
          <w:p w14:paraId="5C5BF14F" w14:textId="77777777" w:rsidR="00423E08" w:rsidRPr="00C96FDA" w:rsidRDefault="00423E08" w:rsidP="0088653E">
            <w:pPr>
              <w:rPr>
                <w:rFonts w:ascii="Arial" w:hAnsi="Arial"/>
                <w:b/>
                <w:bCs/>
                <w:sz w:val="16"/>
                <w:szCs w:val="16"/>
              </w:rPr>
            </w:pPr>
            <w:r w:rsidRPr="00C96FDA">
              <w:rPr>
                <w:rFonts w:ascii="Arial" w:hAnsi="Arial"/>
                <w:b/>
                <w:bCs/>
                <w:sz w:val="16"/>
                <w:szCs w:val="16"/>
              </w:rPr>
              <w:t>Nad.</w:t>
            </w:r>
          </w:p>
        </w:tc>
        <w:tc>
          <w:tcPr>
            <w:tcW w:w="2089" w:type="dxa"/>
            <w:noWrap/>
            <w:hideMark/>
          </w:tcPr>
          <w:p w14:paraId="4E454721" w14:textId="77777777" w:rsidR="00423E08" w:rsidRPr="00C96FDA" w:rsidRDefault="00423E08" w:rsidP="0088653E">
            <w:pPr>
              <w:rPr>
                <w:rFonts w:ascii="Arial" w:hAnsi="Arial"/>
                <w:b/>
                <w:bCs/>
                <w:sz w:val="16"/>
                <w:szCs w:val="16"/>
              </w:rPr>
            </w:pPr>
            <w:r w:rsidRPr="00C96FDA">
              <w:rPr>
                <w:rFonts w:ascii="Arial" w:hAnsi="Arial"/>
                <w:b/>
                <w:bCs/>
                <w:sz w:val="16"/>
                <w:szCs w:val="16"/>
              </w:rPr>
              <w:t>št. sobe</w:t>
            </w:r>
          </w:p>
        </w:tc>
        <w:tc>
          <w:tcPr>
            <w:tcW w:w="1134" w:type="dxa"/>
            <w:noWrap/>
            <w:hideMark/>
          </w:tcPr>
          <w:p w14:paraId="52C69840" w14:textId="77777777" w:rsidR="00423E08" w:rsidRPr="00C96FDA" w:rsidRDefault="00423E08" w:rsidP="0088653E">
            <w:pPr>
              <w:rPr>
                <w:rFonts w:ascii="Arial" w:hAnsi="Arial"/>
                <w:b/>
                <w:bCs/>
                <w:sz w:val="16"/>
                <w:szCs w:val="16"/>
              </w:rPr>
            </w:pPr>
            <w:r w:rsidRPr="00C96FDA">
              <w:rPr>
                <w:rFonts w:ascii="Arial" w:hAnsi="Arial"/>
                <w:b/>
                <w:bCs/>
                <w:sz w:val="16"/>
                <w:szCs w:val="16"/>
              </w:rPr>
              <w:t>znamka</w:t>
            </w:r>
          </w:p>
        </w:tc>
        <w:tc>
          <w:tcPr>
            <w:tcW w:w="1134" w:type="dxa"/>
            <w:noWrap/>
            <w:hideMark/>
          </w:tcPr>
          <w:p w14:paraId="27CBB23B" w14:textId="77777777" w:rsidR="00423E08" w:rsidRPr="00C96FDA" w:rsidRDefault="00423E08" w:rsidP="0088653E">
            <w:pPr>
              <w:rPr>
                <w:rFonts w:ascii="Arial" w:hAnsi="Arial"/>
                <w:b/>
                <w:bCs/>
                <w:sz w:val="16"/>
                <w:szCs w:val="16"/>
              </w:rPr>
            </w:pPr>
            <w:r w:rsidRPr="00C96FDA">
              <w:rPr>
                <w:rFonts w:ascii="Arial" w:hAnsi="Arial"/>
                <w:b/>
                <w:bCs/>
                <w:sz w:val="16"/>
                <w:szCs w:val="16"/>
              </w:rPr>
              <w:t>tip zunanje enote</w:t>
            </w:r>
          </w:p>
        </w:tc>
        <w:tc>
          <w:tcPr>
            <w:tcW w:w="993" w:type="dxa"/>
            <w:noWrap/>
            <w:hideMark/>
          </w:tcPr>
          <w:p w14:paraId="4C815940" w14:textId="77777777" w:rsidR="00423E08" w:rsidRPr="00C96FDA" w:rsidRDefault="00423E08" w:rsidP="0088653E">
            <w:pPr>
              <w:rPr>
                <w:rFonts w:ascii="Arial" w:hAnsi="Arial"/>
                <w:b/>
                <w:bCs/>
                <w:sz w:val="16"/>
                <w:szCs w:val="16"/>
              </w:rPr>
            </w:pPr>
            <w:r w:rsidRPr="00C96FDA">
              <w:rPr>
                <w:rFonts w:ascii="Arial" w:hAnsi="Arial"/>
                <w:b/>
                <w:bCs/>
                <w:sz w:val="16"/>
                <w:szCs w:val="16"/>
              </w:rPr>
              <w:t>zunanja enota</w:t>
            </w:r>
          </w:p>
        </w:tc>
        <w:tc>
          <w:tcPr>
            <w:tcW w:w="992" w:type="dxa"/>
            <w:noWrap/>
            <w:hideMark/>
          </w:tcPr>
          <w:p w14:paraId="1949C199" w14:textId="77777777" w:rsidR="00423E08" w:rsidRPr="00C96FDA" w:rsidRDefault="00423E08" w:rsidP="0088653E">
            <w:pPr>
              <w:rPr>
                <w:rFonts w:ascii="Arial" w:hAnsi="Arial"/>
                <w:b/>
                <w:bCs/>
                <w:sz w:val="16"/>
                <w:szCs w:val="16"/>
              </w:rPr>
            </w:pPr>
            <w:r w:rsidRPr="00C96FDA">
              <w:rPr>
                <w:rFonts w:ascii="Arial" w:hAnsi="Arial"/>
                <w:b/>
                <w:bCs/>
                <w:sz w:val="16"/>
                <w:szCs w:val="16"/>
              </w:rPr>
              <w:t>hladivo</w:t>
            </w:r>
          </w:p>
        </w:tc>
        <w:tc>
          <w:tcPr>
            <w:tcW w:w="992" w:type="dxa"/>
            <w:noWrap/>
            <w:hideMark/>
          </w:tcPr>
          <w:p w14:paraId="3D94B9CA" w14:textId="77777777" w:rsidR="00423E08" w:rsidRPr="00C96FDA" w:rsidRDefault="00423E08" w:rsidP="0088653E">
            <w:pPr>
              <w:rPr>
                <w:rFonts w:ascii="Arial" w:hAnsi="Arial"/>
                <w:b/>
                <w:bCs/>
                <w:sz w:val="16"/>
                <w:szCs w:val="16"/>
              </w:rPr>
            </w:pPr>
            <w:r w:rsidRPr="00C96FDA">
              <w:rPr>
                <w:rFonts w:ascii="Arial" w:hAnsi="Arial"/>
                <w:b/>
                <w:bCs/>
                <w:sz w:val="16"/>
                <w:szCs w:val="16"/>
              </w:rPr>
              <w:t>št. notranjih enot</w:t>
            </w:r>
          </w:p>
        </w:tc>
        <w:tc>
          <w:tcPr>
            <w:tcW w:w="1276" w:type="dxa"/>
            <w:noWrap/>
            <w:hideMark/>
          </w:tcPr>
          <w:p w14:paraId="0DA83E7F" w14:textId="77777777" w:rsidR="00423E08" w:rsidRPr="00C96FDA" w:rsidRDefault="00423E08" w:rsidP="0088653E">
            <w:pPr>
              <w:rPr>
                <w:rFonts w:ascii="Arial" w:hAnsi="Arial"/>
                <w:b/>
                <w:bCs/>
                <w:sz w:val="16"/>
                <w:szCs w:val="16"/>
              </w:rPr>
            </w:pPr>
            <w:r w:rsidRPr="00C96FDA">
              <w:rPr>
                <w:rFonts w:ascii="Arial" w:hAnsi="Arial"/>
                <w:b/>
                <w:bCs/>
                <w:sz w:val="16"/>
                <w:szCs w:val="16"/>
              </w:rPr>
              <w:t>leto montaže</w:t>
            </w:r>
          </w:p>
        </w:tc>
        <w:tc>
          <w:tcPr>
            <w:tcW w:w="1276" w:type="dxa"/>
          </w:tcPr>
          <w:p w14:paraId="0A7245E3" w14:textId="4CF1D0E1" w:rsidR="00423E08" w:rsidRPr="00C96FDA" w:rsidRDefault="00DF739F" w:rsidP="0088653E">
            <w:pPr>
              <w:rPr>
                <w:rFonts w:ascii="Arial" w:hAnsi="Arial"/>
                <w:b/>
                <w:bCs/>
                <w:sz w:val="16"/>
                <w:szCs w:val="16"/>
              </w:rPr>
            </w:pPr>
            <w:r w:rsidRPr="00C96FDA">
              <w:rPr>
                <w:rFonts w:ascii="Arial" w:eastAsia="Times New Roman" w:hAnsi="Arial"/>
                <w:b/>
                <w:bCs/>
                <w:sz w:val="16"/>
                <w:szCs w:val="16"/>
              </w:rPr>
              <w:t>Predvideno št. vzdrž. pregledov / leto</w:t>
            </w:r>
          </w:p>
        </w:tc>
      </w:tr>
      <w:tr w:rsidR="00423E08" w:rsidRPr="00C96FDA" w14:paraId="7966EE33" w14:textId="77777777" w:rsidTr="009B2FF4">
        <w:tc>
          <w:tcPr>
            <w:tcW w:w="741" w:type="dxa"/>
            <w:noWrap/>
            <w:hideMark/>
          </w:tcPr>
          <w:p w14:paraId="76CB8DE8" w14:textId="77777777" w:rsidR="00423E08" w:rsidRPr="00C96FDA" w:rsidRDefault="00423E08" w:rsidP="0088653E">
            <w:pPr>
              <w:rPr>
                <w:rFonts w:ascii="Arial" w:hAnsi="Arial"/>
                <w:sz w:val="16"/>
                <w:szCs w:val="16"/>
              </w:rPr>
            </w:pPr>
            <w:r w:rsidRPr="00C96FDA">
              <w:rPr>
                <w:rFonts w:ascii="Arial" w:hAnsi="Arial"/>
                <w:sz w:val="16"/>
                <w:szCs w:val="16"/>
              </w:rPr>
              <w:t>P</w:t>
            </w:r>
          </w:p>
        </w:tc>
        <w:tc>
          <w:tcPr>
            <w:tcW w:w="2089" w:type="dxa"/>
            <w:noWrap/>
            <w:hideMark/>
          </w:tcPr>
          <w:p w14:paraId="7A100739" w14:textId="77777777" w:rsidR="00423E08" w:rsidRPr="00C96FDA" w:rsidRDefault="00423E08" w:rsidP="0088653E">
            <w:pPr>
              <w:rPr>
                <w:rFonts w:ascii="Arial" w:hAnsi="Arial"/>
                <w:sz w:val="16"/>
                <w:szCs w:val="16"/>
              </w:rPr>
            </w:pPr>
            <w:r w:rsidRPr="00C96FDA">
              <w:rPr>
                <w:rFonts w:ascii="Arial" w:hAnsi="Arial"/>
                <w:sz w:val="16"/>
                <w:szCs w:val="16"/>
              </w:rPr>
              <w:t>1, 2, 3, 4, 9</w:t>
            </w:r>
          </w:p>
        </w:tc>
        <w:tc>
          <w:tcPr>
            <w:tcW w:w="1134" w:type="dxa"/>
            <w:noWrap/>
            <w:hideMark/>
          </w:tcPr>
          <w:p w14:paraId="53F1FEFB" w14:textId="77777777" w:rsidR="00423E08" w:rsidRPr="00C96FDA" w:rsidRDefault="00423E08" w:rsidP="0088653E">
            <w:pPr>
              <w:rPr>
                <w:rFonts w:ascii="Arial" w:hAnsi="Arial"/>
                <w:sz w:val="16"/>
                <w:szCs w:val="16"/>
              </w:rPr>
            </w:pPr>
            <w:r w:rsidRPr="00C96FDA">
              <w:rPr>
                <w:rFonts w:ascii="Arial" w:hAnsi="Arial"/>
                <w:sz w:val="16"/>
                <w:szCs w:val="16"/>
              </w:rPr>
              <w:t>DAIKIN VRV</w:t>
            </w:r>
          </w:p>
        </w:tc>
        <w:tc>
          <w:tcPr>
            <w:tcW w:w="1134" w:type="dxa"/>
            <w:noWrap/>
            <w:hideMark/>
          </w:tcPr>
          <w:p w14:paraId="05CFC4F8" w14:textId="77777777" w:rsidR="00423E08" w:rsidRPr="00C96FDA" w:rsidRDefault="00423E08" w:rsidP="0088653E">
            <w:pPr>
              <w:rPr>
                <w:rFonts w:ascii="Arial" w:hAnsi="Arial"/>
                <w:sz w:val="16"/>
                <w:szCs w:val="16"/>
              </w:rPr>
            </w:pPr>
            <w:r w:rsidRPr="00C96FDA">
              <w:rPr>
                <w:rFonts w:ascii="Arial" w:hAnsi="Arial"/>
                <w:sz w:val="16"/>
                <w:szCs w:val="16"/>
              </w:rPr>
              <w:t>RXYSQ5M7V3B</w:t>
            </w:r>
          </w:p>
        </w:tc>
        <w:tc>
          <w:tcPr>
            <w:tcW w:w="993" w:type="dxa"/>
            <w:noWrap/>
            <w:hideMark/>
          </w:tcPr>
          <w:p w14:paraId="0EC41325" w14:textId="77777777" w:rsidR="00423E08" w:rsidRPr="00C96FDA" w:rsidRDefault="00423E08" w:rsidP="0088653E">
            <w:pPr>
              <w:rPr>
                <w:rFonts w:ascii="Arial" w:hAnsi="Arial"/>
                <w:sz w:val="16"/>
                <w:szCs w:val="16"/>
              </w:rPr>
            </w:pPr>
            <w:r w:rsidRPr="00C96FDA">
              <w:rPr>
                <w:rFonts w:ascii="Arial" w:hAnsi="Arial"/>
                <w:sz w:val="16"/>
                <w:szCs w:val="16"/>
              </w:rPr>
              <w:t>1</w:t>
            </w:r>
          </w:p>
        </w:tc>
        <w:tc>
          <w:tcPr>
            <w:tcW w:w="992" w:type="dxa"/>
            <w:noWrap/>
            <w:hideMark/>
          </w:tcPr>
          <w:p w14:paraId="131F3D00" w14:textId="77777777" w:rsidR="00423E08" w:rsidRPr="00C96FDA" w:rsidRDefault="00423E08" w:rsidP="0088653E">
            <w:pPr>
              <w:rPr>
                <w:rFonts w:ascii="Arial" w:hAnsi="Arial"/>
                <w:sz w:val="16"/>
                <w:szCs w:val="16"/>
              </w:rPr>
            </w:pPr>
            <w:r w:rsidRPr="00C96FDA">
              <w:rPr>
                <w:rFonts w:ascii="Arial" w:hAnsi="Arial"/>
                <w:sz w:val="16"/>
                <w:szCs w:val="16"/>
              </w:rPr>
              <w:t xml:space="preserve"> R410A (5,8kg)</w:t>
            </w:r>
          </w:p>
        </w:tc>
        <w:tc>
          <w:tcPr>
            <w:tcW w:w="992" w:type="dxa"/>
            <w:noWrap/>
            <w:hideMark/>
          </w:tcPr>
          <w:p w14:paraId="3073D236" w14:textId="77777777" w:rsidR="00423E08" w:rsidRPr="00C96FDA" w:rsidRDefault="00423E08" w:rsidP="0088653E">
            <w:pPr>
              <w:rPr>
                <w:rFonts w:ascii="Arial" w:hAnsi="Arial"/>
                <w:sz w:val="16"/>
                <w:szCs w:val="16"/>
              </w:rPr>
            </w:pPr>
            <w:r w:rsidRPr="00C96FDA">
              <w:rPr>
                <w:rFonts w:ascii="Arial" w:hAnsi="Arial"/>
                <w:sz w:val="16"/>
                <w:szCs w:val="16"/>
              </w:rPr>
              <w:t>5</w:t>
            </w:r>
          </w:p>
        </w:tc>
        <w:tc>
          <w:tcPr>
            <w:tcW w:w="1276" w:type="dxa"/>
            <w:noWrap/>
            <w:hideMark/>
          </w:tcPr>
          <w:p w14:paraId="665437B5" w14:textId="77777777" w:rsidR="00423E08" w:rsidRPr="00C96FDA" w:rsidRDefault="00423E08" w:rsidP="0088653E">
            <w:pPr>
              <w:rPr>
                <w:rFonts w:ascii="Arial" w:hAnsi="Arial"/>
                <w:sz w:val="16"/>
                <w:szCs w:val="16"/>
              </w:rPr>
            </w:pPr>
            <w:r w:rsidRPr="00C96FDA">
              <w:rPr>
                <w:rFonts w:ascii="Arial" w:hAnsi="Arial"/>
                <w:sz w:val="16"/>
                <w:szCs w:val="16"/>
              </w:rPr>
              <w:t>2005</w:t>
            </w:r>
          </w:p>
        </w:tc>
        <w:tc>
          <w:tcPr>
            <w:tcW w:w="1276" w:type="dxa"/>
          </w:tcPr>
          <w:p w14:paraId="47EA0FA4" w14:textId="7D5683B1" w:rsidR="00423E08" w:rsidRPr="00C96FDA" w:rsidRDefault="00DF739F" w:rsidP="00122FC9">
            <w:pPr>
              <w:jc w:val="center"/>
              <w:rPr>
                <w:rFonts w:ascii="Arial" w:hAnsi="Arial"/>
                <w:sz w:val="16"/>
                <w:szCs w:val="16"/>
              </w:rPr>
            </w:pPr>
            <w:r w:rsidRPr="00C96FDA">
              <w:rPr>
                <w:rFonts w:ascii="Arial" w:hAnsi="Arial"/>
                <w:sz w:val="16"/>
                <w:szCs w:val="16"/>
              </w:rPr>
              <w:t>1</w:t>
            </w:r>
          </w:p>
        </w:tc>
      </w:tr>
      <w:tr w:rsidR="00423E08" w:rsidRPr="00C96FDA" w14:paraId="61159020" w14:textId="77777777" w:rsidTr="009B2FF4">
        <w:tc>
          <w:tcPr>
            <w:tcW w:w="741" w:type="dxa"/>
            <w:noWrap/>
            <w:hideMark/>
          </w:tcPr>
          <w:p w14:paraId="7CCD22BE" w14:textId="77777777" w:rsidR="00423E08" w:rsidRPr="00C96FDA" w:rsidRDefault="00423E08" w:rsidP="0088653E">
            <w:pPr>
              <w:rPr>
                <w:rFonts w:ascii="Arial" w:hAnsi="Arial"/>
                <w:sz w:val="16"/>
                <w:szCs w:val="16"/>
              </w:rPr>
            </w:pPr>
            <w:r w:rsidRPr="00C96FDA">
              <w:rPr>
                <w:rFonts w:ascii="Arial" w:hAnsi="Arial"/>
                <w:sz w:val="16"/>
                <w:szCs w:val="16"/>
              </w:rPr>
              <w:t>VP-sever</w:t>
            </w:r>
          </w:p>
        </w:tc>
        <w:tc>
          <w:tcPr>
            <w:tcW w:w="2089" w:type="dxa"/>
            <w:noWrap/>
            <w:hideMark/>
          </w:tcPr>
          <w:p w14:paraId="64BADBEA" w14:textId="77777777" w:rsidR="00423E08" w:rsidRPr="00C96FDA" w:rsidRDefault="00423E08" w:rsidP="0088653E">
            <w:pPr>
              <w:rPr>
                <w:rFonts w:ascii="Arial" w:hAnsi="Arial"/>
                <w:sz w:val="16"/>
                <w:szCs w:val="16"/>
              </w:rPr>
            </w:pPr>
            <w:r w:rsidRPr="00C96FDA">
              <w:rPr>
                <w:rFonts w:ascii="Arial" w:hAnsi="Arial"/>
                <w:sz w:val="16"/>
                <w:szCs w:val="16"/>
              </w:rPr>
              <w:t>22, 23, 24, 25, 26, 27, 28, 29</w:t>
            </w:r>
          </w:p>
        </w:tc>
        <w:tc>
          <w:tcPr>
            <w:tcW w:w="1134" w:type="dxa"/>
            <w:noWrap/>
            <w:hideMark/>
          </w:tcPr>
          <w:p w14:paraId="6F939AD0" w14:textId="77777777" w:rsidR="00423E08" w:rsidRPr="00C96FDA" w:rsidRDefault="00423E08" w:rsidP="0088653E">
            <w:pPr>
              <w:rPr>
                <w:rFonts w:ascii="Arial" w:hAnsi="Arial"/>
                <w:sz w:val="16"/>
                <w:szCs w:val="16"/>
              </w:rPr>
            </w:pPr>
            <w:r w:rsidRPr="00C96FDA">
              <w:rPr>
                <w:rFonts w:ascii="Arial" w:hAnsi="Arial"/>
                <w:sz w:val="16"/>
                <w:szCs w:val="16"/>
              </w:rPr>
              <w:t>DAIKIN VRV</w:t>
            </w:r>
          </w:p>
        </w:tc>
        <w:tc>
          <w:tcPr>
            <w:tcW w:w="1134" w:type="dxa"/>
            <w:noWrap/>
            <w:hideMark/>
          </w:tcPr>
          <w:p w14:paraId="0CA7129B" w14:textId="77777777" w:rsidR="00423E08" w:rsidRPr="00C96FDA" w:rsidRDefault="00423E08" w:rsidP="0088653E">
            <w:pPr>
              <w:rPr>
                <w:rFonts w:ascii="Arial" w:hAnsi="Arial"/>
                <w:sz w:val="16"/>
                <w:szCs w:val="16"/>
              </w:rPr>
            </w:pPr>
            <w:r w:rsidRPr="00C96FDA">
              <w:rPr>
                <w:rFonts w:ascii="Arial" w:hAnsi="Arial"/>
                <w:sz w:val="16"/>
                <w:szCs w:val="16"/>
              </w:rPr>
              <w:t>RXYQ8M8W1B</w:t>
            </w:r>
          </w:p>
        </w:tc>
        <w:tc>
          <w:tcPr>
            <w:tcW w:w="993" w:type="dxa"/>
            <w:noWrap/>
            <w:hideMark/>
          </w:tcPr>
          <w:p w14:paraId="00816D4C" w14:textId="77777777" w:rsidR="00423E08" w:rsidRPr="00C96FDA" w:rsidRDefault="00423E08" w:rsidP="0088653E">
            <w:pPr>
              <w:rPr>
                <w:rFonts w:ascii="Arial" w:hAnsi="Arial"/>
                <w:sz w:val="16"/>
                <w:szCs w:val="16"/>
              </w:rPr>
            </w:pPr>
            <w:r w:rsidRPr="00C96FDA">
              <w:rPr>
                <w:rFonts w:ascii="Arial" w:hAnsi="Arial"/>
                <w:sz w:val="16"/>
                <w:szCs w:val="16"/>
              </w:rPr>
              <w:t>1</w:t>
            </w:r>
          </w:p>
        </w:tc>
        <w:tc>
          <w:tcPr>
            <w:tcW w:w="992" w:type="dxa"/>
            <w:noWrap/>
            <w:hideMark/>
          </w:tcPr>
          <w:p w14:paraId="004ABDCD" w14:textId="77777777" w:rsidR="00423E08" w:rsidRPr="00C96FDA" w:rsidRDefault="00423E08" w:rsidP="0088653E">
            <w:pPr>
              <w:rPr>
                <w:rFonts w:ascii="Arial" w:hAnsi="Arial"/>
                <w:sz w:val="16"/>
                <w:szCs w:val="16"/>
              </w:rPr>
            </w:pPr>
            <w:r w:rsidRPr="00C96FDA">
              <w:rPr>
                <w:rFonts w:ascii="Arial" w:hAnsi="Arial"/>
                <w:sz w:val="16"/>
                <w:szCs w:val="16"/>
              </w:rPr>
              <w:t xml:space="preserve"> R410A (8,6kg)</w:t>
            </w:r>
          </w:p>
        </w:tc>
        <w:tc>
          <w:tcPr>
            <w:tcW w:w="992" w:type="dxa"/>
            <w:noWrap/>
            <w:hideMark/>
          </w:tcPr>
          <w:p w14:paraId="4E6015FF" w14:textId="77777777" w:rsidR="00423E08" w:rsidRPr="00C96FDA" w:rsidRDefault="00423E08" w:rsidP="0088653E">
            <w:pPr>
              <w:rPr>
                <w:rFonts w:ascii="Arial" w:hAnsi="Arial"/>
                <w:sz w:val="16"/>
                <w:szCs w:val="16"/>
              </w:rPr>
            </w:pPr>
            <w:r w:rsidRPr="00C96FDA">
              <w:rPr>
                <w:rFonts w:ascii="Arial" w:hAnsi="Arial"/>
                <w:sz w:val="16"/>
                <w:szCs w:val="16"/>
              </w:rPr>
              <w:t>8</w:t>
            </w:r>
          </w:p>
        </w:tc>
        <w:tc>
          <w:tcPr>
            <w:tcW w:w="1276" w:type="dxa"/>
            <w:noWrap/>
            <w:hideMark/>
          </w:tcPr>
          <w:p w14:paraId="5738C9A3" w14:textId="77777777" w:rsidR="00423E08" w:rsidRPr="00C96FDA" w:rsidRDefault="00423E08" w:rsidP="0088653E">
            <w:pPr>
              <w:rPr>
                <w:rFonts w:ascii="Arial" w:hAnsi="Arial"/>
                <w:sz w:val="16"/>
                <w:szCs w:val="16"/>
              </w:rPr>
            </w:pPr>
            <w:r w:rsidRPr="00C96FDA">
              <w:rPr>
                <w:rFonts w:ascii="Arial" w:hAnsi="Arial"/>
                <w:sz w:val="16"/>
                <w:szCs w:val="16"/>
              </w:rPr>
              <w:t>2005</w:t>
            </w:r>
          </w:p>
        </w:tc>
        <w:tc>
          <w:tcPr>
            <w:tcW w:w="1276" w:type="dxa"/>
          </w:tcPr>
          <w:p w14:paraId="389C592B" w14:textId="23131ED3" w:rsidR="00423E08" w:rsidRPr="00C96FDA" w:rsidRDefault="00DF739F" w:rsidP="00122FC9">
            <w:pPr>
              <w:jc w:val="center"/>
              <w:rPr>
                <w:rFonts w:ascii="Arial" w:hAnsi="Arial"/>
                <w:sz w:val="16"/>
                <w:szCs w:val="16"/>
              </w:rPr>
            </w:pPr>
            <w:r w:rsidRPr="00C96FDA">
              <w:rPr>
                <w:rFonts w:ascii="Arial" w:hAnsi="Arial"/>
                <w:sz w:val="16"/>
                <w:szCs w:val="16"/>
              </w:rPr>
              <w:t>1</w:t>
            </w:r>
          </w:p>
        </w:tc>
      </w:tr>
      <w:tr w:rsidR="00423E08" w:rsidRPr="00C96FDA" w14:paraId="7774A219" w14:textId="77777777" w:rsidTr="009B2FF4">
        <w:tc>
          <w:tcPr>
            <w:tcW w:w="741" w:type="dxa"/>
            <w:noWrap/>
            <w:hideMark/>
          </w:tcPr>
          <w:p w14:paraId="1346FCBC" w14:textId="77777777" w:rsidR="00423E08" w:rsidRPr="00C96FDA" w:rsidRDefault="00423E08" w:rsidP="0088653E">
            <w:pPr>
              <w:rPr>
                <w:rFonts w:ascii="Arial" w:hAnsi="Arial"/>
                <w:sz w:val="16"/>
                <w:szCs w:val="16"/>
              </w:rPr>
            </w:pPr>
            <w:r w:rsidRPr="00C96FDA">
              <w:rPr>
                <w:rFonts w:ascii="Arial" w:hAnsi="Arial"/>
                <w:sz w:val="16"/>
                <w:szCs w:val="16"/>
              </w:rPr>
              <w:t>VP-jug</w:t>
            </w:r>
          </w:p>
        </w:tc>
        <w:tc>
          <w:tcPr>
            <w:tcW w:w="2089" w:type="dxa"/>
            <w:noWrap/>
            <w:hideMark/>
          </w:tcPr>
          <w:p w14:paraId="255A7B5C" w14:textId="77777777" w:rsidR="00423E08" w:rsidRPr="00C96FDA" w:rsidRDefault="00423E08" w:rsidP="0088653E">
            <w:pPr>
              <w:rPr>
                <w:rFonts w:ascii="Arial" w:hAnsi="Arial"/>
                <w:sz w:val="16"/>
                <w:szCs w:val="16"/>
              </w:rPr>
            </w:pPr>
            <w:r w:rsidRPr="00C96FDA">
              <w:rPr>
                <w:rFonts w:ascii="Arial" w:hAnsi="Arial"/>
                <w:sz w:val="16"/>
                <w:szCs w:val="16"/>
              </w:rPr>
              <w:t>10, 10a, 11, 12, 13, 14, 15, 16, 17, 18, 19</w:t>
            </w:r>
          </w:p>
        </w:tc>
        <w:tc>
          <w:tcPr>
            <w:tcW w:w="1134" w:type="dxa"/>
            <w:noWrap/>
            <w:hideMark/>
          </w:tcPr>
          <w:p w14:paraId="1B3B41B4" w14:textId="77777777" w:rsidR="00423E08" w:rsidRPr="00C96FDA" w:rsidRDefault="00423E08" w:rsidP="0088653E">
            <w:pPr>
              <w:rPr>
                <w:rFonts w:ascii="Arial" w:hAnsi="Arial"/>
                <w:sz w:val="16"/>
                <w:szCs w:val="16"/>
              </w:rPr>
            </w:pPr>
            <w:r w:rsidRPr="00C96FDA">
              <w:rPr>
                <w:rFonts w:ascii="Arial" w:hAnsi="Arial"/>
                <w:sz w:val="16"/>
                <w:szCs w:val="16"/>
              </w:rPr>
              <w:t>DAIKIN VRV</w:t>
            </w:r>
          </w:p>
        </w:tc>
        <w:tc>
          <w:tcPr>
            <w:tcW w:w="1134" w:type="dxa"/>
            <w:noWrap/>
            <w:hideMark/>
          </w:tcPr>
          <w:p w14:paraId="4B546298" w14:textId="77777777" w:rsidR="00423E08" w:rsidRPr="00C96FDA" w:rsidRDefault="00423E08" w:rsidP="0088653E">
            <w:pPr>
              <w:rPr>
                <w:rFonts w:ascii="Arial" w:hAnsi="Arial"/>
                <w:sz w:val="16"/>
                <w:szCs w:val="16"/>
              </w:rPr>
            </w:pPr>
            <w:r w:rsidRPr="00C96FDA">
              <w:rPr>
                <w:rFonts w:ascii="Arial" w:hAnsi="Arial"/>
                <w:sz w:val="16"/>
                <w:szCs w:val="16"/>
              </w:rPr>
              <w:t>RXYQ8M8W1B</w:t>
            </w:r>
          </w:p>
        </w:tc>
        <w:tc>
          <w:tcPr>
            <w:tcW w:w="993" w:type="dxa"/>
            <w:noWrap/>
            <w:hideMark/>
          </w:tcPr>
          <w:p w14:paraId="7F5730A4" w14:textId="77777777" w:rsidR="00423E08" w:rsidRPr="00C96FDA" w:rsidRDefault="00423E08" w:rsidP="0088653E">
            <w:pPr>
              <w:rPr>
                <w:rFonts w:ascii="Arial" w:hAnsi="Arial"/>
                <w:sz w:val="16"/>
                <w:szCs w:val="16"/>
              </w:rPr>
            </w:pPr>
            <w:r w:rsidRPr="00C96FDA">
              <w:rPr>
                <w:rFonts w:ascii="Arial" w:hAnsi="Arial"/>
                <w:sz w:val="16"/>
                <w:szCs w:val="16"/>
              </w:rPr>
              <w:t>1</w:t>
            </w:r>
          </w:p>
        </w:tc>
        <w:tc>
          <w:tcPr>
            <w:tcW w:w="992" w:type="dxa"/>
            <w:noWrap/>
            <w:hideMark/>
          </w:tcPr>
          <w:p w14:paraId="4EF1F219" w14:textId="77777777" w:rsidR="00423E08" w:rsidRPr="00C96FDA" w:rsidRDefault="00423E08" w:rsidP="0088653E">
            <w:pPr>
              <w:rPr>
                <w:rFonts w:ascii="Arial" w:hAnsi="Arial"/>
                <w:sz w:val="16"/>
                <w:szCs w:val="16"/>
              </w:rPr>
            </w:pPr>
            <w:r w:rsidRPr="00C96FDA">
              <w:rPr>
                <w:rFonts w:ascii="Arial" w:hAnsi="Arial"/>
                <w:sz w:val="16"/>
                <w:szCs w:val="16"/>
              </w:rPr>
              <w:t xml:space="preserve"> R410A (8,6kg)</w:t>
            </w:r>
          </w:p>
        </w:tc>
        <w:tc>
          <w:tcPr>
            <w:tcW w:w="992" w:type="dxa"/>
            <w:noWrap/>
            <w:hideMark/>
          </w:tcPr>
          <w:p w14:paraId="32E17FED" w14:textId="77777777" w:rsidR="00423E08" w:rsidRPr="00C96FDA" w:rsidRDefault="00423E08" w:rsidP="0088653E">
            <w:pPr>
              <w:rPr>
                <w:rFonts w:ascii="Arial" w:hAnsi="Arial"/>
                <w:sz w:val="16"/>
                <w:szCs w:val="16"/>
              </w:rPr>
            </w:pPr>
            <w:r w:rsidRPr="00C96FDA">
              <w:rPr>
                <w:rFonts w:ascii="Arial" w:hAnsi="Arial"/>
                <w:sz w:val="16"/>
                <w:szCs w:val="16"/>
              </w:rPr>
              <w:t>11</w:t>
            </w:r>
          </w:p>
        </w:tc>
        <w:tc>
          <w:tcPr>
            <w:tcW w:w="1276" w:type="dxa"/>
            <w:noWrap/>
            <w:hideMark/>
          </w:tcPr>
          <w:p w14:paraId="0FF56E95" w14:textId="77777777" w:rsidR="00423E08" w:rsidRPr="00C96FDA" w:rsidRDefault="00423E08" w:rsidP="0088653E">
            <w:pPr>
              <w:rPr>
                <w:rFonts w:ascii="Arial" w:hAnsi="Arial"/>
                <w:sz w:val="16"/>
                <w:szCs w:val="16"/>
              </w:rPr>
            </w:pPr>
            <w:r w:rsidRPr="00C96FDA">
              <w:rPr>
                <w:rFonts w:ascii="Arial" w:hAnsi="Arial"/>
                <w:sz w:val="16"/>
                <w:szCs w:val="16"/>
              </w:rPr>
              <w:t>2005</w:t>
            </w:r>
          </w:p>
        </w:tc>
        <w:tc>
          <w:tcPr>
            <w:tcW w:w="1276" w:type="dxa"/>
          </w:tcPr>
          <w:p w14:paraId="55A0088B" w14:textId="44F66754" w:rsidR="00423E08" w:rsidRPr="00C96FDA" w:rsidRDefault="00DF739F" w:rsidP="00122FC9">
            <w:pPr>
              <w:jc w:val="center"/>
              <w:rPr>
                <w:rFonts w:ascii="Arial" w:hAnsi="Arial"/>
                <w:sz w:val="16"/>
                <w:szCs w:val="16"/>
              </w:rPr>
            </w:pPr>
            <w:r w:rsidRPr="00C96FDA">
              <w:rPr>
                <w:rFonts w:ascii="Arial" w:hAnsi="Arial"/>
                <w:sz w:val="16"/>
                <w:szCs w:val="16"/>
              </w:rPr>
              <w:t>1</w:t>
            </w:r>
          </w:p>
        </w:tc>
      </w:tr>
      <w:tr w:rsidR="00423E08" w:rsidRPr="00C96FDA" w14:paraId="4E285B25" w14:textId="77777777" w:rsidTr="009B2FF4">
        <w:tc>
          <w:tcPr>
            <w:tcW w:w="741" w:type="dxa"/>
            <w:noWrap/>
            <w:hideMark/>
          </w:tcPr>
          <w:p w14:paraId="507B7E9C" w14:textId="77777777" w:rsidR="00423E08" w:rsidRPr="00C96FDA" w:rsidRDefault="00423E08" w:rsidP="0088653E">
            <w:pPr>
              <w:rPr>
                <w:rFonts w:ascii="Arial" w:hAnsi="Arial"/>
                <w:sz w:val="16"/>
                <w:szCs w:val="16"/>
              </w:rPr>
            </w:pPr>
            <w:r w:rsidRPr="00C96FDA">
              <w:rPr>
                <w:rFonts w:ascii="Arial" w:hAnsi="Arial"/>
                <w:sz w:val="16"/>
                <w:szCs w:val="16"/>
              </w:rPr>
              <w:t>I-jug</w:t>
            </w:r>
          </w:p>
        </w:tc>
        <w:tc>
          <w:tcPr>
            <w:tcW w:w="2089" w:type="dxa"/>
            <w:noWrap/>
            <w:hideMark/>
          </w:tcPr>
          <w:p w14:paraId="2CB5054F" w14:textId="77777777" w:rsidR="00423E08" w:rsidRPr="00C96FDA" w:rsidRDefault="00423E08" w:rsidP="0088653E">
            <w:pPr>
              <w:rPr>
                <w:rFonts w:ascii="Arial" w:hAnsi="Arial"/>
                <w:sz w:val="16"/>
                <w:szCs w:val="16"/>
              </w:rPr>
            </w:pPr>
            <w:r w:rsidRPr="00C96FDA">
              <w:rPr>
                <w:rFonts w:ascii="Arial" w:hAnsi="Arial"/>
                <w:sz w:val="16"/>
                <w:szCs w:val="16"/>
              </w:rPr>
              <w:t xml:space="preserve">30,31,32,33,34,35,36,37,37a,38,38a </w:t>
            </w:r>
          </w:p>
        </w:tc>
        <w:tc>
          <w:tcPr>
            <w:tcW w:w="1134" w:type="dxa"/>
            <w:noWrap/>
            <w:hideMark/>
          </w:tcPr>
          <w:p w14:paraId="37996AFC" w14:textId="77777777" w:rsidR="00423E08" w:rsidRPr="00C96FDA" w:rsidRDefault="00423E08" w:rsidP="0088653E">
            <w:pPr>
              <w:rPr>
                <w:rFonts w:ascii="Arial" w:hAnsi="Arial"/>
                <w:sz w:val="16"/>
                <w:szCs w:val="16"/>
              </w:rPr>
            </w:pPr>
            <w:r w:rsidRPr="00C96FDA">
              <w:rPr>
                <w:rFonts w:ascii="Arial" w:hAnsi="Arial"/>
                <w:sz w:val="16"/>
                <w:szCs w:val="16"/>
              </w:rPr>
              <w:t>MITSUBISHI</w:t>
            </w:r>
          </w:p>
        </w:tc>
        <w:tc>
          <w:tcPr>
            <w:tcW w:w="1134" w:type="dxa"/>
            <w:noWrap/>
            <w:hideMark/>
          </w:tcPr>
          <w:p w14:paraId="13AA23BC" w14:textId="77777777" w:rsidR="00423E08" w:rsidRPr="00C96FDA" w:rsidRDefault="00423E08" w:rsidP="0088653E">
            <w:pPr>
              <w:rPr>
                <w:rFonts w:ascii="Arial" w:hAnsi="Arial"/>
                <w:sz w:val="16"/>
                <w:szCs w:val="16"/>
              </w:rPr>
            </w:pPr>
            <w:r w:rsidRPr="00C96FDA">
              <w:rPr>
                <w:rFonts w:ascii="Arial" w:hAnsi="Arial"/>
                <w:sz w:val="16"/>
                <w:szCs w:val="16"/>
              </w:rPr>
              <w:t>FDCP 224 HKXE2B</w:t>
            </w:r>
          </w:p>
        </w:tc>
        <w:tc>
          <w:tcPr>
            <w:tcW w:w="993" w:type="dxa"/>
            <w:noWrap/>
            <w:hideMark/>
          </w:tcPr>
          <w:p w14:paraId="0129A324" w14:textId="77777777" w:rsidR="00423E08" w:rsidRPr="00C96FDA" w:rsidRDefault="00423E08" w:rsidP="0088653E">
            <w:pPr>
              <w:rPr>
                <w:rFonts w:ascii="Arial" w:hAnsi="Arial"/>
                <w:sz w:val="16"/>
                <w:szCs w:val="16"/>
              </w:rPr>
            </w:pPr>
            <w:r w:rsidRPr="00C96FDA">
              <w:rPr>
                <w:rFonts w:ascii="Arial" w:hAnsi="Arial"/>
                <w:sz w:val="16"/>
                <w:szCs w:val="16"/>
              </w:rPr>
              <w:t>1</w:t>
            </w:r>
          </w:p>
        </w:tc>
        <w:tc>
          <w:tcPr>
            <w:tcW w:w="992" w:type="dxa"/>
            <w:noWrap/>
            <w:hideMark/>
          </w:tcPr>
          <w:p w14:paraId="35644644" w14:textId="77777777" w:rsidR="00423E08" w:rsidRPr="00C96FDA" w:rsidRDefault="00423E08" w:rsidP="0088653E">
            <w:pPr>
              <w:rPr>
                <w:rFonts w:ascii="Arial" w:hAnsi="Arial"/>
                <w:sz w:val="16"/>
                <w:szCs w:val="16"/>
              </w:rPr>
            </w:pPr>
            <w:r w:rsidRPr="00C96FDA">
              <w:rPr>
                <w:rFonts w:ascii="Arial" w:hAnsi="Arial"/>
                <w:sz w:val="16"/>
                <w:szCs w:val="16"/>
              </w:rPr>
              <w:t>R407C (12kg)</w:t>
            </w:r>
          </w:p>
        </w:tc>
        <w:tc>
          <w:tcPr>
            <w:tcW w:w="992" w:type="dxa"/>
            <w:noWrap/>
            <w:hideMark/>
          </w:tcPr>
          <w:p w14:paraId="62E85C4B" w14:textId="77777777" w:rsidR="00423E08" w:rsidRPr="00C96FDA" w:rsidRDefault="00423E08" w:rsidP="0088653E">
            <w:pPr>
              <w:rPr>
                <w:rFonts w:ascii="Arial" w:hAnsi="Arial"/>
                <w:sz w:val="16"/>
                <w:szCs w:val="16"/>
              </w:rPr>
            </w:pPr>
            <w:r w:rsidRPr="00C96FDA">
              <w:rPr>
                <w:rFonts w:ascii="Arial" w:hAnsi="Arial"/>
                <w:sz w:val="16"/>
                <w:szCs w:val="16"/>
              </w:rPr>
              <w:t>11</w:t>
            </w:r>
          </w:p>
        </w:tc>
        <w:tc>
          <w:tcPr>
            <w:tcW w:w="1276" w:type="dxa"/>
            <w:noWrap/>
            <w:hideMark/>
          </w:tcPr>
          <w:p w14:paraId="07299A64" w14:textId="77777777" w:rsidR="00423E08" w:rsidRPr="00C96FDA" w:rsidRDefault="00423E08" w:rsidP="0088653E">
            <w:pPr>
              <w:rPr>
                <w:rFonts w:ascii="Arial" w:hAnsi="Arial"/>
                <w:sz w:val="16"/>
                <w:szCs w:val="16"/>
              </w:rPr>
            </w:pPr>
            <w:r w:rsidRPr="00C96FDA">
              <w:rPr>
                <w:rFonts w:ascii="Arial" w:hAnsi="Arial"/>
                <w:sz w:val="16"/>
                <w:szCs w:val="16"/>
              </w:rPr>
              <w:t>2002</w:t>
            </w:r>
          </w:p>
        </w:tc>
        <w:tc>
          <w:tcPr>
            <w:tcW w:w="1276" w:type="dxa"/>
          </w:tcPr>
          <w:p w14:paraId="6214AC71" w14:textId="589198F2" w:rsidR="00423E08" w:rsidRPr="00C96FDA" w:rsidRDefault="00DF739F" w:rsidP="00122FC9">
            <w:pPr>
              <w:jc w:val="center"/>
              <w:rPr>
                <w:rFonts w:ascii="Arial" w:hAnsi="Arial"/>
                <w:sz w:val="16"/>
                <w:szCs w:val="16"/>
              </w:rPr>
            </w:pPr>
            <w:r w:rsidRPr="00C96FDA">
              <w:rPr>
                <w:rFonts w:ascii="Arial" w:hAnsi="Arial"/>
                <w:sz w:val="16"/>
                <w:szCs w:val="16"/>
              </w:rPr>
              <w:t>1</w:t>
            </w:r>
          </w:p>
        </w:tc>
      </w:tr>
      <w:tr w:rsidR="00423E08" w:rsidRPr="00C96FDA" w14:paraId="189D951A" w14:textId="77777777" w:rsidTr="009B2FF4">
        <w:tc>
          <w:tcPr>
            <w:tcW w:w="741" w:type="dxa"/>
            <w:noWrap/>
            <w:hideMark/>
          </w:tcPr>
          <w:p w14:paraId="7D3D6A16" w14:textId="77777777" w:rsidR="00423E08" w:rsidRPr="00C96FDA" w:rsidRDefault="00423E08" w:rsidP="0088653E">
            <w:pPr>
              <w:rPr>
                <w:rFonts w:ascii="Arial" w:hAnsi="Arial"/>
                <w:sz w:val="16"/>
                <w:szCs w:val="16"/>
              </w:rPr>
            </w:pPr>
            <w:r w:rsidRPr="00C96FDA">
              <w:rPr>
                <w:rFonts w:ascii="Arial" w:hAnsi="Arial"/>
                <w:sz w:val="16"/>
                <w:szCs w:val="16"/>
              </w:rPr>
              <w:t>I-sever</w:t>
            </w:r>
          </w:p>
        </w:tc>
        <w:tc>
          <w:tcPr>
            <w:tcW w:w="2089" w:type="dxa"/>
            <w:noWrap/>
            <w:hideMark/>
          </w:tcPr>
          <w:p w14:paraId="381BD16B" w14:textId="77777777" w:rsidR="00423E08" w:rsidRPr="00C96FDA" w:rsidRDefault="00423E08" w:rsidP="0088653E">
            <w:pPr>
              <w:rPr>
                <w:rFonts w:ascii="Arial" w:hAnsi="Arial"/>
                <w:sz w:val="16"/>
                <w:szCs w:val="16"/>
              </w:rPr>
            </w:pPr>
            <w:r w:rsidRPr="00C96FDA">
              <w:rPr>
                <w:rFonts w:ascii="Arial" w:hAnsi="Arial"/>
                <w:sz w:val="16"/>
                <w:szCs w:val="16"/>
              </w:rPr>
              <w:t xml:space="preserve">40,41,42.43,44,45,46,47,48 </w:t>
            </w:r>
          </w:p>
        </w:tc>
        <w:tc>
          <w:tcPr>
            <w:tcW w:w="1134" w:type="dxa"/>
            <w:noWrap/>
            <w:hideMark/>
          </w:tcPr>
          <w:p w14:paraId="1E3DC06D" w14:textId="77777777" w:rsidR="00423E08" w:rsidRPr="00C96FDA" w:rsidRDefault="00423E08" w:rsidP="0088653E">
            <w:pPr>
              <w:rPr>
                <w:rFonts w:ascii="Arial" w:hAnsi="Arial"/>
                <w:sz w:val="16"/>
                <w:szCs w:val="16"/>
              </w:rPr>
            </w:pPr>
            <w:r w:rsidRPr="00C96FDA">
              <w:rPr>
                <w:rFonts w:ascii="Arial" w:hAnsi="Arial"/>
                <w:sz w:val="16"/>
                <w:szCs w:val="16"/>
              </w:rPr>
              <w:t>MITSUBISHI</w:t>
            </w:r>
          </w:p>
        </w:tc>
        <w:tc>
          <w:tcPr>
            <w:tcW w:w="1134" w:type="dxa"/>
            <w:noWrap/>
            <w:hideMark/>
          </w:tcPr>
          <w:p w14:paraId="420BE52C" w14:textId="77777777" w:rsidR="00423E08" w:rsidRPr="00C96FDA" w:rsidRDefault="00423E08" w:rsidP="0088653E">
            <w:pPr>
              <w:rPr>
                <w:rFonts w:ascii="Arial" w:hAnsi="Arial"/>
                <w:sz w:val="16"/>
                <w:szCs w:val="16"/>
              </w:rPr>
            </w:pPr>
            <w:r w:rsidRPr="00C96FDA">
              <w:rPr>
                <w:rFonts w:ascii="Arial" w:hAnsi="Arial"/>
                <w:sz w:val="16"/>
                <w:szCs w:val="16"/>
              </w:rPr>
              <w:t>PUHY-P200YMF-C</w:t>
            </w:r>
          </w:p>
        </w:tc>
        <w:tc>
          <w:tcPr>
            <w:tcW w:w="993" w:type="dxa"/>
            <w:noWrap/>
            <w:hideMark/>
          </w:tcPr>
          <w:p w14:paraId="5D639F13" w14:textId="77777777" w:rsidR="00423E08" w:rsidRPr="00C96FDA" w:rsidRDefault="00423E08" w:rsidP="0088653E">
            <w:pPr>
              <w:rPr>
                <w:rFonts w:ascii="Arial" w:hAnsi="Arial"/>
                <w:sz w:val="16"/>
                <w:szCs w:val="16"/>
              </w:rPr>
            </w:pPr>
            <w:r w:rsidRPr="00C96FDA">
              <w:rPr>
                <w:rFonts w:ascii="Arial" w:hAnsi="Arial"/>
                <w:sz w:val="16"/>
                <w:szCs w:val="16"/>
              </w:rPr>
              <w:t>1</w:t>
            </w:r>
          </w:p>
        </w:tc>
        <w:tc>
          <w:tcPr>
            <w:tcW w:w="992" w:type="dxa"/>
            <w:noWrap/>
            <w:hideMark/>
          </w:tcPr>
          <w:p w14:paraId="51DA90CA" w14:textId="77777777" w:rsidR="00423E08" w:rsidRPr="00C96FDA" w:rsidRDefault="00423E08" w:rsidP="0088653E">
            <w:pPr>
              <w:rPr>
                <w:rFonts w:ascii="Arial" w:hAnsi="Arial"/>
                <w:sz w:val="16"/>
                <w:szCs w:val="16"/>
              </w:rPr>
            </w:pPr>
            <w:r w:rsidRPr="00C96FDA">
              <w:rPr>
                <w:rFonts w:ascii="Arial" w:hAnsi="Arial"/>
                <w:sz w:val="16"/>
                <w:szCs w:val="16"/>
              </w:rPr>
              <w:t>R407C (7kg)</w:t>
            </w:r>
          </w:p>
        </w:tc>
        <w:tc>
          <w:tcPr>
            <w:tcW w:w="992" w:type="dxa"/>
            <w:noWrap/>
            <w:hideMark/>
          </w:tcPr>
          <w:p w14:paraId="48F17D02" w14:textId="77777777" w:rsidR="00423E08" w:rsidRPr="00C96FDA" w:rsidRDefault="00423E08" w:rsidP="0088653E">
            <w:pPr>
              <w:rPr>
                <w:rFonts w:ascii="Arial" w:hAnsi="Arial"/>
                <w:sz w:val="16"/>
                <w:szCs w:val="16"/>
              </w:rPr>
            </w:pPr>
            <w:r w:rsidRPr="00C96FDA">
              <w:rPr>
                <w:rFonts w:ascii="Arial" w:hAnsi="Arial"/>
                <w:sz w:val="16"/>
                <w:szCs w:val="16"/>
              </w:rPr>
              <w:t>9</w:t>
            </w:r>
          </w:p>
        </w:tc>
        <w:tc>
          <w:tcPr>
            <w:tcW w:w="1276" w:type="dxa"/>
            <w:noWrap/>
            <w:hideMark/>
          </w:tcPr>
          <w:p w14:paraId="73559795" w14:textId="77777777" w:rsidR="00423E08" w:rsidRPr="00C96FDA" w:rsidRDefault="00423E08" w:rsidP="0088653E">
            <w:pPr>
              <w:rPr>
                <w:rFonts w:ascii="Arial" w:hAnsi="Arial"/>
                <w:sz w:val="16"/>
                <w:szCs w:val="16"/>
              </w:rPr>
            </w:pPr>
            <w:r w:rsidRPr="00C96FDA">
              <w:rPr>
                <w:rFonts w:ascii="Arial" w:hAnsi="Arial"/>
                <w:sz w:val="16"/>
                <w:szCs w:val="16"/>
              </w:rPr>
              <w:t>2003</w:t>
            </w:r>
          </w:p>
        </w:tc>
        <w:tc>
          <w:tcPr>
            <w:tcW w:w="1276" w:type="dxa"/>
          </w:tcPr>
          <w:p w14:paraId="35A51183" w14:textId="5EC2FF9B" w:rsidR="00423E08" w:rsidRPr="00C96FDA" w:rsidRDefault="00DF739F" w:rsidP="00122FC9">
            <w:pPr>
              <w:jc w:val="center"/>
              <w:rPr>
                <w:rFonts w:ascii="Arial" w:hAnsi="Arial"/>
                <w:sz w:val="16"/>
                <w:szCs w:val="16"/>
              </w:rPr>
            </w:pPr>
            <w:r w:rsidRPr="00C96FDA">
              <w:rPr>
                <w:rFonts w:ascii="Arial" w:hAnsi="Arial"/>
                <w:sz w:val="16"/>
                <w:szCs w:val="16"/>
              </w:rPr>
              <w:t>1</w:t>
            </w:r>
          </w:p>
        </w:tc>
      </w:tr>
      <w:tr w:rsidR="00423E08" w:rsidRPr="00C96FDA" w14:paraId="08CDC34C" w14:textId="77777777" w:rsidTr="009B2FF4">
        <w:tc>
          <w:tcPr>
            <w:tcW w:w="741" w:type="dxa"/>
            <w:noWrap/>
            <w:hideMark/>
          </w:tcPr>
          <w:p w14:paraId="706DB6FF" w14:textId="77777777" w:rsidR="00423E08" w:rsidRPr="00C96FDA" w:rsidRDefault="00423E08" w:rsidP="0088653E">
            <w:pPr>
              <w:rPr>
                <w:rFonts w:ascii="Arial" w:hAnsi="Arial"/>
                <w:sz w:val="16"/>
                <w:szCs w:val="16"/>
              </w:rPr>
            </w:pPr>
            <w:r w:rsidRPr="00C96FDA">
              <w:rPr>
                <w:rFonts w:ascii="Arial" w:hAnsi="Arial"/>
                <w:sz w:val="16"/>
                <w:szCs w:val="16"/>
              </w:rPr>
              <w:t>III-jug</w:t>
            </w:r>
          </w:p>
        </w:tc>
        <w:tc>
          <w:tcPr>
            <w:tcW w:w="2089" w:type="dxa"/>
            <w:noWrap/>
            <w:hideMark/>
          </w:tcPr>
          <w:p w14:paraId="3C124973" w14:textId="77777777" w:rsidR="00423E08" w:rsidRPr="00C96FDA" w:rsidRDefault="00423E08" w:rsidP="0088653E">
            <w:pPr>
              <w:rPr>
                <w:rFonts w:ascii="Arial" w:hAnsi="Arial"/>
                <w:sz w:val="16"/>
                <w:szCs w:val="16"/>
              </w:rPr>
            </w:pPr>
            <w:r w:rsidRPr="00C96FDA">
              <w:rPr>
                <w:rFonts w:ascii="Arial" w:hAnsi="Arial"/>
                <w:sz w:val="16"/>
                <w:szCs w:val="16"/>
              </w:rPr>
              <w:t>87, 88, 89, 91a, 91, 92, 93, 94, 95, 96, 97</w:t>
            </w:r>
          </w:p>
        </w:tc>
        <w:tc>
          <w:tcPr>
            <w:tcW w:w="1134" w:type="dxa"/>
            <w:noWrap/>
            <w:hideMark/>
          </w:tcPr>
          <w:p w14:paraId="2498A183" w14:textId="77777777" w:rsidR="00423E08" w:rsidRPr="00C96FDA" w:rsidRDefault="00423E08" w:rsidP="0088653E">
            <w:pPr>
              <w:rPr>
                <w:rFonts w:ascii="Arial" w:hAnsi="Arial"/>
                <w:sz w:val="16"/>
                <w:szCs w:val="16"/>
              </w:rPr>
            </w:pPr>
            <w:r w:rsidRPr="00C96FDA">
              <w:rPr>
                <w:rFonts w:ascii="Arial" w:hAnsi="Arial"/>
                <w:sz w:val="16"/>
                <w:szCs w:val="16"/>
              </w:rPr>
              <w:t>DAIKIN VRV</w:t>
            </w:r>
          </w:p>
        </w:tc>
        <w:tc>
          <w:tcPr>
            <w:tcW w:w="1134" w:type="dxa"/>
            <w:noWrap/>
            <w:hideMark/>
          </w:tcPr>
          <w:p w14:paraId="0E78E52D" w14:textId="77777777" w:rsidR="00423E08" w:rsidRPr="00C96FDA" w:rsidRDefault="00423E08" w:rsidP="0088653E">
            <w:pPr>
              <w:rPr>
                <w:rFonts w:ascii="Arial" w:hAnsi="Arial"/>
                <w:sz w:val="16"/>
                <w:szCs w:val="16"/>
              </w:rPr>
            </w:pPr>
            <w:r w:rsidRPr="00C96FDA">
              <w:rPr>
                <w:rFonts w:ascii="Arial" w:hAnsi="Arial"/>
                <w:sz w:val="16"/>
                <w:szCs w:val="16"/>
              </w:rPr>
              <w:t>RXYQ10M8W1B</w:t>
            </w:r>
          </w:p>
        </w:tc>
        <w:tc>
          <w:tcPr>
            <w:tcW w:w="993" w:type="dxa"/>
            <w:noWrap/>
            <w:hideMark/>
          </w:tcPr>
          <w:p w14:paraId="4EFCA6DE" w14:textId="77777777" w:rsidR="00423E08" w:rsidRPr="00C96FDA" w:rsidRDefault="00423E08" w:rsidP="0088653E">
            <w:pPr>
              <w:rPr>
                <w:rFonts w:ascii="Arial" w:hAnsi="Arial"/>
                <w:sz w:val="16"/>
                <w:szCs w:val="16"/>
              </w:rPr>
            </w:pPr>
            <w:r w:rsidRPr="00C96FDA">
              <w:rPr>
                <w:rFonts w:ascii="Arial" w:hAnsi="Arial"/>
                <w:sz w:val="16"/>
                <w:szCs w:val="16"/>
              </w:rPr>
              <w:t>1</w:t>
            </w:r>
          </w:p>
        </w:tc>
        <w:tc>
          <w:tcPr>
            <w:tcW w:w="992" w:type="dxa"/>
            <w:noWrap/>
            <w:hideMark/>
          </w:tcPr>
          <w:p w14:paraId="4D9A8357" w14:textId="77777777" w:rsidR="00423E08" w:rsidRPr="00C96FDA" w:rsidRDefault="00423E08" w:rsidP="0088653E">
            <w:pPr>
              <w:rPr>
                <w:rFonts w:ascii="Arial" w:hAnsi="Arial"/>
                <w:sz w:val="16"/>
                <w:szCs w:val="16"/>
              </w:rPr>
            </w:pPr>
            <w:r w:rsidRPr="00C96FDA">
              <w:rPr>
                <w:rFonts w:ascii="Arial" w:hAnsi="Arial"/>
                <w:sz w:val="16"/>
                <w:szCs w:val="16"/>
              </w:rPr>
              <w:t xml:space="preserve"> R410A (9,6kg)</w:t>
            </w:r>
          </w:p>
        </w:tc>
        <w:tc>
          <w:tcPr>
            <w:tcW w:w="992" w:type="dxa"/>
            <w:noWrap/>
            <w:hideMark/>
          </w:tcPr>
          <w:p w14:paraId="3BAD81A3" w14:textId="77777777" w:rsidR="00423E08" w:rsidRPr="00C96FDA" w:rsidRDefault="00423E08" w:rsidP="0088653E">
            <w:pPr>
              <w:rPr>
                <w:rFonts w:ascii="Arial" w:hAnsi="Arial"/>
                <w:sz w:val="16"/>
                <w:szCs w:val="16"/>
              </w:rPr>
            </w:pPr>
            <w:r w:rsidRPr="00C96FDA">
              <w:rPr>
                <w:rFonts w:ascii="Arial" w:hAnsi="Arial"/>
                <w:sz w:val="16"/>
                <w:szCs w:val="16"/>
              </w:rPr>
              <w:t>11</w:t>
            </w:r>
          </w:p>
        </w:tc>
        <w:tc>
          <w:tcPr>
            <w:tcW w:w="1276" w:type="dxa"/>
            <w:noWrap/>
            <w:hideMark/>
          </w:tcPr>
          <w:p w14:paraId="0A532CAD" w14:textId="77777777" w:rsidR="00423E08" w:rsidRPr="00C96FDA" w:rsidRDefault="00423E08" w:rsidP="0088653E">
            <w:pPr>
              <w:rPr>
                <w:rFonts w:ascii="Arial" w:hAnsi="Arial"/>
                <w:sz w:val="16"/>
                <w:szCs w:val="16"/>
              </w:rPr>
            </w:pPr>
            <w:r w:rsidRPr="00C96FDA">
              <w:rPr>
                <w:rFonts w:ascii="Arial" w:hAnsi="Arial"/>
                <w:sz w:val="16"/>
                <w:szCs w:val="16"/>
              </w:rPr>
              <w:t>2005</w:t>
            </w:r>
          </w:p>
        </w:tc>
        <w:tc>
          <w:tcPr>
            <w:tcW w:w="1276" w:type="dxa"/>
          </w:tcPr>
          <w:p w14:paraId="33E58FE3" w14:textId="36EBDA3A" w:rsidR="00423E08" w:rsidRPr="00C96FDA" w:rsidRDefault="00DF739F" w:rsidP="00122FC9">
            <w:pPr>
              <w:jc w:val="center"/>
              <w:rPr>
                <w:rFonts w:ascii="Arial" w:hAnsi="Arial"/>
                <w:sz w:val="16"/>
                <w:szCs w:val="16"/>
              </w:rPr>
            </w:pPr>
            <w:r w:rsidRPr="00C96FDA">
              <w:rPr>
                <w:rFonts w:ascii="Arial" w:hAnsi="Arial"/>
                <w:sz w:val="16"/>
                <w:szCs w:val="16"/>
              </w:rPr>
              <w:t>1</w:t>
            </w:r>
          </w:p>
        </w:tc>
      </w:tr>
      <w:tr w:rsidR="00423E08" w:rsidRPr="00C96FDA" w14:paraId="3C8929AE" w14:textId="77777777" w:rsidTr="009B2FF4">
        <w:tc>
          <w:tcPr>
            <w:tcW w:w="741" w:type="dxa"/>
            <w:noWrap/>
            <w:hideMark/>
          </w:tcPr>
          <w:p w14:paraId="58C9E731" w14:textId="77777777" w:rsidR="00423E08" w:rsidRPr="00C96FDA" w:rsidRDefault="00423E08" w:rsidP="0088653E">
            <w:pPr>
              <w:rPr>
                <w:rFonts w:ascii="Arial" w:hAnsi="Arial"/>
                <w:sz w:val="16"/>
                <w:szCs w:val="16"/>
              </w:rPr>
            </w:pPr>
            <w:r w:rsidRPr="00C96FDA">
              <w:rPr>
                <w:rFonts w:ascii="Arial" w:hAnsi="Arial"/>
                <w:sz w:val="16"/>
                <w:szCs w:val="16"/>
              </w:rPr>
              <w:t>III-sever</w:t>
            </w:r>
          </w:p>
        </w:tc>
        <w:tc>
          <w:tcPr>
            <w:tcW w:w="2089" w:type="dxa"/>
            <w:noWrap/>
            <w:hideMark/>
          </w:tcPr>
          <w:p w14:paraId="54B71F90" w14:textId="77777777" w:rsidR="00423E08" w:rsidRPr="00C96FDA" w:rsidRDefault="00423E08" w:rsidP="0088653E">
            <w:pPr>
              <w:rPr>
                <w:rFonts w:ascii="Arial" w:hAnsi="Arial"/>
                <w:sz w:val="16"/>
                <w:szCs w:val="16"/>
              </w:rPr>
            </w:pPr>
            <w:r w:rsidRPr="00C96FDA">
              <w:rPr>
                <w:rFonts w:ascii="Arial" w:hAnsi="Arial"/>
                <w:sz w:val="16"/>
                <w:szCs w:val="16"/>
              </w:rPr>
              <w:t>73, 74, 75, 76, 77, 78, 79, 80, 81, 82, 84, 91</w:t>
            </w:r>
          </w:p>
        </w:tc>
        <w:tc>
          <w:tcPr>
            <w:tcW w:w="1134" w:type="dxa"/>
            <w:noWrap/>
            <w:hideMark/>
          </w:tcPr>
          <w:p w14:paraId="1042AC36" w14:textId="77777777" w:rsidR="00423E08" w:rsidRPr="00C96FDA" w:rsidRDefault="00423E08" w:rsidP="0088653E">
            <w:pPr>
              <w:rPr>
                <w:rFonts w:ascii="Arial" w:hAnsi="Arial"/>
                <w:sz w:val="16"/>
                <w:szCs w:val="16"/>
              </w:rPr>
            </w:pPr>
            <w:r w:rsidRPr="00C96FDA">
              <w:rPr>
                <w:rFonts w:ascii="Arial" w:hAnsi="Arial"/>
                <w:sz w:val="16"/>
                <w:szCs w:val="16"/>
              </w:rPr>
              <w:t>DAIKIN VRV</w:t>
            </w:r>
          </w:p>
        </w:tc>
        <w:tc>
          <w:tcPr>
            <w:tcW w:w="1134" w:type="dxa"/>
            <w:noWrap/>
            <w:hideMark/>
          </w:tcPr>
          <w:p w14:paraId="68D53F60" w14:textId="77777777" w:rsidR="00423E08" w:rsidRPr="00C96FDA" w:rsidRDefault="00423E08" w:rsidP="0088653E">
            <w:pPr>
              <w:rPr>
                <w:rFonts w:ascii="Arial" w:hAnsi="Arial"/>
                <w:sz w:val="16"/>
                <w:szCs w:val="16"/>
              </w:rPr>
            </w:pPr>
            <w:r w:rsidRPr="00C96FDA">
              <w:rPr>
                <w:rFonts w:ascii="Arial" w:hAnsi="Arial"/>
                <w:sz w:val="16"/>
                <w:szCs w:val="16"/>
              </w:rPr>
              <w:t>RXYQ10M8W1B</w:t>
            </w:r>
          </w:p>
        </w:tc>
        <w:tc>
          <w:tcPr>
            <w:tcW w:w="993" w:type="dxa"/>
            <w:noWrap/>
            <w:hideMark/>
          </w:tcPr>
          <w:p w14:paraId="57ED22B6" w14:textId="77777777" w:rsidR="00423E08" w:rsidRPr="00C96FDA" w:rsidRDefault="00423E08" w:rsidP="0088653E">
            <w:pPr>
              <w:rPr>
                <w:rFonts w:ascii="Arial" w:hAnsi="Arial"/>
                <w:sz w:val="16"/>
                <w:szCs w:val="16"/>
              </w:rPr>
            </w:pPr>
            <w:r w:rsidRPr="00C96FDA">
              <w:rPr>
                <w:rFonts w:ascii="Arial" w:hAnsi="Arial"/>
                <w:sz w:val="16"/>
                <w:szCs w:val="16"/>
              </w:rPr>
              <w:t>1</w:t>
            </w:r>
          </w:p>
        </w:tc>
        <w:tc>
          <w:tcPr>
            <w:tcW w:w="992" w:type="dxa"/>
            <w:noWrap/>
            <w:hideMark/>
          </w:tcPr>
          <w:p w14:paraId="3F597BFB" w14:textId="77777777" w:rsidR="00423E08" w:rsidRPr="00C96FDA" w:rsidRDefault="00423E08" w:rsidP="0088653E">
            <w:pPr>
              <w:rPr>
                <w:rFonts w:ascii="Arial" w:hAnsi="Arial"/>
                <w:sz w:val="16"/>
                <w:szCs w:val="16"/>
              </w:rPr>
            </w:pPr>
            <w:r w:rsidRPr="00C96FDA">
              <w:rPr>
                <w:rFonts w:ascii="Arial" w:hAnsi="Arial"/>
                <w:sz w:val="16"/>
                <w:szCs w:val="16"/>
              </w:rPr>
              <w:t xml:space="preserve"> R410A (9,6kg)</w:t>
            </w:r>
          </w:p>
        </w:tc>
        <w:tc>
          <w:tcPr>
            <w:tcW w:w="992" w:type="dxa"/>
            <w:noWrap/>
            <w:hideMark/>
          </w:tcPr>
          <w:p w14:paraId="66F61A2F" w14:textId="77777777" w:rsidR="00423E08" w:rsidRPr="00C96FDA" w:rsidRDefault="00423E08" w:rsidP="0088653E">
            <w:pPr>
              <w:rPr>
                <w:rFonts w:ascii="Arial" w:hAnsi="Arial"/>
                <w:sz w:val="16"/>
                <w:szCs w:val="16"/>
              </w:rPr>
            </w:pPr>
            <w:r w:rsidRPr="00C96FDA">
              <w:rPr>
                <w:rFonts w:ascii="Arial" w:hAnsi="Arial"/>
                <w:sz w:val="16"/>
                <w:szCs w:val="16"/>
              </w:rPr>
              <w:t>12</w:t>
            </w:r>
          </w:p>
        </w:tc>
        <w:tc>
          <w:tcPr>
            <w:tcW w:w="1276" w:type="dxa"/>
            <w:noWrap/>
            <w:hideMark/>
          </w:tcPr>
          <w:p w14:paraId="0A575A4A" w14:textId="77777777" w:rsidR="00423E08" w:rsidRPr="00C96FDA" w:rsidRDefault="00423E08" w:rsidP="0088653E">
            <w:pPr>
              <w:rPr>
                <w:rFonts w:ascii="Arial" w:hAnsi="Arial"/>
                <w:sz w:val="16"/>
                <w:szCs w:val="16"/>
              </w:rPr>
            </w:pPr>
            <w:r w:rsidRPr="00C96FDA">
              <w:rPr>
                <w:rFonts w:ascii="Arial" w:hAnsi="Arial"/>
                <w:sz w:val="16"/>
                <w:szCs w:val="16"/>
              </w:rPr>
              <w:t>2005</w:t>
            </w:r>
          </w:p>
        </w:tc>
        <w:tc>
          <w:tcPr>
            <w:tcW w:w="1276" w:type="dxa"/>
          </w:tcPr>
          <w:p w14:paraId="542F7ADC" w14:textId="6F85EC0E" w:rsidR="00423E08" w:rsidRPr="00C96FDA" w:rsidRDefault="00DF739F" w:rsidP="00122FC9">
            <w:pPr>
              <w:jc w:val="center"/>
              <w:rPr>
                <w:rFonts w:ascii="Arial" w:hAnsi="Arial"/>
                <w:sz w:val="16"/>
                <w:szCs w:val="16"/>
              </w:rPr>
            </w:pPr>
            <w:r w:rsidRPr="00C96FDA">
              <w:rPr>
                <w:rFonts w:ascii="Arial" w:hAnsi="Arial"/>
                <w:sz w:val="16"/>
                <w:szCs w:val="16"/>
              </w:rPr>
              <w:t>1</w:t>
            </w:r>
          </w:p>
        </w:tc>
      </w:tr>
      <w:tr w:rsidR="00423E08" w:rsidRPr="00C96FDA" w14:paraId="05BBF032" w14:textId="77777777" w:rsidTr="009B2FF4">
        <w:tc>
          <w:tcPr>
            <w:tcW w:w="741" w:type="dxa"/>
            <w:noWrap/>
            <w:hideMark/>
          </w:tcPr>
          <w:p w14:paraId="7510D74B" w14:textId="77777777" w:rsidR="00423E08" w:rsidRPr="00C96FDA" w:rsidRDefault="00423E08" w:rsidP="0088653E">
            <w:pPr>
              <w:rPr>
                <w:rFonts w:ascii="Arial" w:hAnsi="Arial"/>
                <w:sz w:val="16"/>
                <w:szCs w:val="16"/>
              </w:rPr>
            </w:pPr>
            <w:r w:rsidRPr="00C96FDA">
              <w:rPr>
                <w:rFonts w:ascii="Arial" w:hAnsi="Arial"/>
                <w:sz w:val="16"/>
                <w:szCs w:val="16"/>
              </w:rPr>
              <w:t xml:space="preserve">V. nad </w:t>
            </w:r>
          </w:p>
        </w:tc>
        <w:tc>
          <w:tcPr>
            <w:tcW w:w="2089" w:type="dxa"/>
            <w:noWrap/>
            <w:hideMark/>
          </w:tcPr>
          <w:p w14:paraId="22204558" w14:textId="77777777" w:rsidR="00423E08" w:rsidRPr="00C96FDA" w:rsidRDefault="00423E08" w:rsidP="0088653E">
            <w:pPr>
              <w:rPr>
                <w:rFonts w:ascii="Arial" w:hAnsi="Arial"/>
                <w:sz w:val="16"/>
                <w:szCs w:val="16"/>
              </w:rPr>
            </w:pPr>
            <w:r w:rsidRPr="00C96FDA">
              <w:rPr>
                <w:rFonts w:ascii="Arial" w:hAnsi="Arial"/>
                <w:sz w:val="16"/>
                <w:szCs w:val="16"/>
              </w:rPr>
              <w:t xml:space="preserve">mansarda </w:t>
            </w:r>
          </w:p>
        </w:tc>
        <w:tc>
          <w:tcPr>
            <w:tcW w:w="1134" w:type="dxa"/>
            <w:noWrap/>
            <w:hideMark/>
          </w:tcPr>
          <w:p w14:paraId="4B11066D" w14:textId="77777777" w:rsidR="00423E08" w:rsidRPr="00C96FDA" w:rsidRDefault="00423E08" w:rsidP="0088653E">
            <w:pPr>
              <w:rPr>
                <w:rFonts w:ascii="Arial" w:hAnsi="Arial"/>
                <w:sz w:val="16"/>
                <w:szCs w:val="16"/>
              </w:rPr>
            </w:pPr>
            <w:r w:rsidRPr="00C96FDA">
              <w:rPr>
                <w:rFonts w:ascii="Arial" w:hAnsi="Arial"/>
                <w:sz w:val="16"/>
                <w:szCs w:val="16"/>
              </w:rPr>
              <w:t>MITSUBISHI</w:t>
            </w:r>
          </w:p>
        </w:tc>
        <w:tc>
          <w:tcPr>
            <w:tcW w:w="1134" w:type="dxa"/>
            <w:noWrap/>
            <w:hideMark/>
          </w:tcPr>
          <w:p w14:paraId="67306C0C" w14:textId="77777777" w:rsidR="00423E08" w:rsidRPr="00C96FDA" w:rsidRDefault="00423E08" w:rsidP="0088653E">
            <w:pPr>
              <w:rPr>
                <w:rFonts w:ascii="Arial" w:hAnsi="Arial"/>
                <w:sz w:val="16"/>
                <w:szCs w:val="16"/>
              </w:rPr>
            </w:pPr>
          </w:p>
        </w:tc>
        <w:tc>
          <w:tcPr>
            <w:tcW w:w="993" w:type="dxa"/>
            <w:noWrap/>
            <w:hideMark/>
          </w:tcPr>
          <w:p w14:paraId="47ADEA24" w14:textId="77777777" w:rsidR="00423E08" w:rsidRPr="00C96FDA" w:rsidRDefault="00423E08" w:rsidP="0088653E">
            <w:pPr>
              <w:rPr>
                <w:rFonts w:ascii="Arial" w:hAnsi="Arial"/>
                <w:sz w:val="16"/>
                <w:szCs w:val="16"/>
              </w:rPr>
            </w:pPr>
            <w:r w:rsidRPr="00C96FDA">
              <w:rPr>
                <w:rFonts w:ascii="Arial" w:hAnsi="Arial"/>
                <w:sz w:val="16"/>
                <w:szCs w:val="16"/>
              </w:rPr>
              <w:t>2</w:t>
            </w:r>
          </w:p>
        </w:tc>
        <w:tc>
          <w:tcPr>
            <w:tcW w:w="992" w:type="dxa"/>
            <w:noWrap/>
            <w:hideMark/>
          </w:tcPr>
          <w:p w14:paraId="75FC427D" w14:textId="77777777" w:rsidR="00423E08" w:rsidRPr="00C96FDA" w:rsidRDefault="00423E08" w:rsidP="0088653E">
            <w:pPr>
              <w:rPr>
                <w:rFonts w:ascii="Arial" w:hAnsi="Arial"/>
                <w:sz w:val="16"/>
                <w:szCs w:val="16"/>
              </w:rPr>
            </w:pPr>
            <w:r w:rsidRPr="00C96FDA">
              <w:rPr>
                <w:rFonts w:ascii="Arial" w:hAnsi="Arial"/>
                <w:sz w:val="16"/>
                <w:szCs w:val="16"/>
              </w:rPr>
              <w:t>R410 A(14.4 kh)</w:t>
            </w:r>
          </w:p>
        </w:tc>
        <w:tc>
          <w:tcPr>
            <w:tcW w:w="992" w:type="dxa"/>
            <w:noWrap/>
            <w:hideMark/>
          </w:tcPr>
          <w:p w14:paraId="698FA653" w14:textId="77777777" w:rsidR="00423E08" w:rsidRPr="00C96FDA" w:rsidRDefault="00423E08" w:rsidP="0088653E">
            <w:pPr>
              <w:rPr>
                <w:rFonts w:ascii="Arial" w:hAnsi="Arial"/>
                <w:sz w:val="16"/>
                <w:szCs w:val="16"/>
              </w:rPr>
            </w:pPr>
            <w:r w:rsidRPr="00C96FDA">
              <w:rPr>
                <w:rFonts w:ascii="Arial" w:hAnsi="Arial"/>
                <w:sz w:val="16"/>
                <w:szCs w:val="16"/>
              </w:rPr>
              <w:t>16</w:t>
            </w:r>
          </w:p>
        </w:tc>
        <w:tc>
          <w:tcPr>
            <w:tcW w:w="1276" w:type="dxa"/>
            <w:noWrap/>
            <w:hideMark/>
          </w:tcPr>
          <w:p w14:paraId="46ECB42A" w14:textId="77777777" w:rsidR="00423E08" w:rsidRPr="00C96FDA" w:rsidRDefault="00423E08" w:rsidP="0088653E">
            <w:pPr>
              <w:rPr>
                <w:rFonts w:ascii="Arial" w:hAnsi="Arial"/>
                <w:sz w:val="16"/>
                <w:szCs w:val="16"/>
              </w:rPr>
            </w:pPr>
            <w:r w:rsidRPr="00C96FDA">
              <w:rPr>
                <w:rFonts w:ascii="Arial" w:hAnsi="Arial"/>
                <w:sz w:val="16"/>
                <w:szCs w:val="16"/>
              </w:rPr>
              <w:t>2015</w:t>
            </w:r>
          </w:p>
        </w:tc>
        <w:tc>
          <w:tcPr>
            <w:tcW w:w="1276" w:type="dxa"/>
          </w:tcPr>
          <w:p w14:paraId="01C88C53" w14:textId="0AA6EA62" w:rsidR="00423E08" w:rsidRPr="00C96FDA" w:rsidRDefault="00DF739F" w:rsidP="00122FC9">
            <w:pPr>
              <w:jc w:val="center"/>
              <w:rPr>
                <w:rFonts w:ascii="Arial" w:hAnsi="Arial"/>
                <w:sz w:val="16"/>
                <w:szCs w:val="16"/>
              </w:rPr>
            </w:pPr>
            <w:r w:rsidRPr="00C96FDA">
              <w:rPr>
                <w:rFonts w:ascii="Arial" w:hAnsi="Arial"/>
                <w:sz w:val="16"/>
                <w:szCs w:val="16"/>
              </w:rPr>
              <w:t>1</w:t>
            </w:r>
          </w:p>
        </w:tc>
      </w:tr>
      <w:tr w:rsidR="00423E08" w:rsidRPr="00C96FDA" w14:paraId="5EAB6A2A" w14:textId="77777777" w:rsidTr="009B2FF4">
        <w:tc>
          <w:tcPr>
            <w:tcW w:w="741" w:type="dxa"/>
            <w:noWrap/>
            <w:hideMark/>
          </w:tcPr>
          <w:p w14:paraId="15FA6FCE" w14:textId="77777777" w:rsidR="00423E08" w:rsidRPr="00C96FDA" w:rsidRDefault="00423E08" w:rsidP="0088653E">
            <w:pPr>
              <w:rPr>
                <w:rFonts w:ascii="Arial" w:hAnsi="Arial"/>
                <w:sz w:val="16"/>
                <w:szCs w:val="16"/>
              </w:rPr>
            </w:pPr>
            <w:r w:rsidRPr="00C96FDA">
              <w:rPr>
                <w:rFonts w:ascii="Arial" w:hAnsi="Arial"/>
                <w:sz w:val="16"/>
                <w:szCs w:val="16"/>
              </w:rPr>
              <w:t>V</w:t>
            </w:r>
          </w:p>
        </w:tc>
        <w:tc>
          <w:tcPr>
            <w:tcW w:w="2089" w:type="dxa"/>
            <w:noWrap/>
            <w:hideMark/>
          </w:tcPr>
          <w:p w14:paraId="43A000CD" w14:textId="77777777" w:rsidR="00423E08" w:rsidRPr="00C96FDA" w:rsidRDefault="00423E08" w:rsidP="0088653E">
            <w:pPr>
              <w:rPr>
                <w:rFonts w:ascii="Arial" w:hAnsi="Arial"/>
                <w:sz w:val="16"/>
                <w:szCs w:val="16"/>
              </w:rPr>
            </w:pPr>
            <w:r w:rsidRPr="00C96FDA">
              <w:rPr>
                <w:rFonts w:ascii="Arial" w:hAnsi="Arial"/>
                <w:sz w:val="16"/>
                <w:szCs w:val="16"/>
              </w:rPr>
              <w:t>121, 122, 123, 124, 125, hodnik</w:t>
            </w:r>
          </w:p>
        </w:tc>
        <w:tc>
          <w:tcPr>
            <w:tcW w:w="1134" w:type="dxa"/>
            <w:noWrap/>
            <w:hideMark/>
          </w:tcPr>
          <w:p w14:paraId="6C4B944B" w14:textId="77777777" w:rsidR="00423E08" w:rsidRPr="00C96FDA" w:rsidRDefault="00423E08" w:rsidP="0088653E">
            <w:pPr>
              <w:rPr>
                <w:rFonts w:ascii="Arial" w:hAnsi="Arial"/>
                <w:sz w:val="16"/>
                <w:szCs w:val="16"/>
              </w:rPr>
            </w:pPr>
            <w:r w:rsidRPr="00C96FDA">
              <w:rPr>
                <w:rFonts w:ascii="Arial" w:hAnsi="Arial"/>
                <w:sz w:val="16"/>
                <w:szCs w:val="16"/>
              </w:rPr>
              <w:t>DAIKIN VRV</w:t>
            </w:r>
          </w:p>
        </w:tc>
        <w:tc>
          <w:tcPr>
            <w:tcW w:w="1134" w:type="dxa"/>
            <w:noWrap/>
            <w:hideMark/>
          </w:tcPr>
          <w:p w14:paraId="2A850545" w14:textId="77777777" w:rsidR="00423E08" w:rsidRPr="00C96FDA" w:rsidRDefault="00423E08" w:rsidP="0088653E">
            <w:pPr>
              <w:rPr>
                <w:rFonts w:ascii="Arial" w:hAnsi="Arial"/>
                <w:sz w:val="16"/>
                <w:szCs w:val="16"/>
              </w:rPr>
            </w:pPr>
            <w:r w:rsidRPr="00C96FDA">
              <w:rPr>
                <w:rFonts w:ascii="Arial" w:hAnsi="Arial"/>
                <w:sz w:val="16"/>
                <w:szCs w:val="16"/>
              </w:rPr>
              <w:t>RXYSQ5M7V3B</w:t>
            </w:r>
          </w:p>
        </w:tc>
        <w:tc>
          <w:tcPr>
            <w:tcW w:w="993" w:type="dxa"/>
            <w:noWrap/>
            <w:hideMark/>
          </w:tcPr>
          <w:p w14:paraId="4C280401" w14:textId="77777777" w:rsidR="00423E08" w:rsidRPr="00C96FDA" w:rsidRDefault="00423E08" w:rsidP="0088653E">
            <w:pPr>
              <w:rPr>
                <w:rFonts w:ascii="Arial" w:hAnsi="Arial"/>
                <w:sz w:val="16"/>
                <w:szCs w:val="16"/>
              </w:rPr>
            </w:pPr>
            <w:r w:rsidRPr="00C96FDA">
              <w:rPr>
                <w:rFonts w:ascii="Arial" w:hAnsi="Arial"/>
                <w:sz w:val="16"/>
                <w:szCs w:val="16"/>
              </w:rPr>
              <w:t>1</w:t>
            </w:r>
          </w:p>
        </w:tc>
        <w:tc>
          <w:tcPr>
            <w:tcW w:w="992" w:type="dxa"/>
            <w:noWrap/>
            <w:hideMark/>
          </w:tcPr>
          <w:p w14:paraId="362E6F55" w14:textId="77777777" w:rsidR="00423E08" w:rsidRPr="00C96FDA" w:rsidRDefault="00423E08" w:rsidP="0088653E">
            <w:pPr>
              <w:rPr>
                <w:rFonts w:ascii="Arial" w:hAnsi="Arial"/>
                <w:sz w:val="16"/>
                <w:szCs w:val="16"/>
              </w:rPr>
            </w:pPr>
            <w:r w:rsidRPr="00C96FDA">
              <w:rPr>
                <w:rFonts w:ascii="Arial" w:hAnsi="Arial"/>
                <w:sz w:val="16"/>
                <w:szCs w:val="16"/>
              </w:rPr>
              <w:t xml:space="preserve"> R410A (5,8kg)</w:t>
            </w:r>
          </w:p>
        </w:tc>
        <w:tc>
          <w:tcPr>
            <w:tcW w:w="992" w:type="dxa"/>
            <w:noWrap/>
            <w:hideMark/>
          </w:tcPr>
          <w:p w14:paraId="2E71E8F8" w14:textId="77777777" w:rsidR="00423E08" w:rsidRPr="00C96FDA" w:rsidRDefault="00423E08" w:rsidP="0088653E">
            <w:pPr>
              <w:rPr>
                <w:rFonts w:ascii="Arial" w:hAnsi="Arial"/>
                <w:sz w:val="16"/>
                <w:szCs w:val="16"/>
              </w:rPr>
            </w:pPr>
            <w:r w:rsidRPr="00C96FDA">
              <w:rPr>
                <w:rFonts w:ascii="Arial" w:hAnsi="Arial"/>
                <w:sz w:val="16"/>
                <w:szCs w:val="16"/>
              </w:rPr>
              <w:t>6</w:t>
            </w:r>
          </w:p>
        </w:tc>
        <w:tc>
          <w:tcPr>
            <w:tcW w:w="1276" w:type="dxa"/>
            <w:noWrap/>
            <w:hideMark/>
          </w:tcPr>
          <w:p w14:paraId="63034ACF" w14:textId="77777777" w:rsidR="00423E08" w:rsidRPr="00C96FDA" w:rsidRDefault="00423E08" w:rsidP="0088653E">
            <w:pPr>
              <w:rPr>
                <w:rFonts w:ascii="Arial" w:hAnsi="Arial"/>
                <w:sz w:val="16"/>
                <w:szCs w:val="16"/>
              </w:rPr>
            </w:pPr>
            <w:r w:rsidRPr="00C96FDA">
              <w:rPr>
                <w:rFonts w:ascii="Arial" w:hAnsi="Arial"/>
                <w:sz w:val="16"/>
                <w:szCs w:val="16"/>
              </w:rPr>
              <w:t>2005</w:t>
            </w:r>
          </w:p>
        </w:tc>
        <w:tc>
          <w:tcPr>
            <w:tcW w:w="1276" w:type="dxa"/>
          </w:tcPr>
          <w:p w14:paraId="1059C370" w14:textId="3E0B068B" w:rsidR="00423E08" w:rsidRPr="00C96FDA" w:rsidRDefault="00DF739F" w:rsidP="00122FC9">
            <w:pPr>
              <w:jc w:val="center"/>
              <w:rPr>
                <w:rFonts w:ascii="Arial" w:hAnsi="Arial"/>
                <w:sz w:val="16"/>
                <w:szCs w:val="16"/>
              </w:rPr>
            </w:pPr>
            <w:r w:rsidRPr="00C96FDA">
              <w:rPr>
                <w:rFonts w:ascii="Arial" w:hAnsi="Arial"/>
                <w:sz w:val="16"/>
                <w:szCs w:val="16"/>
              </w:rPr>
              <w:t>1</w:t>
            </w:r>
          </w:p>
        </w:tc>
      </w:tr>
      <w:tr w:rsidR="00423E08" w:rsidRPr="00C96FDA" w14:paraId="307DB968" w14:textId="77777777" w:rsidTr="009B2FF4">
        <w:trPr>
          <w:trHeight w:val="357"/>
        </w:trPr>
        <w:tc>
          <w:tcPr>
            <w:tcW w:w="741" w:type="dxa"/>
            <w:noWrap/>
            <w:hideMark/>
          </w:tcPr>
          <w:p w14:paraId="7114BC39" w14:textId="77777777" w:rsidR="00423E08" w:rsidRPr="00C96FDA" w:rsidRDefault="00423E08" w:rsidP="0088653E">
            <w:pPr>
              <w:rPr>
                <w:rFonts w:ascii="Arial" w:hAnsi="Arial"/>
                <w:sz w:val="16"/>
                <w:szCs w:val="16"/>
              </w:rPr>
            </w:pPr>
            <w:r w:rsidRPr="00C96FDA">
              <w:rPr>
                <w:rFonts w:ascii="Arial" w:hAnsi="Arial"/>
                <w:sz w:val="16"/>
                <w:szCs w:val="16"/>
              </w:rPr>
              <w:t> </w:t>
            </w:r>
          </w:p>
        </w:tc>
        <w:tc>
          <w:tcPr>
            <w:tcW w:w="2089" w:type="dxa"/>
            <w:noWrap/>
            <w:hideMark/>
          </w:tcPr>
          <w:p w14:paraId="4385D749" w14:textId="77777777" w:rsidR="00423E08" w:rsidRPr="00C96FDA" w:rsidRDefault="00423E08" w:rsidP="0088653E">
            <w:pPr>
              <w:rPr>
                <w:rFonts w:ascii="Arial" w:hAnsi="Arial"/>
                <w:sz w:val="16"/>
                <w:szCs w:val="16"/>
              </w:rPr>
            </w:pPr>
            <w:r w:rsidRPr="00C96FDA">
              <w:rPr>
                <w:rFonts w:ascii="Arial" w:hAnsi="Arial"/>
                <w:sz w:val="16"/>
                <w:szCs w:val="16"/>
              </w:rPr>
              <w:t> </w:t>
            </w:r>
          </w:p>
        </w:tc>
        <w:tc>
          <w:tcPr>
            <w:tcW w:w="1134" w:type="dxa"/>
            <w:noWrap/>
            <w:hideMark/>
          </w:tcPr>
          <w:p w14:paraId="00A0D9AD" w14:textId="77777777" w:rsidR="00423E08" w:rsidRPr="00C96FDA" w:rsidRDefault="00423E08" w:rsidP="0088653E">
            <w:pPr>
              <w:rPr>
                <w:rFonts w:ascii="Arial" w:hAnsi="Arial"/>
                <w:b/>
                <w:bCs/>
                <w:sz w:val="16"/>
                <w:szCs w:val="16"/>
              </w:rPr>
            </w:pPr>
            <w:r w:rsidRPr="00C96FDA">
              <w:rPr>
                <w:rFonts w:ascii="Arial" w:hAnsi="Arial"/>
                <w:b/>
                <w:bCs/>
                <w:sz w:val="16"/>
                <w:szCs w:val="16"/>
              </w:rPr>
              <w:t xml:space="preserve">SKUPAJ </w:t>
            </w:r>
          </w:p>
        </w:tc>
        <w:tc>
          <w:tcPr>
            <w:tcW w:w="1134" w:type="dxa"/>
            <w:noWrap/>
            <w:hideMark/>
          </w:tcPr>
          <w:p w14:paraId="35CB6045" w14:textId="77777777" w:rsidR="00423E08" w:rsidRPr="00C96FDA" w:rsidRDefault="00423E08" w:rsidP="0088653E">
            <w:pPr>
              <w:rPr>
                <w:rFonts w:ascii="Arial" w:hAnsi="Arial"/>
                <w:b/>
                <w:bCs/>
                <w:sz w:val="16"/>
                <w:szCs w:val="16"/>
              </w:rPr>
            </w:pPr>
            <w:r w:rsidRPr="00C96FDA">
              <w:rPr>
                <w:rFonts w:ascii="Arial" w:hAnsi="Arial"/>
                <w:b/>
                <w:bCs/>
                <w:sz w:val="16"/>
                <w:szCs w:val="16"/>
              </w:rPr>
              <w:t> </w:t>
            </w:r>
          </w:p>
        </w:tc>
        <w:tc>
          <w:tcPr>
            <w:tcW w:w="993" w:type="dxa"/>
            <w:noWrap/>
            <w:hideMark/>
          </w:tcPr>
          <w:p w14:paraId="5639072A" w14:textId="77777777" w:rsidR="00423E08" w:rsidRPr="00C96FDA" w:rsidRDefault="00423E08" w:rsidP="0088653E">
            <w:pPr>
              <w:rPr>
                <w:rFonts w:ascii="Arial" w:hAnsi="Arial"/>
                <w:sz w:val="16"/>
                <w:szCs w:val="16"/>
              </w:rPr>
            </w:pPr>
            <w:r w:rsidRPr="00C96FDA">
              <w:rPr>
                <w:rFonts w:ascii="Arial" w:hAnsi="Arial"/>
                <w:sz w:val="16"/>
                <w:szCs w:val="16"/>
              </w:rPr>
              <w:t>10</w:t>
            </w:r>
          </w:p>
        </w:tc>
        <w:tc>
          <w:tcPr>
            <w:tcW w:w="992" w:type="dxa"/>
            <w:noWrap/>
            <w:hideMark/>
          </w:tcPr>
          <w:p w14:paraId="64D4C23A" w14:textId="77777777" w:rsidR="00423E08" w:rsidRPr="00C96FDA" w:rsidRDefault="00423E08" w:rsidP="0088653E">
            <w:pPr>
              <w:rPr>
                <w:rFonts w:ascii="Arial" w:hAnsi="Arial"/>
                <w:sz w:val="16"/>
                <w:szCs w:val="16"/>
              </w:rPr>
            </w:pPr>
            <w:r w:rsidRPr="00C96FDA">
              <w:rPr>
                <w:rFonts w:ascii="Arial" w:hAnsi="Arial"/>
                <w:sz w:val="16"/>
                <w:szCs w:val="16"/>
              </w:rPr>
              <w:t> </w:t>
            </w:r>
          </w:p>
        </w:tc>
        <w:tc>
          <w:tcPr>
            <w:tcW w:w="992" w:type="dxa"/>
            <w:noWrap/>
            <w:hideMark/>
          </w:tcPr>
          <w:p w14:paraId="512C2175" w14:textId="77777777" w:rsidR="00423E08" w:rsidRPr="00C96FDA" w:rsidRDefault="00423E08" w:rsidP="0088653E">
            <w:pPr>
              <w:rPr>
                <w:rFonts w:ascii="Arial" w:hAnsi="Arial"/>
                <w:b/>
                <w:bCs/>
                <w:sz w:val="16"/>
                <w:szCs w:val="16"/>
              </w:rPr>
            </w:pPr>
            <w:r w:rsidRPr="00C96FDA">
              <w:rPr>
                <w:rFonts w:ascii="Arial" w:hAnsi="Arial"/>
                <w:b/>
                <w:bCs/>
                <w:sz w:val="16"/>
                <w:szCs w:val="16"/>
              </w:rPr>
              <w:t>89</w:t>
            </w:r>
          </w:p>
        </w:tc>
        <w:tc>
          <w:tcPr>
            <w:tcW w:w="1276" w:type="dxa"/>
            <w:noWrap/>
            <w:hideMark/>
          </w:tcPr>
          <w:p w14:paraId="250C5F0C" w14:textId="77777777" w:rsidR="00423E08" w:rsidRPr="00C96FDA" w:rsidRDefault="00423E08" w:rsidP="0088653E">
            <w:pPr>
              <w:rPr>
                <w:rFonts w:ascii="Arial" w:hAnsi="Arial"/>
                <w:sz w:val="16"/>
                <w:szCs w:val="16"/>
              </w:rPr>
            </w:pPr>
            <w:r w:rsidRPr="00C96FDA">
              <w:rPr>
                <w:rFonts w:ascii="Arial" w:hAnsi="Arial"/>
                <w:sz w:val="16"/>
                <w:szCs w:val="16"/>
              </w:rPr>
              <w:t> </w:t>
            </w:r>
          </w:p>
        </w:tc>
        <w:tc>
          <w:tcPr>
            <w:tcW w:w="1276" w:type="dxa"/>
          </w:tcPr>
          <w:p w14:paraId="66A70528" w14:textId="77777777" w:rsidR="00423E08" w:rsidRPr="00C96FDA" w:rsidRDefault="00423E08" w:rsidP="00122FC9">
            <w:pPr>
              <w:jc w:val="center"/>
              <w:rPr>
                <w:rFonts w:ascii="Arial" w:hAnsi="Arial"/>
                <w:sz w:val="16"/>
                <w:szCs w:val="16"/>
              </w:rPr>
            </w:pPr>
          </w:p>
        </w:tc>
      </w:tr>
    </w:tbl>
    <w:p w14:paraId="7CAB55C9" w14:textId="77777777" w:rsidR="00423E08" w:rsidRDefault="00423E08" w:rsidP="00870751">
      <w:pPr>
        <w:spacing w:line="289" w:lineRule="exact"/>
        <w:rPr>
          <w:rFonts w:ascii="Arial" w:eastAsia="Times New Roman" w:hAnsi="Arial"/>
        </w:rPr>
      </w:pPr>
    </w:p>
    <w:p w14:paraId="43462D34" w14:textId="77777777" w:rsidR="00423E08" w:rsidRPr="00ED2E88" w:rsidRDefault="00423E08" w:rsidP="00870751">
      <w:pPr>
        <w:spacing w:line="289" w:lineRule="exact"/>
        <w:rPr>
          <w:rFonts w:ascii="Arial" w:eastAsia="Times New Roman" w:hAnsi="Arial"/>
        </w:rPr>
      </w:pPr>
    </w:p>
    <w:p w14:paraId="366C6781" w14:textId="77777777" w:rsidR="00BB4326" w:rsidRPr="001424B1" w:rsidRDefault="00BB4326" w:rsidP="00BB4326">
      <w:pPr>
        <w:pStyle w:val="Odstavekseznama"/>
        <w:spacing w:line="233" w:lineRule="exact"/>
        <w:jc w:val="both"/>
        <w:rPr>
          <w:rFonts w:ascii="Arial" w:eastAsia="Times New Roman" w:hAnsi="Arial"/>
        </w:rPr>
      </w:pPr>
    </w:p>
    <w:p w14:paraId="77CB7E47" w14:textId="77777777" w:rsidR="00BB4326" w:rsidRPr="001424B1" w:rsidRDefault="00BB4326" w:rsidP="00BB4326">
      <w:pPr>
        <w:spacing w:line="24" w:lineRule="exact"/>
        <w:rPr>
          <w:rFonts w:ascii="Arial" w:eastAsia="Arial" w:hAnsi="Arial"/>
        </w:rPr>
      </w:pPr>
    </w:p>
    <w:p w14:paraId="63F10E35" w14:textId="77777777" w:rsidR="00BB4326" w:rsidRPr="001424B1" w:rsidRDefault="00BB4326" w:rsidP="00BB4326">
      <w:pPr>
        <w:spacing w:line="22" w:lineRule="exact"/>
        <w:rPr>
          <w:rFonts w:ascii="Arial" w:eastAsia="Times New Roman" w:hAnsi="Arial"/>
        </w:rPr>
      </w:pPr>
    </w:p>
    <w:p w14:paraId="384622FB" w14:textId="77777777" w:rsidR="00BB4326" w:rsidRPr="00ED2E88" w:rsidRDefault="00BB4326" w:rsidP="00BD6C90">
      <w:pPr>
        <w:tabs>
          <w:tab w:val="left" w:pos="600"/>
        </w:tabs>
        <w:spacing w:line="268" w:lineRule="auto"/>
        <w:ind w:left="620" w:right="259"/>
        <w:jc w:val="both"/>
        <w:rPr>
          <w:rFonts w:ascii="Arial" w:eastAsia="Arial" w:hAnsi="Arial"/>
        </w:rPr>
      </w:pPr>
    </w:p>
    <w:p w14:paraId="3AC6480A" w14:textId="77777777" w:rsidR="002C71AF" w:rsidRPr="00ED2E88" w:rsidRDefault="002C71AF" w:rsidP="00122FC9">
      <w:pPr>
        <w:spacing w:line="233" w:lineRule="exact"/>
        <w:rPr>
          <w:rFonts w:ascii="Arial" w:hAnsi="Arial"/>
        </w:rPr>
      </w:pPr>
    </w:p>
    <w:sectPr w:rsidR="002C71AF" w:rsidRPr="00ED2E8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65511" w14:textId="77777777" w:rsidR="00966C9B" w:rsidRDefault="00966C9B" w:rsidP="005E11D5">
      <w:r>
        <w:separator/>
      </w:r>
    </w:p>
  </w:endnote>
  <w:endnote w:type="continuationSeparator" w:id="0">
    <w:p w14:paraId="6DC407C6" w14:textId="77777777" w:rsidR="00966C9B" w:rsidRDefault="00966C9B" w:rsidP="005E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566968"/>
      <w:docPartObj>
        <w:docPartGallery w:val="Page Numbers (Bottom of Page)"/>
        <w:docPartUnique/>
      </w:docPartObj>
    </w:sdtPr>
    <w:sdtEndPr/>
    <w:sdtContent>
      <w:sdt>
        <w:sdtPr>
          <w:id w:val="-1769616900"/>
          <w:docPartObj>
            <w:docPartGallery w:val="Page Numbers (Top of Page)"/>
            <w:docPartUnique/>
          </w:docPartObj>
        </w:sdtPr>
        <w:sdtEndPr/>
        <w:sdtContent>
          <w:p w14:paraId="747D92C5" w14:textId="343DF03D" w:rsidR="006021CA" w:rsidRPr="006021CA" w:rsidRDefault="006021CA" w:rsidP="006021CA">
            <w:pPr>
              <w:pStyle w:val="Noga"/>
              <w:pBdr>
                <w:top w:val="single" w:sz="4" w:space="1" w:color="auto"/>
              </w:pBdr>
              <w:rPr>
                <w:rFonts w:ascii="Arial" w:eastAsia="Times New Roman" w:hAnsi="Arial"/>
                <w:sz w:val="16"/>
                <w:szCs w:val="16"/>
              </w:rPr>
            </w:pPr>
            <w:r w:rsidRPr="006021CA">
              <w:rPr>
                <w:rFonts w:ascii="Arial" w:eastAsia="Times New Roman" w:hAnsi="Arial"/>
                <w:sz w:val="16"/>
                <w:szCs w:val="16"/>
              </w:rPr>
              <w:t xml:space="preserve">ODKLIME-16/2026                                                                                                                                                        Stran </w:t>
            </w:r>
            <w:r w:rsidRPr="006021CA">
              <w:rPr>
                <w:rFonts w:ascii="Arial" w:eastAsia="Times New Roman" w:hAnsi="Arial"/>
                <w:sz w:val="16"/>
                <w:szCs w:val="16"/>
              </w:rPr>
              <w:fldChar w:fldCharType="begin"/>
            </w:r>
            <w:r w:rsidRPr="006021CA">
              <w:rPr>
                <w:rFonts w:ascii="Arial" w:eastAsia="Times New Roman" w:hAnsi="Arial"/>
                <w:sz w:val="16"/>
                <w:szCs w:val="16"/>
              </w:rPr>
              <w:instrText xml:space="preserve"> PAGE  \* Arabic  \* MERGEFORMAT </w:instrText>
            </w:r>
            <w:r w:rsidRPr="006021CA">
              <w:rPr>
                <w:rFonts w:ascii="Arial" w:eastAsia="Times New Roman" w:hAnsi="Arial"/>
                <w:sz w:val="16"/>
                <w:szCs w:val="16"/>
              </w:rPr>
              <w:fldChar w:fldCharType="separate"/>
            </w:r>
            <w:r w:rsidRPr="006021CA">
              <w:rPr>
                <w:rFonts w:ascii="Arial" w:eastAsia="Times New Roman" w:hAnsi="Arial" w:cs="Times New Roman"/>
                <w:sz w:val="16"/>
                <w:szCs w:val="16"/>
              </w:rPr>
              <w:t>1</w:t>
            </w:r>
            <w:r w:rsidRPr="006021CA">
              <w:rPr>
                <w:rFonts w:ascii="Arial" w:eastAsia="Times New Roman" w:hAnsi="Arial"/>
                <w:sz w:val="16"/>
                <w:szCs w:val="16"/>
              </w:rPr>
              <w:fldChar w:fldCharType="end"/>
            </w:r>
            <w:r w:rsidRPr="006021CA">
              <w:rPr>
                <w:rFonts w:ascii="Arial" w:eastAsia="Times New Roman" w:hAnsi="Arial"/>
                <w:sz w:val="16"/>
                <w:szCs w:val="16"/>
              </w:rPr>
              <w:t xml:space="preserve"> od </w:t>
            </w:r>
            <w:r w:rsidRPr="006021CA">
              <w:rPr>
                <w:rFonts w:ascii="Arial" w:eastAsia="Times New Roman" w:hAnsi="Arial"/>
                <w:sz w:val="16"/>
                <w:szCs w:val="16"/>
              </w:rPr>
              <w:fldChar w:fldCharType="begin"/>
            </w:r>
            <w:r w:rsidRPr="006021CA">
              <w:rPr>
                <w:rFonts w:ascii="Arial" w:eastAsia="Times New Roman" w:hAnsi="Arial"/>
                <w:sz w:val="16"/>
                <w:szCs w:val="16"/>
              </w:rPr>
              <w:instrText xml:space="preserve"> NUMPAGES   \* MERGEFORMAT </w:instrText>
            </w:r>
            <w:r w:rsidRPr="006021CA">
              <w:rPr>
                <w:rFonts w:ascii="Arial" w:eastAsia="Times New Roman" w:hAnsi="Arial"/>
                <w:sz w:val="16"/>
                <w:szCs w:val="16"/>
              </w:rPr>
              <w:fldChar w:fldCharType="separate"/>
            </w:r>
            <w:r w:rsidRPr="006021CA">
              <w:rPr>
                <w:rFonts w:ascii="Arial" w:eastAsia="Times New Roman" w:hAnsi="Arial" w:cs="Times New Roman"/>
                <w:sz w:val="16"/>
                <w:szCs w:val="16"/>
              </w:rPr>
              <w:t>12</w:t>
            </w:r>
            <w:r w:rsidRPr="006021CA">
              <w:rPr>
                <w:rFonts w:ascii="Arial" w:eastAsia="Times New Roman" w:hAnsi="Arial"/>
                <w:sz w:val="16"/>
                <w:szCs w:val="16"/>
              </w:rPr>
              <w:fldChar w:fldCharType="end"/>
            </w:r>
          </w:p>
          <w:p w14:paraId="2AA165BA" w14:textId="107493F8" w:rsidR="005E11D5" w:rsidRPr="005E11D5" w:rsidRDefault="00966C9B" w:rsidP="006021CA">
            <w:pPr>
              <w:pStyle w:val="Noga"/>
            </w:pPr>
          </w:p>
        </w:sdtContent>
      </w:sdt>
    </w:sdtContent>
  </w:sdt>
  <w:p w14:paraId="4FBC4C2E" w14:textId="77777777" w:rsidR="005E11D5" w:rsidRDefault="005E11D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3F6B3" w14:textId="77777777" w:rsidR="00966C9B" w:rsidRDefault="00966C9B" w:rsidP="005E11D5">
      <w:r>
        <w:separator/>
      </w:r>
    </w:p>
  </w:footnote>
  <w:footnote w:type="continuationSeparator" w:id="0">
    <w:p w14:paraId="7DA7EC29" w14:textId="77777777" w:rsidR="00966C9B" w:rsidRDefault="00966C9B" w:rsidP="005E1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AD25A6A"/>
    <w:multiLevelType w:val="hybridMultilevel"/>
    <w:tmpl w:val="01546CE0"/>
    <w:lvl w:ilvl="0" w:tplc="FFFFFFFF">
      <w:start w:val="1"/>
      <w:numFmt w:val="lowerLetter"/>
      <w:lvlText w:val="%1)"/>
      <w:lvlJc w:val="left"/>
      <w:pPr>
        <w:ind w:left="980" w:hanging="360"/>
      </w:pPr>
      <w:rPr>
        <w:rFonts w:hint="default"/>
      </w:rPr>
    </w:lvl>
    <w:lvl w:ilvl="1" w:tplc="FFFFFFFF" w:tentative="1">
      <w:start w:val="1"/>
      <w:numFmt w:val="lowerLetter"/>
      <w:lvlText w:val="%2."/>
      <w:lvlJc w:val="left"/>
      <w:pPr>
        <w:ind w:left="1700" w:hanging="360"/>
      </w:pPr>
    </w:lvl>
    <w:lvl w:ilvl="2" w:tplc="FFFFFFFF" w:tentative="1">
      <w:start w:val="1"/>
      <w:numFmt w:val="lowerRoman"/>
      <w:lvlText w:val="%3."/>
      <w:lvlJc w:val="right"/>
      <w:pPr>
        <w:ind w:left="2420" w:hanging="180"/>
      </w:pPr>
    </w:lvl>
    <w:lvl w:ilvl="3" w:tplc="FFFFFFFF" w:tentative="1">
      <w:start w:val="1"/>
      <w:numFmt w:val="decimal"/>
      <w:lvlText w:val="%4."/>
      <w:lvlJc w:val="left"/>
      <w:pPr>
        <w:ind w:left="3140" w:hanging="360"/>
      </w:pPr>
    </w:lvl>
    <w:lvl w:ilvl="4" w:tplc="FFFFFFFF" w:tentative="1">
      <w:start w:val="1"/>
      <w:numFmt w:val="lowerLetter"/>
      <w:lvlText w:val="%5."/>
      <w:lvlJc w:val="left"/>
      <w:pPr>
        <w:ind w:left="3860" w:hanging="360"/>
      </w:pPr>
    </w:lvl>
    <w:lvl w:ilvl="5" w:tplc="FFFFFFFF" w:tentative="1">
      <w:start w:val="1"/>
      <w:numFmt w:val="lowerRoman"/>
      <w:lvlText w:val="%6."/>
      <w:lvlJc w:val="right"/>
      <w:pPr>
        <w:ind w:left="4580" w:hanging="180"/>
      </w:pPr>
    </w:lvl>
    <w:lvl w:ilvl="6" w:tplc="FFFFFFFF" w:tentative="1">
      <w:start w:val="1"/>
      <w:numFmt w:val="decimal"/>
      <w:lvlText w:val="%7."/>
      <w:lvlJc w:val="left"/>
      <w:pPr>
        <w:ind w:left="5300" w:hanging="360"/>
      </w:pPr>
    </w:lvl>
    <w:lvl w:ilvl="7" w:tplc="FFFFFFFF" w:tentative="1">
      <w:start w:val="1"/>
      <w:numFmt w:val="lowerLetter"/>
      <w:lvlText w:val="%8."/>
      <w:lvlJc w:val="left"/>
      <w:pPr>
        <w:ind w:left="6020" w:hanging="360"/>
      </w:pPr>
    </w:lvl>
    <w:lvl w:ilvl="8" w:tplc="FFFFFFFF" w:tentative="1">
      <w:start w:val="1"/>
      <w:numFmt w:val="lowerRoman"/>
      <w:lvlText w:val="%9."/>
      <w:lvlJc w:val="right"/>
      <w:pPr>
        <w:ind w:left="6740" w:hanging="180"/>
      </w:pPr>
    </w:lvl>
  </w:abstractNum>
  <w:abstractNum w:abstractNumId="6" w15:restartNumberingAfterBreak="0">
    <w:nsid w:val="0CA70913"/>
    <w:multiLevelType w:val="multilevel"/>
    <w:tmpl w:val="D2D6F10E"/>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0373E04"/>
    <w:multiLevelType w:val="hybridMultilevel"/>
    <w:tmpl w:val="9C587B0E"/>
    <w:lvl w:ilvl="0" w:tplc="BD145D24">
      <w:start w:val="1"/>
      <w:numFmt w:val="lowerLetter"/>
      <w:lvlText w:val="%1)"/>
      <w:lvlJc w:val="left"/>
      <w:pPr>
        <w:ind w:left="720" w:hanging="360"/>
      </w:pPr>
      <w:rPr>
        <w:rFonts w:eastAsia="Times New Roman"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CD5181"/>
    <w:multiLevelType w:val="multilevel"/>
    <w:tmpl w:val="07E4F28E"/>
    <w:styleLink w:val="Trenutniseznam1"/>
    <w:lvl w:ilvl="0">
      <w:start w:val="1"/>
      <w:numFmt w:val="decimal"/>
      <w:lvlText w:val="%1."/>
      <w:lvlJc w:val="left"/>
      <w:pPr>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36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360" w:hanging="1440"/>
      </w:pPr>
      <w:rPr>
        <w:rFonts w:hint="default"/>
      </w:rPr>
    </w:lvl>
    <w:lvl w:ilvl="7">
      <w:start w:val="1"/>
      <w:numFmt w:val="decimal"/>
      <w:isLgl/>
      <w:lvlText w:val="%1.%2.%3.%4.%5.%6.%7.%8."/>
      <w:lvlJc w:val="left"/>
      <w:pPr>
        <w:ind w:left="3680" w:hanging="1440"/>
      </w:pPr>
      <w:rPr>
        <w:rFonts w:hint="default"/>
      </w:rPr>
    </w:lvl>
    <w:lvl w:ilvl="8">
      <w:start w:val="1"/>
      <w:numFmt w:val="decimal"/>
      <w:isLgl/>
      <w:lvlText w:val="%1.%2.%3.%4.%5.%6.%7.%8.%9."/>
      <w:lvlJc w:val="left"/>
      <w:pPr>
        <w:ind w:left="4360" w:hanging="1800"/>
      </w:pPr>
      <w:rPr>
        <w:rFonts w:hint="default"/>
      </w:rPr>
    </w:lvl>
  </w:abstractNum>
  <w:abstractNum w:abstractNumId="9" w15:restartNumberingAfterBreak="0">
    <w:nsid w:val="1D243751"/>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960561"/>
    <w:multiLevelType w:val="hybridMultilevel"/>
    <w:tmpl w:val="38069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DB140A"/>
    <w:multiLevelType w:val="hybridMultilevel"/>
    <w:tmpl w:val="A18E7346"/>
    <w:lvl w:ilvl="0" w:tplc="F702B0B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734D1B"/>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6739CB"/>
    <w:multiLevelType w:val="hybridMultilevel"/>
    <w:tmpl w:val="395E5B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1A4035"/>
    <w:multiLevelType w:val="multilevel"/>
    <w:tmpl w:val="D2D6F10E"/>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51720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3DB7B82"/>
    <w:multiLevelType w:val="multilevel"/>
    <w:tmpl w:val="7C82F652"/>
    <w:lvl w:ilvl="0">
      <w:numFmt w:val="bullet"/>
      <w:lvlText w:val="-"/>
      <w:lvlJc w:val="left"/>
      <w:pPr>
        <w:ind w:left="360" w:hanging="360"/>
      </w:pPr>
      <w:rPr>
        <w:rFonts w:ascii="Helv" w:eastAsia="Times New Roman" w:hAnsi="Helv" w:cs="Helv" w:hint="default"/>
        <w:color w:val="000000"/>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8B05569"/>
    <w:multiLevelType w:val="multilevel"/>
    <w:tmpl w:val="BBAA0A06"/>
    <w:lvl w:ilvl="0">
      <w:start w:val="4"/>
      <w:numFmt w:val="decimal"/>
      <w:lvlText w:val="%1."/>
      <w:lvlJc w:val="left"/>
      <w:pPr>
        <w:ind w:left="360" w:hanging="360"/>
      </w:pPr>
      <w:rPr>
        <w:rFonts w:hint="default"/>
      </w:rPr>
    </w:lvl>
    <w:lvl w:ilvl="1">
      <w:start w:val="8"/>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8" w15:restartNumberingAfterBreak="0">
    <w:nsid w:val="52014617"/>
    <w:multiLevelType w:val="hybridMultilevel"/>
    <w:tmpl w:val="6546C984"/>
    <w:lvl w:ilvl="0" w:tplc="8D8CC71E">
      <w:numFmt w:val="bullet"/>
      <w:lvlText w:val=""/>
      <w:lvlJc w:val="left"/>
      <w:pPr>
        <w:ind w:left="720" w:hanging="360"/>
      </w:pPr>
      <w:rPr>
        <w:rFonts w:ascii="Symbol" w:eastAsia="Arial"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4562344"/>
    <w:multiLevelType w:val="hybridMultilevel"/>
    <w:tmpl w:val="6434A9D8"/>
    <w:lvl w:ilvl="0" w:tplc="F702B0B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E23B5B"/>
    <w:multiLevelType w:val="hybridMultilevel"/>
    <w:tmpl w:val="9E246668"/>
    <w:lvl w:ilvl="0" w:tplc="4D4EFEE8">
      <w:start w:val="2"/>
      <w:numFmt w:val="lowerLetter"/>
      <w:lvlText w:val="%1)"/>
      <w:lvlJc w:val="left"/>
      <w:pPr>
        <w:ind w:left="1068" w:hanging="360"/>
      </w:pPr>
      <w:rPr>
        <w:rFonts w:eastAsia="Times New Roman" w:hint="default"/>
        <w:u w:val="single"/>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592B1959"/>
    <w:multiLevelType w:val="multilevel"/>
    <w:tmpl w:val="6730FD78"/>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C06094E"/>
    <w:multiLevelType w:val="hybridMultilevel"/>
    <w:tmpl w:val="5584315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6A545942"/>
    <w:multiLevelType w:val="hybridMultilevel"/>
    <w:tmpl w:val="01546CE0"/>
    <w:lvl w:ilvl="0" w:tplc="F3185EC8">
      <w:start w:val="1"/>
      <w:numFmt w:val="lowerLetter"/>
      <w:lvlText w:val="%1)"/>
      <w:lvlJc w:val="left"/>
      <w:pPr>
        <w:ind w:left="980" w:hanging="360"/>
      </w:pPr>
      <w:rPr>
        <w:rFonts w:hint="default"/>
      </w:rPr>
    </w:lvl>
    <w:lvl w:ilvl="1" w:tplc="04240019" w:tentative="1">
      <w:start w:val="1"/>
      <w:numFmt w:val="lowerLetter"/>
      <w:lvlText w:val="%2."/>
      <w:lvlJc w:val="left"/>
      <w:pPr>
        <w:ind w:left="1700" w:hanging="360"/>
      </w:pPr>
    </w:lvl>
    <w:lvl w:ilvl="2" w:tplc="0424001B" w:tentative="1">
      <w:start w:val="1"/>
      <w:numFmt w:val="lowerRoman"/>
      <w:lvlText w:val="%3."/>
      <w:lvlJc w:val="right"/>
      <w:pPr>
        <w:ind w:left="2420" w:hanging="180"/>
      </w:pPr>
    </w:lvl>
    <w:lvl w:ilvl="3" w:tplc="0424000F" w:tentative="1">
      <w:start w:val="1"/>
      <w:numFmt w:val="decimal"/>
      <w:lvlText w:val="%4."/>
      <w:lvlJc w:val="left"/>
      <w:pPr>
        <w:ind w:left="3140" w:hanging="360"/>
      </w:pPr>
    </w:lvl>
    <w:lvl w:ilvl="4" w:tplc="04240019" w:tentative="1">
      <w:start w:val="1"/>
      <w:numFmt w:val="lowerLetter"/>
      <w:lvlText w:val="%5."/>
      <w:lvlJc w:val="left"/>
      <w:pPr>
        <w:ind w:left="3860" w:hanging="360"/>
      </w:pPr>
    </w:lvl>
    <w:lvl w:ilvl="5" w:tplc="0424001B" w:tentative="1">
      <w:start w:val="1"/>
      <w:numFmt w:val="lowerRoman"/>
      <w:lvlText w:val="%6."/>
      <w:lvlJc w:val="right"/>
      <w:pPr>
        <w:ind w:left="4580" w:hanging="180"/>
      </w:pPr>
    </w:lvl>
    <w:lvl w:ilvl="6" w:tplc="0424000F" w:tentative="1">
      <w:start w:val="1"/>
      <w:numFmt w:val="decimal"/>
      <w:lvlText w:val="%7."/>
      <w:lvlJc w:val="left"/>
      <w:pPr>
        <w:ind w:left="5300" w:hanging="360"/>
      </w:pPr>
    </w:lvl>
    <w:lvl w:ilvl="7" w:tplc="04240019" w:tentative="1">
      <w:start w:val="1"/>
      <w:numFmt w:val="lowerLetter"/>
      <w:lvlText w:val="%8."/>
      <w:lvlJc w:val="left"/>
      <w:pPr>
        <w:ind w:left="6020" w:hanging="360"/>
      </w:pPr>
    </w:lvl>
    <w:lvl w:ilvl="8" w:tplc="0424001B" w:tentative="1">
      <w:start w:val="1"/>
      <w:numFmt w:val="lowerRoman"/>
      <w:lvlText w:val="%9."/>
      <w:lvlJc w:val="right"/>
      <w:pPr>
        <w:ind w:left="6740" w:hanging="180"/>
      </w:pPr>
    </w:lvl>
  </w:abstractNum>
  <w:abstractNum w:abstractNumId="24" w15:restartNumberingAfterBreak="0">
    <w:nsid w:val="6C0D0DF7"/>
    <w:multiLevelType w:val="hybridMultilevel"/>
    <w:tmpl w:val="254064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A8549A"/>
    <w:multiLevelType w:val="multilevel"/>
    <w:tmpl w:val="A952264C"/>
    <w:lvl w:ilvl="0">
      <w:start w:val="1"/>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26" w15:restartNumberingAfterBreak="0">
    <w:nsid w:val="74EB355E"/>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F535B9"/>
    <w:multiLevelType w:val="hybridMultilevel"/>
    <w:tmpl w:val="575025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CDC600A"/>
    <w:multiLevelType w:val="hybridMultilevel"/>
    <w:tmpl w:val="33686AF0"/>
    <w:lvl w:ilvl="0" w:tplc="BD145D24">
      <w:start w:val="1"/>
      <w:numFmt w:val="lowerLetter"/>
      <w:lvlText w:val="%1)"/>
      <w:lvlJc w:val="left"/>
      <w:pPr>
        <w:ind w:left="1068" w:hanging="360"/>
      </w:pPr>
      <w:rPr>
        <w:rFonts w:eastAsia="Times New Roman"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4462FC"/>
    <w:multiLevelType w:val="hybridMultilevel"/>
    <w:tmpl w:val="58D8A9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F270DB"/>
    <w:multiLevelType w:val="hybridMultilevel"/>
    <w:tmpl w:val="936C28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72521227">
    <w:abstractNumId w:val="0"/>
  </w:num>
  <w:num w:numId="2" w16cid:durableId="1541287518">
    <w:abstractNumId w:val="1"/>
  </w:num>
  <w:num w:numId="3" w16cid:durableId="270091388">
    <w:abstractNumId w:val="2"/>
  </w:num>
  <w:num w:numId="4" w16cid:durableId="607934940">
    <w:abstractNumId w:val="3"/>
  </w:num>
  <w:num w:numId="5" w16cid:durableId="1218928683">
    <w:abstractNumId w:val="4"/>
  </w:num>
  <w:num w:numId="6" w16cid:durableId="1643071545">
    <w:abstractNumId w:val="18"/>
  </w:num>
  <w:num w:numId="7" w16cid:durableId="1345403634">
    <w:abstractNumId w:val="12"/>
  </w:num>
  <w:num w:numId="8" w16cid:durableId="1522428601">
    <w:abstractNumId w:val="25"/>
  </w:num>
  <w:num w:numId="9" w16cid:durableId="296881647">
    <w:abstractNumId w:val="13"/>
  </w:num>
  <w:num w:numId="10" w16cid:durableId="1648239043">
    <w:abstractNumId w:val="29"/>
  </w:num>
  <w:num w:numId="11" w16cid:durableId="346251861">
    <w:abstractNumId w:val="8"/>
  </w:num>
  <w:num w:numId="12" w16cid:durableId="726730106">
    <w:abstractNumId w:val="15"/>
  </w:num>
  <w:num w:numId="13" w16cid:durableId="747190931">
    <w:abstractNumId w:val="14"/>
  </w:num>
  <w:num w:numId="14" w16cid:durableId="1116370795">
    <w:abstractNumId w:val="6"/>
  </w:num>
  <w:num w:numId="15" w16cid:durableId="1821530309">
    <w:abstractNumId w:val="16"/>
  </w:num>
  <w:num w:numId="16" w16cid:durableId="2109229029">
    <w:abstractNumId w:val="21"/>
  </w:num>
  <w:num w:numId="17" w16cid:durableId="894970395">
    <w:abstractNumId w:val="24"/>
  </w:num>
  <w:num w:numId="18" w16cid:durableId="1541819140">
    <w:abstractNumId w:val="20"/>
  </w:num>
  <w:num w:numId="19" w16cid:durableId="1447844282">
    <w:abstractNumId w:val="28"/>
  </w:num>
  <w:num w:numId="20" w16cid:durableId="499854120">
    <w:abstractNumId w:val="26"/>
  </w:num>
  <w:num w:numId="21" w16cid:durableId="1691445021">
    <w:abstractNumId w:val="9"/>
  </w:num>
  <w:num w:numId="22" w16cid:durableId="12070494">
    <w:abstractNumId w:val="7"/>
  </w:num>
  <w:num w:numId="23" w16cid:durableId="836043054">
    <w:abstractNumId w:val="11"/>
  </w:num>
  <w:num w:numId="24" w16cid:durableId="1261177605">
    <w:abstractNumId w:val="30"/>
  </w:num>
  <w:num w:numId="25" w16cid:durableId="1350832490">
    <w:abstractNumId w:val="19"/>
  </w:num>
  <w:num w:numId="26" w16cid:durableId="84039605">
    <w:abstractNumId w:val="17"/>
  </w:num>
  <w:num w:numId="27" w16cid:durableId="1674722463">
    <w:abstractNumId w:val="22"/>
  </w:num>
  <w:num w:numId="28" w16cid:durableId="684091578">
    <w:abstractNumId w:val="27"/>
  </w:num>
  <w:num w:numId="29" w16cid:durableId="1606227021">
    <w:abstractNumId w:val="23"/>
  </w:num>
  <w:num w:numId="30" w16cid:durableId="1658656453">
    <w:abstractNumId w:val="5"/>
  </w:num>
  <w:num w:numId="31" w16cid:durableId="3790202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751"/>
    <w:rsid w:val="00013C2C"/>
    <w:rsid w:val="00031EFD"/>
    <w:rsid w:val="00052CDB"/>
    <w:rsid w:val="00071CDE"/>
    <w:rsid w:val="00084A7A"/>
    <w:rsid w:val="00086C5A"/>
    <w:rsid w:val="00096A90"/>
    <w:rsid w:val="000A0483"/>
    <w:rsid w:val="000A7F3C"/>
    <w:rsid w:val="000B4C9A"/>
    <w:rsid w:val="000D389C"/>
    <w:rsid w:val="000D7FDD"/>
    <w:rsid w:val="000F665E"/>
    <w:rsid w:val="001014C5"/>
    <w:rsid w:val="001071F6"/>
    <w:rsid w:val="00122FC9"/>
    <w:rsid w:val="001327E1"/>
    <w:rsid w:val="00147E9B"/>
    <w:rsid w:val="001515A2"/>
    <w:rsid w:val="001534AD"/>
    <w:rsid w:val="00165F8E"/>
    <w:rsid w:val="00167E0D"/>
    <w:rsid w:val="0018167E"/>
    <w:rsid w:val="00194F56"/>
    <w:rsid w:val="00197B07"/>
    <w:rsid w:val="001A0F7C"/>
    <w:rsid w:val="001B46E0"/>
    <w:rsid w:val="001C48D3"/>
    <w:rsid w:val="001D5499"/>
    <w:rsid w:val="0020205F"/>
    <w:rsid w:val="002418E2"/>
    <w:rsid w:val="002473BE"/>
    <w:rsid w:val="00281854"/>
    <w:rsid w:val="00284B84"/>
    <w:rsid w:val="00293426"/>
    <w:rsid w:val="002B580D"/>
    <w:rsid w:val="002C0F66"/>
    <w:rsid w:val="002C1FF2"/>
    <w:rsid w:val="002C71AF"/>
    <w:rsid w:val="002D34EC"/>
    <w:rsid w:val="002E5A8C"/>
    <w:rsid w:val="002F114E"/>
    <w:rsid w:val="00314BA4"/>
    <w:rsid w:val="00317EF3"/>
    <w:rsid w:val="003369E4"/>
    <w:rsid w:val="003541CC"/>
    <w:rsid w:val="0037270D"/>
    <w:rsid w:val="003A150C"/>
    <w:rsid w:val="003E612A"/>
    <w:rsid w:val="00400EA8"/>
    <w:rsid w:val="00413091"/>
    <w:rsid w:val="00422A24"/>
    <w:rsid w:val="00423E08"/>
    <w:rsid w:val="00450E56"/>
    <w:rsid w:val="004553DB"/>
    <w:rsid w:val="00466C3A"/>
    <w:rsid w:val="00476C8C"/>
    <w:rsid w:val="00493610"/>
    <w:rsid w:val="004A79CD"/>
    <w:rsid w:val="004B1E6A"/>
    <w:rsid w:val="004F19D8"/>
    <w:rsid w:val="004F4428"/>
    <w:rsid w:val="005039CE"/>
    <w:rsid w:val="005223C6"/>
    <w:rsid w:val="005306AB"/>
    <w:rsid w:val="0053277F"/>
    <w:rsid w:val="005613E8"/>
    <w:rsid w:val="0056437A"/>
    <w:rsid w:val="005913B2"/>
    <w:rsid w:val="00592038"/>
    <w:rsid w:val="005A730B"/>
    <w:rsid w:val="005B7B89"/>
    <w:rsid w:val="005C043A"/>
    <w:rsid w:val="005C24A9"/>
    <w:rsid w:val="005C388A"/>
    <w:rsid w:val="005E11D5"/>
    <w:rsid w:val="005F43C4"/>
    <w:rsid w:val="006021CA"/>
    <w:rsid w:val="006639BD"/>
    <w:rsid w:val="006A02EE"/>
    <w:rsid w:val="006B53CF"/>
    <w:rsid w:val="006D38C2"/>
    <w:rsid w:val="006F1488"/>
    <w:rsid w:val="006F33CD"/>
    <w:rsid w:val="006F4C91"/>
    <w:rsid w:val="00722A20"/>
    <w:rsid w:val="007545E0"/>
    <w:rsid w:val="0076085F"/>
    <w:rsid w:val="0076333A"/>
    <w:rsid w:val="00764A89"/>
    <w:rsid w:val="00783927"/>
    <w:rsid w:val="00785EFC"/>
    <w:rsid w:val="007A17DD"/>
    <w:rsid w:val="007B073B"/>
    <w:rsid w:val="007B24B9"/>
    <w:rsid w:val="007B51F6"/>
    <w:rsid w:val="007D2728"/>
    <w:rsid w:val="007D785C"/>
    <w:rsid w:val="008241A7"/>
    <w:rsid w:val="0083105B"/>
    <w:rsid w:val="00846E79"/>
    <w:rsid w:val="00870751"/>
    <w:rsid w:val="00872A74"/>
    <w:rsid w:val="00876E50"/>
    <w:rsid w:val="00877A3D"/>
    <w:rsid w:val="00877FAA"/>
    <w:rsid w:val="008C0FEC"/>
    <w:rsid w:val="008C2707"/>
    <w:rsid w:val="00900941"/>
    <w:rsid w:val="00904ED1"/>
    <w:rsid w:val="00907B1F"/>
    <w:rsid w:val="00911A9E"/>
    <w:rsid w:val="00945F85"/>
    <w:rsid w:val="00956044"/>
    <w:rsid w:val="00962094"/>
    <w:rsid w:val="00965DE1"/>
    <w:rsid w:val="00966C9B"/>
    <w:rsid w:val="00993FD4"/>
    <w:rsid w:val="009A4FE7"/>
    <w:rsid w:val="009A58F7"/>
    <w:rsid w:val="009B2FF4"/>
    <w:rsid w:val="009E1275"/>
    <w:rsid w:val="009E2881"/>
    <w:rsid w:val="009E71F9"/>
    <w:rsid w:val="009F12BA"/>
    <w:rsid w:val="009F1508"/>
    <w:rsid w:val="009F3F75"/>
    <w:rsid w:val="00A006D8"/>
    <w:rsid w:val="00A258A5"/>
    <w:rsid w:val="00A2711A"/>
    <w:rsid w:val="00A42586"/>
    <w:rsid w:val="00A625BF"/>
    <w:rsid w:val="00A778C9"/>
    <w:rsid w:val="00A93D01"/>
    <w:rsid w:val="00A96E59"/>
    <w:rsid w:val="00AB3FCB"/>
    <w:rsid w:val="00AC0608"/>
    <w:rsid w:val="00AD091C"/>
    <w:rsid w:val="00B220B7"/>
    <w:rsid w:val="00B27910"/>
    <w:rsid w:val="00B30A5F"/>
    <w:rsid w:val="00B3518C"/>
    <w:rsid w:val="00B53D0A"/>
    <w:rsid w:val="00B77A7C"/>
    <w:rsid w:val="00B86DBE"/>
    <w:rsid w:val="00B92D97"/>
    <w:rsid w:val="00BA6405"/>
    <w:rsid w:val="00BB4326"/>
    <w:rsid w:val="00BC7ECF"/>
    <w:rsid w:val="00BD0D94"/>
    <w:rsid w:val="00BD6C90"/>
    <w:rsid w:val="00C11095"/>
    <w:rsid w:val="00C13B25"/>
    <w:rsid w:val="00C51381"/>
    <w:rsid w:val="00C517B7"/>
    <w:rsid w:val="00C5772B"/>
    <w:rsid w:val="00C7623A"/>
    <w:rsid w:val="00C86593"/>
    <w:rsid w:val="00C96FDA"/>
    <w:rsid w:val="00CA6B41"/>
    <w:rsid w:val="00CD2125"/>
    <w:rsid w:val="00CD3FA7"/>
    <w:rsid w:val="00CD4A88"/>
    <w:rsid w:val="00CE7E54"/>
    <w:rsid w:val="00CF03CD"/>
    <w:rsid w:val="00D0002B"/>
    <w:rsid w:val="00D36681"/>
    <w:rsid w:val="00D40FAF"/>
    <w:rsid w:val="00D51F50"/>
    <w:rsid w:val="00D7464C"/>
    <w:rsid w:val="00D76E66"/>
    <w:rsid w:val="00DA2BAE"/>
    <w:rsid w:val="00DB239F"/>
    <w:rsid w:val="00DB67E4"/>
    <w:rsid w:val="00DF0785"/>
    <w:rsid w:val="00DF739F"/>
    <w:rsid w:val="00E073DB"/>
    <w:rsid w:val="00E352CA"/>
    <w:rsid w:val="00E43DD7"/>
    <w:rsid w:val="00E46CF4"/>
    <w:rsid w:val="00E6090C"/>
    <w:rsid w:val="00E74A18"/>
    <w:rsid w:val="00E80784"/>
    <w:rsid w:val="00EA6AA1"/>
    <w:rsid w:val="00EB397D"/>
    <w:rsid w:val="00ED0CA6"/>
    <w:rsid w:val="00ED2E88"/>
    <w:rsid w:val="00ED69D8"/>
    <w:rsid w:val="00EE1745"/>
    <w:rsid w:val="00EE639A"/>
    <w:rsid w:val="00F15FA8"/>
    <w:rsid w:val="00F25748"/>
    <w:rsid w:val="00F2769F"/>
    <w:rsid w:val="00F36BE7"/>
    <w:rsid w:val="00F47E48"/>
    <w:rsid w:val="00F832F1"/>
    <w:rsid w:val="00F96E7E"/>
    <w:rsid w:val="00FA4BD8"/>
    <w:rsid w:val="00FA5745"/>
    <w:rsid w:val="00FA5B5F"/>
    <w:rsid w:val="00FB2DBA"/>
    <w:rsid w:val="00FC3F8B"/>
    <w:rsid w:val="00FC67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CE04F"/>
  <w15:chartTrackingRefBased/>
  <w15:docId w15:val="{17D1E50A-70A8-440F-8F53-4733C2F6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755"/>
    <w:pPr>
      <w:spacing w:after="0" w:line="240" w:lineRule="auto"/>
    </w:pPr>
    <w:rPr>
      <w:rFonts w:ascii="Calibri" w:eastAsia="Calibri" w:hAnsi="Calibri" w:cs="Arial"/>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E612A"/>
    <w:pPr>
      <w:ind w:left="720"/>
      <w:contextualSpacing/>
    </w:pPr>
  </w:style>
  <w:style w:type="table" w:styleId="Tabelamrea">
    <w:name w:val="Table Grid"/>
    <w:basedOn w:val="Navadnatabela"/>
    <w:uiPriority w:val="39"/>
    <w:rsid w:val="00DB2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418E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418E2"/>
    <w:rPr>
      <w:rFonts w:ascii="Segoe UI" w:eastAsia="Calibri" w:hAnsi="Segoe UI" w:cs="Segoe UI"/>
      <w:sz w:val="18"/>
      <w:szCs w:val="18"/>
      <w:lang w:eastAsia="sl-SI"/>
    </w:rPr>
  </w:style>
  <w:style w:type="paragraph" w:styleId="Glava">
    <w:name w:val="header"/>
    <w:basedOn w:val="Navaden"/>
    <w:link w:val="GlavaZnak"/>
    <w:uiPriority w:val="99"/>
    <w:unhideWhenUsed/>
    <w:rsid w:val="005E11D5"/>
    <w:pPr>
      <w:tabs>
        <w:tab w:val="center" w:pos="4536"/>
        <w:tab w:val="right" w:pos="9072"/>
      </w:tabs>
    </w:pPr>
  </w:style>
  <w:style w:type="character" w:customStyle="1" w:styleId="GlavaZnak">
    <w:name w:val="Glava Znak"/>
    <w:basedOn w:val="Privzetapisavaodstavka"/>
    <w:link w:val="Glava"/>
    <w:uiPriority w:val="99"/>
    <w:rsid w:val="005E11D5"/>
    <w:rPr>
      <w:rFonts w:ascii="Calibri" w:eastAsia="Calibri" w:hAnsi="Calibri" w:cs="Arial"/>
      <w:sz w:val="20"/>
      <w:szCs w:val="20"/>
      <w:lang w:eastAsia="sl-SI"/>
    </w:rPr>
  </w:style>
  <w:style w:type="paragraph" w:styleId="Noga">
    <w:name w:val="footer"/>
    <w:basedOn w:val="Navaden"/>
    <w:link w:val="NogaZnak"/>
    <w:uiPriority w:val="99"/>
    <w:unhideWhenUsed/>
    <w:rsid w:val="005E11D5"/>
    <w:pPr>
      <w:tabs>
        <w:tab w:val="center" w:pos="4536"/>
        <w:tab w:val="right" w:pos="9072"/>
      </w:tabs>
    </w:pPr>
  </w:style>
  <w:style w:type="character" w:customStyle="1" w:styleId="NogaZnak">
    <w:name w:val="Noga Znak"/>
    <w:basedOn w:val="Privzetapisavaodstavka"/>
    <w:link w:val="Noga"/>
    <w:uiPriority w:val="99"/>
    <w:rsid w:val="005E11D5"/>
    <w:rPr>
      <w:rFonts w:ascii="Calibri" w:eastAsia="Calibri" w:hAnsi="Calibri" w:cs="Arial"/>
      <w:sz w:val="20"/>
      <w:szCs w:val="20"/>
      <w:lang w:eastAsia="sl-SI"/>
    </w:rPr>
  </w:style>
  <w:style w:type="character" w:styleId="Hiperpovezava">
    <w:name w:val="Hyperlink"/>
    <w:basedOn w:val="Privzetapisavaodstavka"/>
    <w:uiPriority w:val="99"/>
    <w:unhideWhenUsed/>
    <w:rsid w:val="005306AB"/>
    <w:rPr>
      <w:color w:val="0000FF"/>
      <w:u w:val="single"/>
    </w:rPr>
  </w:style>
  <w:style w:type="numbering" w:customStyle="1" w:styleId="Trenutniseznam1">
    <w:name w:val="Trenutni seznam1"/>
    <w:uiPriority w:val="99"/>
    <w:rsid w:val="009E71F9"/>
    <w:pPr>
      <w:numPr>
        <w:numId w:val="11"/>
      </w:numPr>
    </w:pPr>
  </w:style>
  <w:style w:type="character" w:styleId="Pripombasklic">
    <w:name w:val="annotation reference"/>
    <w:basedOn w:val="Privzetapisavaodstavka"/>
    <w:uiPriority w:val="99"/>
    <w:semiHidden/>
    <w:unhideWhenUsed/>
    <w:rsid w:val="00AB3FCB"/>
    <w:rPr>
      <w:sz w:val="16"/>
      <w:szCs w:val="16"/>
    </w:rPr>
  </w:style>
  <w:style w:type="paragraph" w:styleId="Pripombabesedilo">
    <w:name w:val="annotation text"/>
    <w:basedOn w:val="Navaden"/>
    <w:link w:val="PripombabesediloZnak"/>
    <w:uiPriority w:val="99"/>
    <w:unhideWhenUsed/>
    <w:rsid w:val="00AB3FCB"/>
  </w:style>
  <w:style w:type="character" w:customStyle="1" w:styleId="PripombabesediloZnak">
    <w:name w:val="Pripomba – besedilo Znak"/>
    <w:basedOn w:val="Privzetapisavaodstavka"/>
    <w:link w:val="Pripombabesedilo"/>
    <w:uiPriority w:val="99"/>
    <w:rsid w:val="00AB3FCB"/>
    <w:rPr>
      <w:rFonts w:ascii="Calibri" w:eastAsia="Calibri" w:hAnsi="Calibri"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AB3FCB"/>
    <w:rPr>
      <w:b/>
      <w:bCs/>
    </w:rPr>
  </w:style>
  <w:style w:type="character" w:customStyle="1" w:styleId="ZadevapripombeZnak">
    <w:name w:val="Zadeva pripombe Znak"/>
    <w:basedOn w:val="PripombabesediloZnak"/>
    <w:link w:val="Zadevapripombe"/>
    <w:uiPriority w:val="99"/>
    <w:semiHidden/>
    <w:rsid w:val="00AB3FCB"/>
    <w:rPr>
      <w:rFonts w:ascii="Calibri" w:eastAsia="Calibri" w:hAnsi="Calibri" w:cs="Arial"/>
      <w:b/>
      <w:bCs/>
      <w:sz w:val="20"/>
      <w:szCs w:val="20"/>
      <w:lang w:eastAsia="sl-SI"/>
    </w:rPr>
  </w:style>
  <w:style w:type="paragraph" w:styleId="Revizija">
    <w:name w:val="Revision"/>
    <w:hidden/>
    <w:uiPriority w:val="99"/>
    <w:semiHidden/>
    <w:rsid w:val="00AB3FCB"/>
    <w:pPr>
      <w:spacing w:after="0" w:line="240" w:lineRule="auto"/>
    </w:pPr>
    <w:rPr>
      <w:rFonts w:ascii="Calibri" w:eastAsia="Calibri" w:hAnsi="Calibri" w:cs="Arial"/>
      <w:sz w:val="20"/>
      <w:szCs w:val="20"/>
      <w:lang w:eastAsia="sl-SI"/>
    </w:rPr>
  </w:style>
  <w:style w:type="character" w:styleId="Nerazreenaomemba">
    <w:name w:val="Unresolved Mention"/>
    <w:basedOn w:val="Privzetapisavaodstavka"/>
    <w:uiPriority w:val="99"/>
    <w:semiHidden/>
    <w:unhideWhenUsed/>
    <w:rsid w:val="00FB2D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5673">
      <w:bodyDiv w:val="1"/>
      <w:marLeft w:val="0"/>
      <w:marRight w:val="0"/>
      <w:marTop w:val="0"/>
      <w:marBottom w:val="0"/>
      <w:divBdr>
        <w:top w:val="none" w:sz="0" w:space="0" w:color="auto"/>
        <w:left w:val="none" w:sz="0" w:space="0" w:color="auto"/>
        <w:bottom w:val="none" w:sz="0" w:space="0" w:color="auto"/>
        <w:right w:val="none" w:sz="0" w:space="0" w:color="auto"/>
      </w:divBdr>
    </w:div>
    <w:div w:id="311064202">
      <w:bodyDiv w:val="1"/>
      <w:marLeft w:val="0"/>
      <w:marRight w:val="0"/>
      <w:marTop w:val="0"/>
      <w:marBottom w:val="0"/>
      <w:divBdr>
        <w:top w:val="none" w:sz="0" w:space="0" w:color="auto"/>
        <w:left w:val="none" w:sz="0" w:space="0" w:color="auto"/>
        <w:bottom w:val="none" w:sz="0" w:space="0" w:color="auto"/>
        <w:right w:val="none" w:sz="0" w:space="0" w:color="auto"/>
      </w:divBdr>
    </w:div>
    <w:div w:id="503979347">
      <w:bodyDiv w:val="1"/>
      <w:marLeft w:val="0"/>
      <w:marRight w:val="0"/>
      <w:marTop w:val="0"/>
      <w:marBottom w:val="0"/>
      <w:divBdr>
        <w:top w:val="none" w:sz="0" w:space="0" w:color="auto"/>
        <w:left w:val="none" w:sz="0" w:space="0" w:color="auto"/>
        <w:bottom w:val="none" w:sz="0" w:space="0" w:color="auto"/>
        <w:right w:val="none" w:sz="0" w:space="0" w:color="auto"/>
      </w:divBdr>
    </w:div>
    <w:div w:id="527570481">
      <w:bodyDiv w:val="1"/>
      <w:marLeft w:val="0"/>
      <w:marRight w:val="0"/>
      <w:marTop w:val="0"/>
      <w:marBottom w:val="0"/>
      <w:divBdr>
        <w:top w:val="none" w:sz="0" w:space="0" w:color="auto"/>
        <w:left w:val="none" w:sz="0" w:space="0" w:color="auto"/>
        <w:bottom w:val="none" w:sz="0" w:space="0" w:color="auto"/>
        <w:right w:val="none" w:sz="0" w:space="0" w:color="auto"/>
      </w:divBdr>
    </w:div>
    <w:div w:id="892349208">
      <w:bodyDiv w:val="1"/>
      <w:marLeft w:val="0"/>
      <w:marRight w:val="0"/>
      <w:marTop w:val="0"/>
      <w:marBottom w:val="0"/>
      <w:divBdr>
        <w:top w:val="none" w:sz="0" w:space="0" w:color="auto"/>
        <w:left w:val="none" w:sz="0" w:space="0" w:color="auto"/>
        <w:bottom w:val="none" w:sz="0" w:space="0" w:color="auto"/>
        <w:right w:val="none" w:sz="0" w:space="0" w:color="auto"/>
      </w:divBdr>
    </w:div>
    <w:div w:id="1202134360">
      <w:bodyDiv w:val="1"/>
      <w:marLeft w:val="0"/>
      <w:marRight w:val="0"/>
      <w:marTop w:val="0"/>
      <w:marBottom w:val="0"/>
      <w:divBdr>
        <w:top w:val="none" w:sz="0" w:space="0" w:color="auto"/>
        <w:left w:val="none" w:sz="0" w:space="0" w:color="auto"/>
        <w:bottom w:val="none" w:sz="0" w:space="0" w:color="auto"/>
        <w:right w:val="none" w:sz="0" w:space="0" w:color="auto"/>
      </w:divBdr>
    </w:div>
    <w:div w:id="1443378745">
      <w:bodyDiv w:val="1"/>
      <w:marLeft w:val="0"/>
      <w:marRight w:val="0"/>
      <w:marTop w:val="0"/>
      <w:marBottom w:val="0"/>
      <w:divBdr>
        <w:top w:val="none" w:sz="0" w:space="0" w:color="auto"/>
        <w:left w:val="none" w:sz="0" w:space="0" w:color="auto"/>
        <w:bottom w:val="none" w:sz="0" w:space="0" w:color="auto"/>
        <w:right w:val="none" w:sz="0" w:space="0" w:color="auto"/>
      </w:divBdr>
    </w:div>
    <w:div w:id="14919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55454E-66AD-4A84-9291-42208866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1675</Words>
  <Characters>9550</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Senegačnik</dc:creator>
  <cp:keywords/>
  <dc:description/>
  <cp:lastModifiedBy>Elvira Vilić</cp:lastModifiedBy>
  <cp:revision>17</cp:revision>
  <cp:lastPrinted>2020-02-20T13:40:00Z</cp:lastPrinted>
  <dcterms:created xsi:type="dcterms:W3CDTF">2026-04-07T09:16:00Z</dcterms:created>
  <dcterms:modified xsi:type="dcterms:W3CDTF">2026-05-25T12:57:00Z</dcterms:modified>
</cp:coreProperties>
</file>